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01550" w14:textId="77777777" w:rsidR="001466EA" w:rsidRDefault="001466EA" w:rsidP="00867965">
      <w:pPr>
        <w:widowControl w:val="0"/>
        <w:suppressAutoHyphens/>
        <w:spacing w:after="0" w:line="240" w:lineRule="auto"/>
        <w:jc w:val="center"/>
        <w:outlineLvl w:val="0"/>
        <w:rPr>
          <w:rFonts w:ascii="Arial" w:eastAsia="SimSun" w:hAnsi="Arial" w:cs="Arial"/>
          <w:b/>
          <w:kern w:val="1"/>
          <w:sz w:val="20"/>
          <w:szCs w:val="20"/>
          <w:lang w:val="pl-PL" w:eastAsia="zh-CN" w:bidi="hi-IN"/>
        </w:rPr>
      </w:pPr>
    </w:p>
    <w:p w14:paraId="32614773" w14:textId="38D523BD" w:rsidR="0015035B" w:rsidRDefault="00563434" w:rsidP="00867965">
      <w:pPr>
        <w:widowControl w:val="0"/>
        <w:suppressAutoHyphens/>
        <w:spacing w:after="0" w:line="240" w:lineRule="auto"/>
        <w:jc w:val="center"/>
        <w:outlineLvl w:val="0"/>
        <w:rPr>
          <w:rFonts w:ascii="Arial" w:eastAsia="SimSun" w:hAnsi="Arial" w:cs="Arial"/>
          <w:b/>
          <w:kern w:val="1"/>
          <w:sz w:val="20"/>
          <w:szCs w:val="20"/>
          <w:lang w:val="pl-PL" w:eastAsia="zh-CN" w:bidi="hi-IN"/>
        </w:rPr>
      </w:pPr>
      <w:r w:rsidRPr="00872D87">
        <w:rPr>
          <w:rFonts w:ascii="Arial" w:eastAsia="SimSun" w:hAnsi="Arial" w:cs="Arial"/>
          <w:b/>
          <w:kern w:val="1"/>
          <w:sz w:val="20"/>
          <w:szCs w:val="20"/>
          <w:lang w:val="pl-PL" w:eastAsia="zh-CN" w:bidi="hi-IN"/>
        </w:rPr>
        <w:t>UMOWA</w:t>
      </w:r>
    </w:p>
    <w:p w14:paraId="58FED527" w14:textId="77777777" w:rsidR="004F558F" w:rsidRPr="00872D87" w:rsidRDefault="004F558F" w:rsidP="00867965">
      <w:pPr>
        <w:widowControl w:val="0"/>
        <w:suppressAutoHyphens/>
        <w:spacing w:after="0" w:line="240" w:lineRule="auto"/>
        <w:jc w:val="center"/>
        <w:outlineLvl w:val="0"/>
        <w:rPr>
          <w:rFonts w:ascii="Arial" w:eastAsia="SimSun" w:hAnsi="Arial" w:cs="Arial"/>
          <w:b/>
          <w:kern w:val="1"/>
          <w:sz w:val="20"/>
          <w:szCs w:val="20"/>
          <w:lang w:val="pl-PL" w:eastAsia="zh-CN" w:bidi="hi-IN"/>
        </w:rPr>
      </w:pPr>
      <w:r w:rsidRPr="00872D87">
        <w:rPr>
          <w:rFonts w:ascii="Arial" w:eastAsia="SimSun" w:hAnsi="Arial" w:cs="Arial"/>
          <w:b/>
          <w:kern w:val="1"/>
          <w:sz w:val="20"/>
          <w:szCs w:val="20"/>
          <w:lang w:val="pl-PL" w:eastAsia="zh-CN" w:bidi="hi-IN"/>
        </w:rPr>
        <w:t>nr _____________</w:t>
      </w:r>
    </w:p>
    <w:p w14:paraId="434412DB" w14:textId="77777777" w:rsidR="00563434" w:rsidRPr="00872D87" w:rsidRDefault="00563434" w:rsidP="00867965">
      <w:pPr>
        <w:widowControl w:val="0"/>
        <w:suppressAutoHyphens/>
        <w:spacing w:after="0" w:line="240" w:lineRule="auto"/>
        <w:jc w:val="center"/>
        <w:outlineLvl w:val="0"/>
        <w:rPr>
          <w:rFonts w:ascii="Arial" w:eastAsia="Times New Roman" w:hAnsi="Arial" w:cs="Arial"/>
          <w:b/>
          <w:sz w:val="20"/>
          <w:szCs w:val="20"/>
          <w:lang w:val="pl-PL" w:eastAsia="pl-PL" w:bidi="hi-IN"/>
        </w:rPr>
      </w:pPr>
    </w:p>
    <w:p w14:paraId="259445A9" w14:textId="6CF9F096" w:rsidR="004F558F" w:rsidRPr="00872D87" w:rsidRDefault="004F558F" w:rsidP="00867965">
      <w:pPr>
        <w:widowControl w:val="0"/>
        <w:suppressAutoHyphens/>
        <w:spacing w:after="0" w:line="240" w:lineRule="auto"/>
        <w:jc w:val="center"/>
        <w:outlineLvl w:val="0"/>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zawarta w dniu …</w:t>
      </w:r>
      <w:proofErr w:type="gramStart"/>
      <w:r w:rsidRPr="00872D87">
        <w:rPr>
          <w:rFonts w:ascii="Arial" w:eastAsia="SimSun" w:hAnsi="Arial" w:cs="Arial"/>
          <w:kern w:val="1"/>
          <w:sz w:val="20"/>
          <w:szCs w:val="20"/>
          <w:lang w:val="pl-PL" w:eastAsia="zh-CN" w:bidi="hi-IN"/>
        </w:rPr>
        <w:t>…….</w:t>
      </w:r>
      <w:proofErr w:type="gramEnd"/>
      <w:r w:rsidRPr="00872D87">
        <w:rPr>
          <w:rFonts w:ascii="Arial" w:eastAsia="SimSun" w:hAnsi="Arial" w:cs="Arial"/>
          <w:kern w:val="1"/>
          <w:sz w:val="20"/>
          <w:szCs w:val="20"/>
          <w:lang w:val="pl-PL" w:eastAsia="zh-CN" w:bidi="hi-IN"/>
        </w:rPr>
        <w:t xml:space="preserve">.………. r. w </w:t>
      </w:r>
      <w:r w:rsidR="009D48F5">
        <w:rPr>
          <w:rFonts w:ascii="Arial" w:eastAsia="SimSun" w:hAnsi="Arial" w:cs="Arial"/>
          <w:kern w:val="1"/>
          <w:sz w:val="20"/>
          <w:szCs w:val="20"/>
          <w:lang w:val="pl-PL" w:eastAsia="zh-CN" w:bidi="hi-IN"/>
        </w:rPr>
        <w:t>……………….</w:t>
      </w:r>
      <w:r w:rsidRPr="00872D87">
        <w:rPr>
          <w:rFonts w:ascii="Arial" w:eastAsia="SimSun" w:hAnsi="Arial" w:cs="Arial"/>
          <w:kern w:val="1"/>
          <w:sz w:val="20"/>
          <w:szCs w:val="20"/>
          <w:lang w:val="pl-PL" w:eastAsia="zh-CN" w:bidi="hi-IN"/>
        </w:rPr>
        <w:t xml:space="preserve"> pomiędzy:</w:t>
      </w:r>
    </w:p>
    <w:p w14:paraId="11688A3D" w14:textId="77777777" w:rsidR="004F558F" w:rsidRPr="00872D87" w:rsidRDefault="004F558F" w:rsidP="00867965">
      <w:pPr>
        <w:widowControl w:val="0"/>
        <w:suppressAutoHyphens/>
        <w:spacing w:after="0" w:line="240" w:lineRule="auto"/>
        <w:rPr>
          <w:rFonts w:ascii="Arial" w:eastAsia="SimSun" w:hAnsi="Arial" w:cs="Arial"/>
          <w:b/>
          <w:kern w:val="1"/>
          <w:sz w:val="20"/>
          <w:szCs w:val="20"/>
          <w:lang w:val="pl-PL" w:eastAsia="zh-CN" w:bidi="hi-IN"/>
        </w:rPr>
      </w:pPr>
    </w:p>
    <w:p w14:paraId="5009DCC7" w14:textId="77777777" w:rsidR="009D48F5" w:rsidRDefault="009D48F5" w:rsidP="009D48F5">
      <w:pPr>
        <w:tabs>
          <w:tab w:val="left" w:leader="dot" w:pos="2835"/>
          <w:tab w:val="left" w:leader="dot" w:pos="4535"/>
          <w:tab w:val="left" w:leader="dot" w:pos="8504"/>
        </w:tabs>
        <w:autoSpaceDE w:val="0"/>
        <w:spacing w:after="0" w:line="240" w:lineRule="auto"/>
        <w:jc w:val="both"/>
        <w:rPr>
          <w:rFonts w:ascii="Arial" w:eastAsia="Verdana" w:hAnsi="Arial" w:cs="Arial"/>
          <w:b/>
          <w:sz w:val="20"/>
          <w:szCs w:val="20"/>
          <w:lang w:val="pl-PL"/>
        </w:rPr>
      </w:pPr>
    </w:p>
    <w:p w14:paraId="30BD8ACD" w14:textId="0216B5C2" w:rsidR="009D48F5" w:rsidRPr="009D48F5" w:rsidRDefault="0020703A" w:rsidP="009D48F5">
      <w:pPr>
        <w:tabs>
          <w:tab w:val="left" w:leader="dot" w:pos="2835"/>
          <w:tab w:val="left" w:leader="dot" w:pos="4535"/>
          <w:tab w:val="left" w:leader="dot" w:pos="8504"/>
        </w:tabs>
        <w:autoSpaceDE w:val="0"/>
        <w:spacing w:after="0" w:line="240" w:lineRule="auto"/>
        <w:jc w:val="both"/>
        <w:rPr>
          <w:rFonts w:ascii="Arial" w:eastAsia="Verdana" w:hAnsi="Arial" w:cs="Arial"/>
          <w:sz w:val="20"/>
          <w:szCs w:val="20"/>
          <w:lang w:val="pl-PL"/>
        </w:rPr>
      </w:pPr>
      <w:r>
        <w:rPr>
          <w:rFonts w:ascii="Arial" w:eastAsia="Verdana" w:hAnsi="Arial" w:cs="Arial"/>
          <w:b/>
          <w:sz w:val="20"/>
          <w:szCs w:val="20"/>
          <w:lang w:val="pl-PL"/>
        </w:rPr>
        <w:t>swisspor</w:t>
      </w:r>
      <w:r w:rsidR="009D48F5" w:rsidRPr="009D48F5">
        <w:rPr>
          <w:rFonts w:ascii="Arial" w:eastAsia="Verdana" w:hAnsi="Arial" w:cs="Arial"/>
          <w:b/>
          <w:sz w:val="20"/>
          <w:szCs w:val="20"/>
          <w:lang w:val="pl-PL"/>
        </w:rPr>
        <w:t xml:space="preserve"> </w:t>
      </w:r>
      <w:r w:rsidR="00511D7F">
        <w:rPr>
          <w:rFonts w:ascii="Arial" w:eastAsia="Verdana" w:hAnsi="Arial" w:cs="Arial"/>
          <w:b/>
          <w:sz w:val="20"/>
          <w:szCs w:val="20"/>
          <w:lang w:val="pl-PL"/>
        </w:rPr>
        <w:t xml:space="preserve">Polska </w:t>
      </w:r>
      <w:r w:rsidR="00157C72">
        <w:rPr>
          <w:rFonts w:ascii="Arial" w:eastAsia="Verdana" w:hAnsi="Arial" w:cs="Arial"/>
          <w:b/>
          <w:sz w:val="20"/>
          <w:szCs w:val="20"/>
          <w:lang w:val="pl-PL"/>
        </w:rPr>
        <w:t>spółka z ograniczona odpowiedzialnością</w:t>
      </w:r>
      <w:r w:rsidR="009D48F5" w:rsidRPr="009D48F5">
        <w:rPr>
          <w:rFonts w:ascii="Arial" w:eastAsia="Verdana" w:hAnsi="Arial" w:cs="Arial"/>
          <w:b/>
          <w:sz w:val="20"/>
          <w:szCs w:val="20"/>
          <w:lang w:val="pl-PL"/>
        </w:rPr>
        <w:t xml:space="preserve"> </w:t>
      </w:r>
      <w:r w:rsidR="009D48F5" w:rsidRPr="009D48F5">
        <w:rPr>
          <w:rFonts w:ascii="Arial" w:eastAsia="Verdana" w:hAnsi="Arial" w:cs="Arial"/>
          <w:sz w:val="20"/>
          <w:szCs w:val="20"/>
          <w:lang w:val="pl-PL"/>
        </w:rPr>
        <w:t>z siedzibą w Olkusz 32-300</w:t>
      </w:r>
      <w:r w:rsidR="00E77710">
        <w:rPr>
          <w:rFonts w:ascii="Arial" w:eastAsia="Verdana" w:hAnsi="Arial" w:cs="Arial"/>
          <w:sz w:val="20"/>
          <w:szCs w:val="20"/>
          <w:lang w:val="pl-PL"/>
        </w:rPr>
        <w:t xml:space="preserve">, </w:t>
      </w:r>
      <w:r w:rsidR="009D48F5" w:rsidRPr="009D48F5">
        <w:rPr>
          <w:rFonts w:ascii="Arial" w:eastAsia="Verdana" w:hAnsi="Arial" w:cs="Arial"/>
          <w:sz w:val="20"/>
          <w:szCs w:val="20"/>
          <w:lang w:val="pl-PL"/>
        </w:rPr>
        <w:t xml:space="preserve">ul. Wspólna 6 , </w:t>
      </w:r>
      <w:r w:rsidR="009D48F5" w:rsidRPr="009D48F5">
        <w:rPr>
          <w:rFonts w:ascii="Arial" w:hAnsi="Arial" w:cs="Arial"/>
          <w:sz w:val="20"/>
          <w:szCs w:val="20"/>
          <w:lang w:val="pl-PL"/>
        </w:rPr>
        <w:t>zarejestrowaną</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w</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Rejestrze</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Przedsiębiorców</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Krajowego</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Rejestru</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Sądowego</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przez</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Sąd</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Rejonowy</w:t>
      </w:r>
      <w:r w:rsidR="009D48F5" w:rsidRPr="009D48F5">
        <w:rPr>
          <w:rFonts w:ascii="Arial" w:eastAsia="Verdana" w:hAnsi="Arial" w:cs="Arial"/>
          <w:sz w:val="20"/>
          <w:szCs w:val="20"/>
          <w:lang w:val="pl-PL"/>
        </w:rPr>
        <w:t xml:space="preserve"> dla Krakowa – Śródmieścia </w:t>
      </w:r>
      <w:r w:rsidR="009D48F5" w:rsidRPr="009D48F5">
        <w:rPr>
          <w:rFonts w:ascii="Arial" w:hAnsi="Arial" w:cs="Arial"/>
          <w:sz w:val="20"/>
          <w:szCs w:val="20"/>
          <w:lang w:val="pl-PL"/>
        </w:rPr>
        <w:t>w Krakowie Wydział XII Gospodarczy Krajowego Rejestru Sądowego,</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pod</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numerem</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KRS</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0000114321,</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NIP:</w:t>
      </w:r>
      <w:r w:rsidR="009D48F5" w:rsidRPr="009D48F5">
        <w:rPr>
          <w:rFonts w:ascii="Arial" w:eastAsia="Verdana" w:hAnsi="Arial" w:cs="Arial"/>
          <w:sz w:val="20"/>
          <w:szCs w:val="20"/>
          <w:lang w:val="pl-PL"/>
        </w:rPr>
        <w:t xml:space="preserve"> 8522097221</w:t>
      </w:r>
      <w:r w:rsidR="009D48F5" w:rsidRPr="009D48F5">
        <w:rPr>
          <w:rFonts w:ascii="Arial" w:hAnsi="Arial" w:cs="Arial"/>
          <w:sz w:val="20"/>
          <w:szCs w:val="20"/>
          <w:lang w:val="pl-PL"/>
        </w:rPr>
        <w:t>,</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o</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kapitale</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zakładowym</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195 743 000,00</w:t>
      </w:r>
      <w:r w:rsidR="009D48F5" w:rsidRPr="009D48F5">
        <w:rPr>
          <w:rFonts w:ascii="Arial" w:eastAsia="Verdana" w:hAnsi="Arial" w:cs="Arial"/>
          <w:sz w:val="20"/>
          <w:szCs w:val="20"/>
          <w:lang w:val="pl-PL"/>
        </w:rPr>
        <w:t xml:space="preserve"> </w:t>
      </w:r>
      <w:r w:rsidR="009D48F5" w:rsidRPr="009D48F5">
        <w:rPr>
          <w:rFonts w:ascii="Arial" w:hAnsi="Arial" w:cs="Arial"/>
          <w:sz w:val="20"/>
          <w:szCs w:val="20"/>
          <w:lang w:val="pl-PL"/>
        </w:rPr>
        <w:t>PLN,</w:t>
      </w:r>
      <w:r w:rsidR="009D48F5" w:rsidRPr="009D48F5">
        <w:rPr>
          <w:rFonts w:ascii="Arial" w:eastAsia="Verdana" w:hAnsi="Arial" w:cs="Arial"/>
          <w:sz w:val="20"/>
          <w:szCs w:val="20"/>
          <w:lang w:val="pl-PL"/>
        </w:rPr>
        <w:t xml:space="preserve"> BDO nr 000003656, posiadającą status dużego przedsiębiorcy w myśl art. 4c ustawy z dnia 8 marca 2012r. o przeciwdziałaniu nadmiernym opóźnieniom w transakcjach handlowych (</w:t>
      </w:r>
      <w:proofErr w:type="spellStart"/>
      <w:r w:rsidR="009D48F5" w:rsidRPr="009D48F5">
        <w:rPr>
          <w:rFonts w:ascii="Arial" w:eastAsia="Verdana" w:hAnsi="Arial" w:cs="Arial"/>
          <w:sz w:val="20"/>
          <w:szCs w:val="20"/>
          <w:lang w:val="pl-PL"/>
        </w:rPr>
        <w:t>t.j</w:t>
      </w:r>
      <w:proofErr w:type="spellEnd"/>
      <w:r w:rsidR="009D48F5" w:rsidRPr="009D48F5">
        <w:rPr>
          <w:rFonts w:ascii="Arial" w:eastAsia="Verdana" w:hAnsi="Arial" w:cs="Arial"/>
          <w:sz w:val="20"/>
          <w:szCs w:val="20"/>
          <w:lang w:val="pl-PL"/>
        </w:rPr>
        <w:t>. Dz.U. z 2023, poz.711 ze zm.)</w:t>
      </w:r>
    </w:p>
    <w:p w14:paraId="7282A074" w14:textId="77777777" w:rsidR="009D48F5" w:rsidRPr="009D48F5" w:rsidRDefault="009D48F5" w:rsidP="009D48F5">
      <w:pPr>
        <w:tabs>
          <w:tab w:val="left" w:leader="dot" w:pos="2835"/>
          <w:tab w:val="left" w:leader="dot" w:pos="4535"/>
          <w:tab w:val="left" w:leader="dot" w:pos="8504"/>
        </w:tabs>
        <w:autoSpaceDE w:val="0"/>
        <w:spacing w:after="0" w:line="240" w:lineRule="auto"/>
        <w:jc w:val="both"/>
        <w:rPr>
          <w:rFonts w:ascii="Arial" w:hAnsi="Arial" w:cs="Arial"/>
          <w:sz w:val="20"/>
          <w:szCs w:val="20"/>
          <w:lang w:val="pl-PL"/>
        </w:rPr>
      </w:pPr>
      <w:r w:rsidRPr="009D48F5">
        <w:rPr>
          <w:rFonts w:ascii="Arial" w:hAnsi="Arial" w:cs="Arial"/>
          <w:sz w:val="20"/>
          <w:szCs w:val="20"/>
          <w:lang w:val="pl-PL"/>
        </w:rPr>
        <w:t>reprezentowaną</w:t>
      </w:r>
      <w:r w:rsidRPr="009D48F5">
        <w:rPr>
          <w:rFonts w:ascii="Arial" w:eastAsia="Verdana" w:hAnsi="Arial" w:cs="Arial"/>
          <w:sz w:val="20"/>
          <w:szCs w:val="20"/>
          <w:lang w:val="pl-PL"/>
        </w:rPr>
        <w:t xml:space="preserve"> </w:t>
      </w:r>
      <w:r w:rsidRPr="009D48F5">
        <w:rPr>
          <w:rFonts w:ascii="Arial" w:hAnsi="Arial" w:cs="Arial"/>
          <w:sz w:val="20"/>
          <w:szCs w:val="20"/>
          <w:lang w:val="pl-PL"/>
        </w:rPr>
        <w:t>przez:</w:t>
      </w:r>
    </w:p>
    <w:p w14:paraId="42585C31" w14:textId="77777777" w:rsidR="009D48F5" w:rsidRDefault="009D48F5" w:rsidP="009D48F5">
      <w:pPr>
        <w:pStyle w:val="Tekstpodstawowy1"/>
        <w:spacing w:line="240" w:lineRule="auto"/>
        <w:rPr>
          <w:rFonts w:ascii="Arial" w:hAnsi="Arial" w:cs="Arial"/>
          <w:b/>
          <w:bCs/>
          <w:color w:val="000000"/>
        </w:rPr>
      </w:pPr>
    </w:p>
    <w:p w14:paraId="18527502" w14:textId="312061E5" w:rsidR="009D48F5" w:rsidRPr="009D48F5" w:rsidRDefault="009D48F5" w:rsidP="009D48F5">
      <w:pPr>
        <w:pStyle w:val="Tekstpodstawowy1"/>
        <w:spacing w:line="240" w:lineRule="auto"/>
        <w:rPr>
          <w:rFonts w:ascii="Arial" w:hAnsi="Arial" w:cs="Arial"/>
          <w:b/>
          <w:bCs/>
          <w:color w:val="000000"/>
        </w:rPr>
      </w:pPr>
      <w:r w:rsidRPr="009D48F5">
        <w:rPr>
          <w:rFonts w:ascii="Arial" w:hAnsi="Arial" w:cs="Arial"/>
          <w:b/>
          <w:bCs/>
          <w:color w:val="000000"/>
        </w:rPr>
        <w:t>Marek Marchewka - Członek Zarządu</w:t>
      </w:r>
    </w:p>
    <w:p w14:paraId="606C2DA8" w14:textId="77777777" w:rsidR="009D48F5" w:rsidRDefault="009D48F5" w:rsidP="009D48F5">
      <w:pPr>
        <w:pStyle w:val="Tekstpodstawowy1"/>
        <w:spacing w:line="240" w:lineRule="auto"/>
        <w:rPr>
          <w:rFonts w:ascii="Arial" w:hAnsi="Arial" w:cs="Arial"/>
          <w:b/>
          <w:bCs/>
          <w:color w:val="000000"/>
        </w:rPr>
      </w:pPr>
    </w:p>
    <w:p w14:paraId="2E5F92BD" w14:textId="4B8FA2FA" w:rsidR="009D48F5" w:rsidRPr="009D48F5" w:rsidRDefault="009D48F5" w:rsidP="009D48F5">
      <w:pPr>
        <w:pStyle w:val="Tekstpodstawowy1"/>
        <w:spacing w:line="240" w:lineRule="auto"/>
        <w:rPr>
          <w:rFonts w:ascii="Arial" w:hAnsi="Arial" w:cs="Arial"/>
          <w:b/>
          <w:bCs/>
          <w:color w:val="000000"/>
        </w:rPr>
      </w:pPr>
      <w:r w:rsidRPr="009D48F5">
        <w:rPr>
          <w:rFonts w:ascii="Arial" w:hAnsi="Arial" w:cs="Arial"/>
          <w:b/>
          <w:bCs/>
          <w:color w:val="000000"/>
        </w:rPr>
        <w:t>Błażej Załęcki - Członek Zarządu</w:t>
      </w:r>
    </w:p>
    <w:p w14:paraId="3551F74D" w14:textId="77777777" w:rsidR="00333059" w:rsidRDefault="00333059" w:rsidP="00867965">
      <w:pPr>
        <w:spacing w:after="0" w:line="240" w:lineRule="auto"/>
        <w:rPr>
          <w:rFonts w:ascii="Arial" w:hAnsi="Arial" w:cs="Arial"/>
          <w:sz w:val="20"/>
          <w:szCs w:val="20"/>
          <w:lang w:val="pl-PL"/>
        </w:rPr>
      </w:pPr>
    </w:p>
    <w:p w14:paraId="39CF15FD" w14:textId="77777777" w:rsidR="00333059" w:rsidRPr="00872D87" w:rsidRDefault="00333059" w:rsidP="00867965">
      <w:pPr>
        <w:spacing w:after="0" w:line="240" w:lineRule="auto"/>
        <w:rPr>
          <w:rFonts w:ascii="Arial" w:hAnsi="Arial" w:cs="Arial"/>
          <w:sz w:val="20"/>
          <w:szCs w:val="20"/>
          <w:lang w:val="pl-PL"/>
        </w:rPr>
      </w:pPr>
    </w:p>
    <w:p w14:paraId="48538C9A" w14:textId="77777777" w:rsidR="009826B6" w:rsidRPr="00872D87" w:rsidRDefault="009826B6" w:rsidP="00867965">
      <w:pPr>
        <w:spacing w:after="0" w:line="240" w:lineRule="auto"/>
        <w:rPr>
          <w:rFonts w:ascii="Arial" w:hAnsi="Arial" w:cs="Arial"/>
          <w:sz w:val="20"/>
          <w:szCs w:val="20"/>
          <w:lang w:val="pl-PL"/>
        </w:rPr>
      </w:pPr>
      <w:r w:rsidRPr="00872D87">
        <w:rPr>
          <w:rFonts w:ascii="Arial" w:hAnsi="Arial" w:cs="Arial"/>
          <w:sz w:val="20"/>
          <w:szCs w:val="20"/>
          <w:lang w:val="pl-PL"/>
        </w:rPr>
        <w:t>a</w:t>
      </w:r>
    </w:p>
    <w:p w14:paraId="4845D014" w14:textId="77777777" w:rsidR="009826B6" w:rsidRPr="00872D87" w:rsidRDefault="009826B6" w:rsidP="00867965">
      <w:pPr>
        <w:spacing w:after="0" w:line="240" w:lineRule="auto"/>
        <w:jc w:val="both"/>
        <w:rPr>
          <w:rFonts w:ascii="Arial" w:hAnsi="Arial" w:cs="Arial"/>
          <w:sz w:val="20"/>
          <w:szCs w:val="20"/>
          <w:lang w:val="pl-PL"/>
        </w:rPr>
      </w:pPr>
    </w:p>
    <w:p w14:paraId="394C6AD4" w14:textId="5F206939" w:rsidR="009826B6" w:rsidRPr="004A39CB" w:rsidRDefault="009826B6" w:rsidP="00867965">
      <w:pPr>
        <w:spacing w:after="0" w:line="240" w:lineRule="auto"/>
        <w:jc w:val="both"/>
        <w:rPr>
          <w:rFonts w:ascii="Arial" w:eastAsia="Arial Unicode MS" w:hAnsi="Arial" w:cs="Arial"/>
          <w:bCs/>
          <w:sz w:val="20"/>
          <w:szCs w:val="20"/>
          <w:highlight w:val="yellow"/>
          <w:lang w:val="pl-PL"/>
        </w:rPr>
      </w:pPr>
      <w:r w:rsidRPr="004A39CB">
        <w:rPr>
          <w:rFonts w:ascii="Arial" w:eastAsia="Arial Unicode MS" w:hAnsi="Arial" w:cs="Arial"/>
          <w:b/>
          <w:bCs/>
          <w:sz w:val="20"/>
          <w:szCs w:val="20"/>
          <w:highlight w:val="yellow"/>
          <w:lang w:val="pl-PL"/>
        </w:rPr>
        <w:t xml:space="preserve">………………………………………... </w:t>
      </w:r>
      <w:r w:rsidRPr="004A39CB">
        <w:rPr>
          <w:rFonts w:ascii="Arial" w:eastAsia="Arial Unicode MS" w:hAnsi="Arial" w:cs="Arial"/>
          <w:bCs/>
          <w:sz w:val="20"/>
          <w:szCs w:val="20"/>
          <w:highlight w:val="yellow"/>
          <w:lang w:val="pl-PL"/>
        </w:rPr>
        <w:t>z siedzibą w …………</w:t>
      </w:r>
      <w:proofErr w:type="gramStart"/>
      <w:r w:rsidRPr="004A39CB">
        <w:rPr>
          <w:rFonts w:ascii="Arial" w:eastAsia="Arial Unicode MS" w:hAnsi="Arial" w:cs="Arial"/>
          <w:bCs/>
          <w:sz w:val="20"/>
          <w:szCs w:val="20"/>
          <w:highlight w:val="yellow"/>
          <w:lang w:val="pl-PL"/>
        </w:rPr>
        <w:t>…….</w:t>
      </w:r>
      <w:proofErr w:type="gramEnd"/>
      <w:r w:rsidRPr="004A39CB">
        <w:rPr>
          <w:rFonts w:ascii="Arial" w:eastAsia="Arial Unicode MS" w:hAnsi="Arial" w:cs="Arial"/>
          <w:bCs/>
          <w:sz w:val="20"/>
          <w:szCs w:val="20"/>
          <w:highlight w:val="yellow"/>
          <w:lang w:val="pl-PL"/>
        </w:rPr>
        <w:t>, przy ulicy ……………</w:t>
      </w:r>
      <w:proofErr w:type="gramStart"/>
      <w:r w:rsidRPr="004A39CB">
        <w:rPr>
          <w:rFonts w:ascii="Arial" w:eastAsia="Arial Unicode MS" w:hAnsi="Arial" w:cs="Arial"/>
          <w:bCs/>
          <w:sz w:val="20"/>
          <w:szCs w:val="20"/>
          <w:highlight w:val="yellow"/>
          <w:lang w:val="pl-PL"/>
        </w:rPr>
        <w:t>…….</w:t>
      </w:r>
      <w:proofErr w:type="gramEnd"/>
      <w:r w:rsidRPr="004A39CB">
        <w:rPr>
          <w:rFonts w:ascii="Arial" w:eastAsia="Arial Unicode MS" w:hAnsi="Arial" w:cs="Arial"/>
          <w:bCs/>
          <w:sz w:val="20"/>
          <w:szCs w:val="20"/>
          <w:highlight w:val="yellow"/>
          <w:lang w:val="pl-PL"/>
        </w:rPr>
        <w:t>, wpisana do rejestru Przedsiębiorców Krajowego Rejestru Sądowego prowadzonego przez …………………</w:t>
      </w:r>
      <w:proofErr w:type="gramStart"/>
      <w:r w:rsidRPr="004A39CB">
        <w:rPr>
          <w:rFonts w:ascii="Arial" w:eastAsia="Arial Unicode MS" w:hAnsi="Arial" w:cs="Arial"/>
          <w:bCs/>
          <w:sz w:val="20"/>
          <w:szCs w:val="20"/>
          <w:highlight w:val="yellow"/>
          <w:lang w:val="pl-PL"/>
        </w:rPr>
        <w:t>…….</w:t>
      </w:r>
      <w:proofErr w:type="gramEnd"/>
      <w:r w:rsidRPr="004A39CB">
        <w:rPr>
          <w:rFonts w:ascii="Arial" w:eastAsia="Arial Unicode MS" w:hAnsi="Arial" w:cs="Arial"/>
          <w:bCs/>
          <w:sz w:val="20"/>
          <w:szCs w:val="20"/>
          <w:highlight w:val="yellow"/>
          <w:lang w:val="pl-PL"/>
        </w:rPr>
        <w:t>.I Wydział Gospodarczy KRS pod nr KRS …………</w:t>
      </w:r>
      <w:proofErr w:type="gramStart"/>
      <w:r w:rsidRPr="004A39CB">
        <w:rPr>
          <w:rFonts w:ascii="Arial" w:eastAsia="Arial Unicode MS" w:hAnsi="Arial" w:cs="Arial"/>
          <w:bCs/>
          <w:sz w:val="20"/>
          <w:szCs w:val="20"/>
          <w:highlight w:val="yellow"/>
          <w:lang w:val="pl-PL"/>
        </w:rPr>
        <w:t>…….</w:t>
      </w:r>
      <w:proofErr w:type="gramEnd"/>
      <w:r w:rsidRPr="004A39CB">
        <w:rPr>
          <w:rFonts w:ascii="Arial" w:eastAsia="Arial Unicode MS" w:hAnsi="Arial" w:cs="Arial"/>
          <w:bCs/>
          <w:sz w:val="20"/>
          <w:szCs w:val="20"/>
          <w:highlight w:val="yellow"/>
          <w:lang w:val="pl-PL"/>
        </w:rPr>
        <w:t xml:space="preserve">., o kapitale zakładowym w wysokości ………………………. </w:t>
      </w:r>
      <w:proofErr w:type="gramStart"/>
      <w:r w:rsidRPr="004A39CB">
        <w:rPr>
          <w:rFonts w:ascii="Arial" w:eastAsia="Arial Unicode MS" w:hAnsi="Arial" w:cs="Arial"/>
          <w:bCs/>
          <w:sz w:val="20"/>
          <w:szCs w:val="20"/>
          <w:highlight w:val="yellow"/>
          <w:lang w:val="pl-PL"/>
        </w:rPr>
        <w:t>PLN ,</w:t>
      </w:r>
      <w:proofErr w:type="gramEnd"/>
      <w:r w:rsidRPr="004A39CB">
        <w:rPr>
          <w:rFonts w:ascii="Arial" w:eastAsia="Arial Unicode MS" w:hAnsi="Arial" w:cs="Arial"/>
          <w:bCs/>
          <w:sz w:val="20"/>
          <w:szCs w:val="20"/>
          <w:highlight w:val="yellow"/>
          <w:lang w:val="pl-PL"/>
        </w:rPr>
        <w:t xml:space="preserve"> NIP: ……………</w:t>
      </w:r>
      <w:proofErr w:type="gramStart"/>
      <w:r w:rsidRPr="004A39CB">
        <w:rPr>
          <w:rFonts w:ascii="Arial" w:eastAsia="Arial Unicode MS" w:hAnsi="Arial" w:cs="Arial"/>
          <w:bCs/>
          <w:sz w:val="20"/>
          <w:szCs w:val="20"/>
          <w:highlight w:val="yellow"/>
          <w:lang w:val="pl-PL"/>
        </w:rPr>
        <w:t>…,REGON</w:t>
      </w:r>
      <w:proofErr w:type="gramEnd"/>
      <w:r w:rsidRPr="004A39CB">
        <w:rPr>
          <w:rFonts w:ascii="Arial" w:eastAsia="Arial Unicode MS" w:hAnsi="Arial" w:cs="Arial"/>
          <w:bCs/>
          <w:sz w:val="20"/>
          <w:szCs w:val="20"/>
          <w:highlight w:val="yellow"/>
          <w:lang w:val="pl-PL"/>
        </w:rPr>
        <w:t xml:space="preserve"> ……………. (zgodnie z danymi z aktualnego na dzień </w:t>
      </w:r>
      <w:r w:rsidR="00510B96">
        <w:rPr>
          <w:rFonts w:ascii="Arial" w:eastAsia="Arial Unicode MS" w:hAnsi="Arial" w:cs="Arial"/>
          <w:bCs/>
          <w:sz w:val="20"/>
          <w:szCs w:val="20"/>
          <w:highlight w:val="yellow"/>
          <w:lang w:val="pl-PL"/>
        </w:rPr>
        <w:t>………</w:t>
      </w:r>
      <w:proofErr w:type="gramStart"/>
      <w:r w:rsidR="00510B96">
        <w:rPr>
          <w:rFonts w:ascii="Arial" w:eastAsia="Arial Unicode MS" w:hAnsi="Arial" w:cs="Arial"/>
          <w:bCs/>
          <w:sz w:val="20"/>
          <w:szCs w:val="20"/>
          <w:highlight w:val="yellow"/>
          <w:lang w:val="pl-PL"/>
        </w:rPr>
        <w:t>…….</w:t>
      </w:r>
      <w:proofErr w:type="gramEnd"/>
      <w:r w:rsidR="00510B96">
        <w:rPr>
          <w:rFonts w:ascii="Arial" w:eastAsia="Arial Unicode MS" w:hAnsi="Arial" w:cs="Arial"/>
          <w:bCs/>
          <w:sz w:val="20"/>
          <w:szCs w:val="20"/>
          <w:highlight w:val="yellow"/>
          <w:lang w:val="pl-PL"/>
        </w:rPr>
        <w:t>.</w:t>
      </w:r>
      <w:r w:rsidRPr="004A39CB">
        <w:rPr>
          <w:rFonts w:ascii="Arial" w:eastAsia="Arial Unicode MS" w:hAnsi="Arial" w:cs="Arial"/>
          <w:bCs/>
          <w:sz w:val="20"/>
          <w:szCs w:val="20"/>
          <w:highlight w:val="yellow"/>
          <w:lang w:val="pl-PL"/>
        </w:rPr>
        <w:t xml:space="preserve"> wydruku z KRS dla Spółki)</w:t>
      </w:r>
    </w:p>
    <w:p w14:paraId="16E48590" w14:textId="21E7CE4B" w:rsidR="009826B6" w:rsidRPr="004A39CB" w:rsidRDefault="009826B6" w:rsidP="00867965">
      <w:pPr>
        <w:spacing w:after="0" w:line="240" w:lineRule="auto"/>
        <w:jc w:val="both"/>
        <w:rPr>
          <w:rFonts w:ascii="Arial" w:hAnsi="Arial" w:cs="Arial"/>
          <w:sz w:val="20"/>
          <w:szCs w:val="20"/>
          <w:highlight w:val="yellow"/>
          <w:lang w:val="pl-PL"/>
        </w:rPr>
      </w:pPr>
      <w:r w:rsidRPr="004A39CB">
        <w:rPr>
          <w:rFonts w:ascii="Arial" w:hAnsi="Arial" w:cs="Arial"/>
          <w:sz w:val="20"/>
          <w:szCs w:val="20"/>
          <w:highlight w:val="yellow"/>
          <w:lang w:val="pl-PL"/>
        </w:rPr>
        <w:t>reprezentowaną przez:</w:t>
      </w:r>
    </w:p>
    <w:p w14:paraId="7753543A" w14:textId="54E1E73D" w:rsidR="009826B6" w:rsidRPr="00872D87" w:rsidRDefault="009826B6" w:rsidP="00867965">
      <w:pPr>
        <w:spacing w:after="0" w:line="240" w:lineRule="auto"/>
        <w:rPr>
          <w:rFonts w:ascii="Arial" w:hAnsi="Arial" w:cs="Arial"/>
          <w:b/>
          <w:sz w:val="20"/>
          <w:szCs w:val="20"/>
          <w:lang w:val="pl-PL"/>
        </w:rPr>
      </w:pPr>
      <w:r w:rsidRPr="004A39CB">
        <w:rPr>
          <w:rFonts w:ascii="Arial" w:hAnsi="Arial" w:cs="Arial"/>
          <w:b/>
          <w:sz w:val="20"/>
          <w:szCs w:val="20"/>
          <w:highlight w:val="yellow"/>
          <w:lang w:val="pl-PL"/>
        </w:rPr>
        <w:t>…………………………………………</w:t>
      </w:r>
      <w:r w:rsidR="000614AD" w:rsidRPr="004A39CB">
        <w:rPr>
          <w:rFonts w:ascii="Arial" w:hAnsi="Arial" w:cs="Arial"/>
          <w:sz w:val="20"/>
          <w:szCs w:val="20"/>
          <w:highlight w:val="yellow"/>
          <w:lang w:val="pl-PL"/>
        </w:rPr>
        <w:t xml:space="preserve"> </w:t>
      </w:r>
      <w:proofErr w:type="gramStart"/>
      <w:r w:rsidR="000614AD" w:rsidRPr="004A39CB">
        <w:rPr>
          <w:rFonts w:ascii="Arial" w:hAnsi="Arial" w:cs="Arial"/>
          <w:sz w:val="20"/>
          <w:szCs w:val="20"/>
          <w:highlight w:val="yellow"/>
          <w:lang w:val="pl-PL"/>
        </w:rPr>
        <w:t>-  pełniącego</w:t>
      </w:r>
      <w:proofErr w:type="gramEnd"/>
      <w:r w:rsidR="000614AD" w:rsidRPr="004A39CB">
        <w:rPr>
          <w:rFonts w:ascii="Arial" w:hAnsi="Arial" w:cs="Arial"/>
          <w:sz w:val="20"/>
          <w:szCs w:val="20"/>
          <w:highlight w:val="yellow"/>
          <w:lang w:val="pl-PL"/>
        </w:rPr>
        <w:t xml:space="preserve"> funkcję </w:t>
      </w:r>
      <w:r w:rsidRPr="004A39CB">
        <w:rPr>
          <w:rFonts w:ascii="Arial" w:hAnsi="Arial" w:cs="Arial"/>
          <w:sz w:val="20"/>
          <w:szCs w:val="20"/>
          <w:highlight w:val="yellow"/>
          <w:lang w:val="pl-PL"/>
        </w:rPr>
        <w:t>……………….</w:t>
      </w:r>
    </w:p>
    <w:p w14:paraId="52D319D9" w14:textId="77777777" w:rsidR="009826B6" w:rsidRPr="00872D87" w:rsidRDefault="009826B6" w:rsidP="00867965">
      <w:pPr>
        <w:spacing w:after="0" w:line="240" w:lineRule="auto"/>
        <w:rPr>
          <w:rFonts w:ascii="Arial" w:hAnsi="Arial" w:cs="Arial"/>
          <w:sz w:val="20"/>
          <w:szCs w:val="20"/>
          <w:lang w:val="pl-PL"/>
        </w:rPr>
      </w:pPr>
      <w:r w:rsidRPr="00872D87">
        <w:rPr>
          <w:rFonts w:ascii="Arial" w:hAnsi="Arial" w:cs="Arial"/>
          <w:sz w:val="20"/>
          <w:szCs w:val="20"/>
          <w:lang w:val="pl-PL"/>
        </w:rPr>
        <w:t xml:space="preserve">zwaną dalej „Wykonawca”, </w:t>
      </w:r>
    </w:p>
    <w:p w14:paraId="07937F83" w14:textId="77777777" w:rsidR="009826B6" w:rsidRPr="00872D87" w:rsidRDefault="009826B6" w:rsidP="00867965">
      <w:pPr>
        <w:spacing w:after="0" w:line="240" w:lineRule="auto"/>
        <w:rPr>
          <w:rFonts w:ascii="Arial" w:hAnsi="Arial" w:cs="Arial"/>
          <w:b/>
          <w:sz w:val="20"/>
          <w:szCs w:val="20"/>
          <w:lang w:val="pl-PL"/>
        </w:rPr>
      </w:pPr>
    </w:p>
    <w:p w14:paraId="408F8AB9" w14:textId="77777777" w:rsidR="009826B6" w:rsidRPr="00872D87" w:rsidRDefault="009826B6" w:rsidP="00867965">
      <w:pPr>
        <w:spacing w:after="0" w:line="240" w:lineRule="auto"/>
        <w:rPr>
          <w:rFonts w:ascii="Arial" w:hAnsi="Arial" w:cs="Arial"/>
          <w:i/>
          <w:sz w:val="20"/>
          <w:szCs w:val="20"/>
          <w:highlight w:val="yellow"/>
          <w:lang w:val="pl-PL"/>
        </w:rPr>
      </w:pPr>
      <w:r w:rsidRPr="00872D87">
        <w:rPr>
          <w:rFonts w:ascii="Arial" w:hAnsi="Arial" w:cs="Arial"/>
          <w:i/>
          <w:sz w:val="20"/>
          <w:szCs w:val="20"/>
          <w:highlight w:val="yellow"/>
          <w:lang w:val="pl-PL"/>
        </w:rPr>
        <w:t>LUB</w:t>
      </w:r>
    </w:p>
    <w:p w14:paraId="5DC9B5A5" w14:textId="77777777" w:rsidR="009826B6" w:rsidRPr="00872D87" w:rsidRDefault="009826B6" w:rsidP="00867965">
      <w:pPr>
        <w:spacing w:after="0" w:line="240" w:lineRule="auto"/>
        <w:rPr>
          <w:rFonts w:ascii="Arial" w:hAnsi="Arial" w:cs="Arial"/>
          <w:b/>
          <w:sz w:val="20"/>
          <w:szCs w:val="20"/>
          <w:highlight w:val="yellow"/>
          <w:lang w:val="pl-PL"/>
        </w:rPr>
      </w:pPr>
    </w:p>
    <w:p w14:paraId="1E4A5E00" w14:textId="1DA4F52D" w:rsidR="009826B6" w:rsidRPr="00872D87" w:rsidRDefault="009826B6" w:rsidP="00867965">
      <w:pPr>
        <w:spacing w:after="0" w:line="240" w:lineRule="auto"/>
        <w:rPr>
          <w:rFonts w:ascii="Arial" w:hAnsi="Arial" w:cs="Arial"/>
          <w:i/>
          <w:sz w:val="20"/>
          <w:szCs w:val="20"/>
          <w:highlight w:val="yellow"/>
          <w:lang w:val="pl-PL"/>
        </w:rPr>
      </w:pPr>
      <w:r w:rsidRPr="00872D87">
        <w:rPr>
          <w:rFonts w:ascii="Arial" w:hAnsi="Arial" w:cs="Arial"/>
          <w:i/>
          <w:sz w:val="20"/>
          <w:szCs w:val="20"/>
          <w:highlight w:val="yellow"/>
          <w:lang w:val="pl-PL"/>
        </w:rPr>
        <w:t>……………………………………. prowadzącym działalność gospodarczą pod nazwą ………………………</w:t>
      </w:r>
      <w:r w:rsidR="00867965" w:rsidRPr="00872D87">
        <w:rPr>
          <w:rFonts w:ascii="Arial" w:hAnsi="Arial" w:cs="Arial"/>
          <w:i/>
          <w:sz w:val="20"/>
          <w:szCs w:val="20"/>
          <w:highlight w:val="yellow"/>
          <w:lang w:val="pl-PL"/>
        </w:rPr>
        <w:t xml:space="preserve"> </w:t>
      </w:r>
      <w:r w:rsidRPr="00872D87">
        <w:rPr>
          <w:rFonts w:ascii="Arial" w:hAnsi="Arial" w:cs="Arial"/>
          <w:i/>
          <w:sz w:val="20"/>
          <w:szCs w:val="20"/>
          <w:highlight w:val="yellow"/>
          <w:lang w:val="pl-PL"/>
        </w:rPr>
        <w:t>pod adresem …………………………………………</w:t>
      </w:r>
      <w:proofErr w:type="gramStart"/>
      <w:r w:rsidRPr="00872D87">
        <w:rPr>
          <w:rFonts w:ascii="Arial" w:hAnsi="Arial" w:cs="Arial"/>
          <w:i/>
          <w:sz w:val="20"/>
          <w:szCs w:val="20"/>
          <w:highlight w:val="yellow"/>
          <w:lang w:val="pl-PL"/>
        </w:rPr>
        <w:t>…….</w:t>
      </w:r>
      <w:proofErr w:type="gramEnd"/>
      <w:r w:rsidRPr="00872D87">
        <w:rPr>
          <w:rFonts w:ascii="Arial" w:hAnsi="Arial" w:cs="Arial"/>
          <w:i/>
          <w:sz w:val="20"/>
          <w:szCs w:val="20"/>
          <w:highlight w:val="yellow"/>
          <w:lang w:val="pl-PL"/>
        </w:rPr>
        <w:t>., NIP ………………………</w:t>
      </w:r>
      <w:proofErr w:type="gramStart"/>
      <w:r w:rsidRPr="00872D87">
        <w:rPr>
          <w:rFonts w:ascii="Arial" w:hAnsi="Arial" w:cs="Arial"/>
          <w:i/>
          <w:sz w:val="20"/>
          <w:szCs w:val="20"/>
          <w:highlight w:val="yellow"/>
          <w:lang w:val="pl-PL"/>
        </w:rPr>
        <w:t>…….</w:t>
      </w:r>
      <w:proofErr w:type="gramEnd"/>
      <w:r w:rsidRPr="00872D87">
        <w:rPr>
          <w:rFonts w:ascii="Arial" w:hAnsi="Arial" w:cs="Arial"/>
          <w:i/>
          <w:sz w:val="20"/>
          <w:szCs w:val="20"/>
          <w:highlight w:val="yellow"/>
          <w:lang w:val="pl-PL"/>
        </w:rPr>
        <w:t xml:space="preserve">., REGON ……………… (zgodnie z danymi z aktualnego na dzień </w:t>
      </w:r>
      <w:r w:rsidR="00510B96">
        <w:rPr>
          <w:rFonts w:ascii="Arial" w:hAnsi="Arial" w:cs="Arial"/>
          <w:i/>
          <w:sz w:val="20"/>
          <w:szCs w:val="20"/>
          <w:highlight w:val="yellow"/>
          <w:lang w:val="pl-PL"/>
        </w:rPr>
        <w:t>………….</w:t>
      </w:r>
      <w:r w:rsidRPr="00872D87">
        <w:rPr>
          <w:rFonts w:ascii="Arial" w:hAnsi="Arial" w:cs="Arial"/>
          <w:i/>
          <w:sz w:val="20"/>
          <w:szCs w:val="20"/>
          <w:highlight w:val="yellow"/>
          <w:lang w:val="pl-PL"/>
        </w:rPr>
        <w:t xml:space="preserve"> wydruku z CEIDG)</w:t>
      </w:r>
    </w:p>
    <w:p w14:paraId="23D5A675" w14:textId="797100C0" w:rsidR="009826B6" w:rsidRPr="00872D87" w:rsidRDefault="009826B6" w:rsidP="00867965">
      <w:pPr>
        <w:spacing w:after="0" w:line="240" w:lineRule="auto"/>
        <w:jc w:val="both"/>
        <w:rPr>
          <w:rFonts w:ascii="Arial" w:hAnsi="Arial" w:cs="Arial"/>
          <w:i/>
          <w:sz w:val="20"/>
          <w:szCs w:val="20"/>
          <w:highlight w:val="yellow"/>
          <w:lang w:val="pl-PL"/>
        </w:rPr>
      </w:pPr>
      <w:r w:rsidRPr="00872D87">
        <w:rPr>
          <w:rFonts w:ascii="Arial" w:hAnsi="Arial" w:cs="Arial"/>
          <w:i/>
          <w:sz w:val="20"/>
          <w:szCs w:val="20"/>
          <w:highlight w:val="yellow"/>
          <w:lang w:val="pl-PL"/>
        </w:rPr>
        <w:t>reprezentowaną przez:</w:t>
      </w:r>
    </w:p>
    <w:p w14:paraId="2F67785E" w14:textId="7F36ADAC" w:rsidR="009826B6" w:rsidRPr="00D66917" w:rsidRDefault="009826B6" w:rsidP="00867965">
      <w:pPr>
        <w:spacing w:after="0" w:line="240" w:lineRule="auto"/>
        <w:rPr>
          <w:rFonts w:ascii="Arial" w:hAnsi="Arial" w:cs="Arial"/>
          <w:b/>
          <w:i/>
          <w:sz w:val="20"/>
          <w:szCs w:val="20"/>
          <w:highlight w:val="yellow"/>
          <w:lang w:val="pl-PL"/>
        </w:rPr>
      </w:pPr>
      <w:r w:rsidRPr="00872D87">
        <w:rPr>
          <w:rFonts w:ascii="Arial" w:hAnsi="Arial" w:cs="Arial"/>
          <w:b/>
          <w:i/>
          <w:sz w:val="20"/>
          <w:szCs w:val="20"/>
          <w:highlight w:val="yellow"/>
          <w:lang w:val="pl-PL"/>
        </w:rPr>
        <w:t>……………………………………………………………………………….</w:t>
      </w:r>
    </w:p>
    <w:p w14:paraId="2F8177A8" w14:textId="77777777" w:rsidR="009826B6" w:rsidRPr="00872D87" w:rsidRDefault="009826B6" w:rsidP="00867965">
      <w:pPr>
        <w:spacing w:after="0" w:line="240" w:lineRule="auto"/>
        <w:rPr>
          <w:rFonts w:ascii="Arial" w:hAnsi="Arial" w:cs="Arial"/>
          <w:sz w:val="20"/>
          <w:szCs w:val="20"/>
          <w:lang w:val="pl-PL"/>
        </w:rPr>
      </w:pPr>
      <w:r w:rsidRPr="00872D87">
        <w:rPr>
          <w:rFonts w:ascii="Arial" w:hAnsi="Arial" w:cs="Arial"/>
          <w:sz w:val="20"/>
          <w:szCs w:val="20"/>
          <w:highlight w:val="yellow"/>
          <w:lang w:val="pl-PL"/>
        </w:rPr>
        <w:t>zwaną dalej „Wykonawca”,</w:t>
      </w:r>
      <w:r w:rsidRPr="00872D87">
        <w:rPr>
          <w:rFonts w:ascii="Arial" w:hAnsi="Arial" w:cs="Arial"/>
          <w:sz w:val="20"/>
          <w:szCs w:val="20"/>
          <w:lang w:val="pl-PL"/>
        </w:rPr>
        <w:t xml:space="preserve"> </w:t>
      </w:r>
    </w:p>
    <w:p w14:paraId="14D822C7" w14:textId="77777777" w:rsidR="009826B6" w:rsidRPr="00872D87" w:rsidRDefault="009826B6" w:rsidP="00867965">
      <w:pPr>
        <w:spacing w:after="0" w:line="240" w:lineRule="auto"/>
        <w:rPr>
          <w:rFonts w:ascii="Arial" w:hAnsi="Arial" w:cs="Arial"/>
          <w:sz w:val="20"/>
          <w:szCs w:val="20"/>
          <w:lang w:val="pl-PL"/>
        </w:rPr>
      </w:pPr>
    </w:p>
    <w:p w14:paraId="42BAEF5B" w14:textId="77777777" w:rsidR="009826B6" w:rsidRPr="00872D87" w:rsidRDefault="009826B6" w:rsidP="00867965">
      <w:pPr>
        <w:spacing w:after="0" w:line="240" w:lineRule="auto"/>
        <w:rPr>
          <w:rFonts w:ascii="Arial" w:hAnsi="Arial" w:cs="Arial"/>
          <w:sz w:val="20"/>
          <w:szCs w:val="20"/>
          <w:lang w:val="pl-PL"/>
        </w:rPr>
      </w:pPr>
      <w:r w:rsidRPr="00872D87">
        <w:rPr>
          <w:rFonts w:ascii="Arial" w:hAnsi="Arial" w:cs="Arial"/>
          <w:sz w:val="20"/>
          <w:szCs w:val="20"/>
          <w:lang w:val="pl-PL"/>
        </w:rPr>
        <w:t>zwane także pojedynczo „Stroną”, a wspólnie „Stronami”.</w:t>
      </w:r>
    </w:p>
    <w:p w14:paraId="187D3F57" w14:textId="77777777" w:rsidR="009826B6" w:rsidRPr="00872D87" w:rsidRDefault="009826B6" w:rsidP="00867965">
      <w:pPr>
        <w:spacing w:after="0" w:line="240" w:lineRule="auto"/>
        <w:rPr>
          <w:rFonts w:ascii="Arial" w:hAnsi="Arial" w:cs="Arial"/>
          <w:sz w:val="20"/>
          <w:szCs w:val="20"/>
          <w:lang w:val="pl-PL"/>
        </w:rPr>
      </w:pPr>
    </w:p>
    <w:p w14:paraId="17F3B8CF" w14:textId="77777777" w:rsidR="004F558F" w:rsidRPr="00872D87" w:rsidRDefault="009826B6" w:rsidP="00867965">
      <w:pPr>
        <w:widowControl w:val="0"/>
        <w:numPr>
          <w:ilvl w:val="12"/>
          <w:numId w:val="0"/>
        </w:numPr>
        <w:suppressAutoHyphens/>
        <w:spacing w:after="0" w:line="240" w:lineRule="auto"/>
        <w:jc w:val="both"/>
        <w:rPr>
          <w:rFonts w:ascii="Arial" w:hAnsi="Arial" w:cs="Arial"/>
          <w:sz w:val="20"/>
          <w:szCs w:val="20"/>
          <w:lang w:val="pl-PL"/>
        </w:rPr>
      </w:pPr>
      <w:r w:rsidRPr="00872D87">
        <w:rPr>
          <w:rFonts w:ascii="Arial" w:hAnsi="Arial" w:cs="Arial"/>
          <w:sz w:val="20"/>
          <w:szCs w:val="20"/>
          <w:lang w:val="pl-PL"/>
        </w:rPr>
        <w:t>Strony zgodnie zawierają umowę (dalej jako „Umowa”) o następującej treści:</w:t>
      </w:r>
    </w:p>
    <w:p w14:paraId="7C05AC9F" w14:textId="77777777" w:rsidR="009826B6" w:rsidRPr="00872D87" w:rsidRDefault="009826B6" w:rsidP="00867965">
      <w:pPr>
        <w:widowControl w:val="0"/>
        <w:numPr>
          <w:ilvl w:val="12"/>
          <w:numId w:val="0"/>
        </w:numPr>
        <w:suppressAutoHyphens/>
        <w:spacing w:after="0" w:line="240" w:lineRule="auto"/>
        <w:jc w:val="both"/>
        <w:rPr>
          <w:rFonts w:ascii="Arial" w:eastAsia="SimSun" w:hAnsi="Arial" w:cs="Arial"/>
          <w:kern w:val="1"/>
          <w:sz w:val="20"/>
          <w:szCs w:val="20"/>
          <w:lang w:val="pl-PL" w:eastAsia="zh-CN" w:bidi="hi-IN"/>
        </w:rPr>
      </w:pPr>
    </w:p>
    <w:p w14:paraId="00BC3E49" w14:textId="77777777" w:rsidR="004F558F" w:rsidRPr="00872D87" w:rsidRDefault="004F558F" w:rsidP="00867965">
      <w:pPr>
        <w:widowControl w:val="0"/>
        <w:numPr>
          <w:ilvl w:val="12"/>
          <w:numId w:val="0"/>
        </w:numPr>
        <w:suppressAutoHyphens/>
        <w:spacing w:after="0" w:line="240" w:lineRule="auto"/>
        <w:jc w:val="center"/>
        <w:rPr>
          <w:rFonts w:ascii="Arial" w:eastAsia="SimSun" w:hAnsi="Arial" w:cs="Arial"/>
          <w:b/>
          <w:kern w:val="1"/>
          <w:sz w:val="20"/>
          <w:szCs w:val="20"/>
          <w:lang w:val="pl-PL" w:eastAsia="zh-CN" w:bidi="hi-IN"/>
        </w:rPr>
      </w:pPr>
      <w:r w:rsidRPr="00872D87">
        <w:rPr>
          <w:rFonts w:ascii="Arial" w:eastAsia="SimSun" w:hAnsi="Arial" w:cs="Arial"/>
          <w:b/>
          <w:kern w:val="1"/>
          <w:sz w:val="20"/>
          <w:szCs w:val="20"/>
          <w:lang w:val="pl-PL" w:eastAsia="zh-CN" w:bidi="hi-IN"/>
        </w:rPr>
        <w:t>§ 1.</w:t>
      </w:r>
    </w:p>
    <w:p w14:paraId="50AE26FF" w14:textId="77777777" w:rsidR="004F558F" w:rsidRPr="00872D87" w:rsidRDefault="004F558F" w:rsidP="00867965">
      <w:pPr>
        <w:widowControl w:val="0"/>
        <w:numPr>
          <w:ilvl w:val="12"/>
          <w:numId w:val="0"/>
        </w:numPr>
        <w:suppressAutoHyphens/>
        <w:spacing w:after="0" w:line="240" w:lineRule="auto"/>
        <w:jc w:val="center"/>
        <w:rPr>
          <w:rFonts w:ascii="Arial" w:eastAsia="SimSun" w:hAnsi="Arial" w:cs="Arial"/>
          <w:b/>
          <w:kern w:val="1"/>
          <w:sz w:val="20"/>
          <w:szCs w:val="20"/>
          <w:lang w:val="pl-PL" w:eastAsia="zh-CN" w:bidi="hi-IN"/>
        </w:rPr>
      </w:pPr>
      <w:r w:rsidRPr="00872D87">
        <w:rPr>
          <w:rFonts w:ascii="Arial" w:eastAsia="SimSun" w:hAnsi="Arial" w:cs="Arial"/>
          <w:b/>
          <w:kern w:val="1"/>
          <w:sz w:val="20"/>
          <w:szCs w:val="20"/>
          <w:lang w:val="pl-PL" w:eastAsia="zh-CN" w:bidi="hi-IN"/>
        </w:rPr>
        <w:t>[Przedmiot Umowy]</w:t>
      </w:r>
    </w:p>
    <w:p w14:paraId="441AF27C" w14:textId="77777777" w:rsidR="004F558F" w:rsidRPr="00872D87" w:rsidRDefault="004F558F" w:rsidP="00867965">
      <w:pPr>
        <w:autoSpaceDE w:val="0"/>
        <w:autoSpaceDN w:val="0"/>
        <w:spacing w:after="0" w:line="240" w:lineRule="auto"/>
        <w:ind w:left="284"/>
        <w:jc w:val="both"/>
        <w:rPr>
          <w:rFonts w:ascii="Arial" w:eastAsia="SimSun" w:hAnsi="Arial" w:cs="Arial"/>
          <w:kern w:val="1"/>
          <w:sz w:val="20"/>
          <w:szCs w:val="20"/>
          <w:lang w:val="pl-PL" w:eastAsia="zh-CN" w:bidi="hi-IN"/>
        </w:rPr>
      </w:pPr>
    </w:p>
    <w:p w14:paraId="58D548ED" w14:textId="57187E48" w:rsidR="0015035B" w:rsidRDefault="004A439B" w:rsidP="00B7497B">
      <w:pPr>
        <w:widowControl w:val="0"/>
        <w:numPr>
          <w:ilvl w:val="0"/>
          <w:numId w:val="18"/>
        </w:numPr>
        <w:suppressAutoHyphens/>
        <w:spacing w:after="0" w:line="240" w:lineRule="auto"/>
        <w:ind w:left="284" w:hanging="284"/>
        <w:contextualSpacing/>
        <w:jc w:val="both"/>
        <w:rPr>
          <w:rFonts w:ascii="Arial" w:eastAsia="SimSun" w:hAnsi="Arial" w:cs="Arial"/>
          <w:kern w:val="1"/>
          <w:sz w:val="20"/>
          <w:szCs w:val="20"/>
          <w:lang w:val="pl-PL" w:eastAsia="zh-CN" w:bidi="hi-IN"/>
        </w:rPr>
      </w:pPr>
      <w:r w:rsidRPr="004A439B">
        <w:rPr>
          <w:rFonts w:ascii="Arial" w:eastAsia="Times New Roman" w:hAnsi="Arial" w:cs="Arial"/>
          <w:sz w:val="20"/>
          <w:szCs w:val="20"/>
          <w:lang w:val="pl-PL" w:eastAsia="pl-PL"/>
        </w:rPr>
        <w:t xml:space="preserve">ZAMAWIAJĄCY zamawia, a </w:t>
      </w:r>
      <w:r>
        <w:rPr>
          <w:rFonts w:ascii="Arial" w:eastAsia="Times New Roman" w:hAnsi="Arial" w:cs="Arial"/>
          <w:sz w:val="20"/>
          <w:szCs w:val="20"/>
          <w:lang w:val="pl-PL" w:eastAsia="pl-PL"/>
        </w:rPr>
        <w:t>WYKONAWCA</w:t>
      </w:r>
      <w:r w:rsidRPr="004A439B">
        <w:rPr>
          <w:rFonts w:ascii="Arial" w:eastAsia="Times New Roman" w:hAnsi="Arial" w:cs="Arial"/>
          <w:sz w:val="20"/>
          <w:szCs w:val="20"/>
          <w:lang w:val="pl-PL" w:eastAsia="pl-PL"/>
        </w:rPr>
        <w:t xml:space="preserve"> przyjmuje do realizacji na jego rzecz</w:t>
      </w:r>
      <w:r>
        <w:rPr>
          <w:rFonts w:ascii="Arial" w:eastAsia="Times New Roman" w:hAnsi="Arial" w:cs="Arial"/>
          <w:sz w:val="20"/>
          <w:szCs w:val="20"/>
          <w:lang w:val="pl-PL" w:eastAsia="pl-PL"/>
        </w:rPr>
        <w:t>,</w:t>
      </w:r>
      <w:r w:rsidRPr="004A439B">
        <w:rPr>
          <w:rFonts w:ascii="Arial" w:eastAsia="Times New Roman" w:hAnsi="Arial" w:cs="Arial"/>
          <w:sz w:val="20"/>
          <w:szCs w:val="20"/>
          <w:lang w:val="pl-PL" w:eastAsia="pl-PL"/>
        </w:rPr>
        <w:t xml:space="preserve"> </w:t>
      </w:r>
      <w:r>
        <w:rPr>
          <w:rFonts w:ascii="Arial" w:eastAsia="Times New Roman" w:hAnsi="Arial" w:cs="Arial"/>
          <w:sz w:val="20"/>
          <w:szCs w:val="20"/>
          <w:lang w:val="pl-PL" w:eastAsia="pl-PL"/>
        </w:rPr>
        <w:t xml:space="preserve">na zasadach opisanych w Umowie, usługę </w:t>
      </w:r>
      <w:r w:rsidR="0020703A" w:rsidRPr="00872D87">
        <w:rPr>
          <w:rFonts w:ascii="Arial" w:eastAsia="SimSun" w:hAnsi="Arial" w:cs="Arial"/>
          <w:kern w:val="1"/>
          <w:sz w:val="20"/>
          <w:szCs w:val="20"/>
          <w:lang w:val="pl-PL" w:eastAsia="zh-CN" w:bidi="hi-IN"/>
        </w:rPr>
        <w:t>polegając</w:t>
      </w:r>
      <w:r w:rsidR="0020703A">
        <w:rPr>
          <w:rFonts w:ascii="Arial" w:eastAsia="SimSun" w:hAnsi="Arial" w:cs="Arial"/>
          <w:kern w:val="1"/>
          <w:sz w:val="20"/>
          <w:szCs w:val="20"/>
          <w:lang w:val="pl-PL" w:eastAsia="zh-CN" w:bidi="hi-IN"/>
        </w:rPr>
        <w:t xml:space="preserve">ą </w:t>
      </w:r>
      <w:r w:rsidR="0020703A" w:rsidRPr="00872D87">
        <w:rPr>
          <w:rFonts w:ascii="Arial" w:eastAsia="SimSun" w:hAnsi="Arial" w:cs="Arial"/>
          <w:kern w:val="1"/>
          <w:sz w:val="20"/>
          <w:szCs w:val="20"/>
          <w:lang w:val="pl-PL" w:eastAsia="zh-CN" w:bidi="hi-IN"/>
        </w:rPr>
        <w:t>na</w:t>
      </w:r>
      <w:r w:rsidR="004F558F" w:rsidRPr="00872D87">
        <w:rPr>
          <w:rFonts w:ascii="Arial" w:eastAsia="SimSun" w:hAnsi="Arial" w:cs="Arial"/>
          <w:kern w:val="1"/>
          <w:sz w:val="20"/>
          <w:szCs w:val="20"/>
          <w:lang w:val="pl-PL" w:eastAsia="zh-CN" w:bidi="hi-IN"/>
        </w:rPr>
        <w:t xml:space="preserve"> </w:t>
      </w:r>
      <w:r w:rsidR="009826B6" w:rsidRPr="00872D87">
        <w:rPr>
          <w:rFonts w:ascii="Arial" w:eastAsia="SimSun" w:hAnsi="Arial" w:cs="Arial"/>
          <w:kern w:val="1"/>
          <w:sz w:val="20"/>
          <w:szCs w:val="20"/>
          <w:highlight w:val="yellow"/>
          <w:lang w:val="pl-PL" w:eastAsia="zh-CN" w:bidi="hi-IN"/>
        </w:rPr>
        <w:t>…………………………………………………………</w:t>
      </w:r>
      <w:proofErr w:type="gramStart"/>
      <w:r w:rsidR="009826B6" w:rsidRPr="00872D87">
        <w:rPr>
          <w:rFonts w:ascii="Arial" w:eastAsia="SimSun" w:hAnsi="Arial" w:cs="Arial"/>
          <w:kern w:val="1"/>
          <w:sz w:val="20"/>
          <w:szCs w:val="20"/>
          <w:highlight w:val="yellow"/>
          <w:lang w:val="pl-PL" w:eastAsia="zh-CN" w:bidi="hi-IN"/>
        </w:rPr>
        <w:t>…….</w:t>
      </w:r>
      <w:proofErr w:type="gramEnd"/>
      <w:r w:rsidR="009826B6" w:rsidRPr="00872D87">
        <w:rPr>
          <w:rFonts w:ascii="Arial" w:eastAsia="SimSun" w:hAnsi="Arial" w:cs="Arial"/>
          <w:kern w:val="1"/>
          <w:sz w:val="20"/>
          <w:szCs w:val="20"/>
          <w:highlight w:val="yellow"/>
          <w:lang w:val="pl-PL" w:eastAsia="zh-CN" w:bidi="hi-IN"/>
        </w:rPr>
        <w:t>.</w:t>
      </w:r>
      <w:r w:rsidR="004F558F" w:rsidRPr="00872D87">
        <w:rPr>
          <w:rFonts w:ascii="Arial" w:eastAsia="SimSun" w:hAnsi="Arial" w:cs="Arial"/>
          <w:kern w:val="1"/>
          <w:sz w:val="20"/>
          <w:szCs w:val="20"/>
          <w:lang w:val="pl-PL" w:eastAsia="zh-CN" w:bidi="hi-IN"/>
        </w:rPr>
        <w:t>, któr</w:t>
      </w:r>
      <w:r w:rsidR="00C5573C">
        <w:rPr>
          <w:rFonts w:ascii="Arial" w:eastAsia="SimSun" w:hAnsi="Arial" w:cs="Arial"/>
          <w:kern w:val="1"/>
          <w:sz w:val="20"/>
          <w:szCs w:val="20"/>
          <w:lang w:val="pl-PL" w:eastAsia="zh-CN" w:bidi="hi-IN"/>
        </w:rPr>
        <w:t xml:space="preserve">ej </w:t>
      </w:r>
      <w:r w:rsidR="004F558F" w:rsidRPr="00872D87">
        <w:rPr>
          <w:rFonts w:ascii="Arial" w:eastAsia="SimSun" w:hAnsi="Arial" w:cs="Arial"/>
          <w:kern w:val="1"/>
          <w:sz w:val="20"/>
          <w:szCs w:val="20"/>
          <w:lang w:val="pl-PL" w:eastAsia="zh-CN" w:bidi="hi-IN"/>
        </w:rPr>
        <w:t xml:space="preserve">szczegółowy zakres określa </w:t>
      </w:r>
      <w:r w:rsidR="004F558F" w:rsidRPr="00872D87">
        <w:rPr>
          <w:rFonts w:ascii="Arial" w:eastAsia="SimSun" w:hAnsi="Arial" w:cs="Arial"/>
          <w:b/>
          <w:kern w:val="1"/>
          <w:sz w:val="20"/>
          <w:szCs w:val="20"/>
          <w:lang w:val="pl-PL" w:eastAsia="zh-CN" w:bidi="hi-IN"/>
        </w:rPr>
        <w:t xml:space="preserve">Załącznik nr 1 </w:t>
      </w:r>
      <w:r w:rsidR="004F558F" w:rsidRPr="00872D87">
        <w:rPr>
          <w:rFonts w:ascii="Arial" w:eastAsia="SimSun" w:hAnsi="Arial" w:cs="Arial"/>
          <w:kern w:val="1"/>
          <w:sz w:val="20"/>
          <w:szCs w:val="20"/>
          <w:lang w:val="pl-PL" w:eastAsia="zh-CN" w:bidi="hi-IN"/>
        </w:rPr>
        <w:t>do Umowy</w:t>
      </w:r>
      <w:r w:rsidR="009826B6" w:rsidRPr="00872D87">
        <w:rPr>
          <w:rFonts w:ascii="Arial" w:eastAsia="SimSun" w:hAnsi="Arial" w:cs="Arial"/>
          <w:kern w:val="1"/>
          <w:sz w:val="20"/>
          <w:szCs w:val="20"/>
          <w:lang w:val="pl-PL" w:eastAsia="zh-CN" w:bidi="hi-IN"/>
        </w:rPr>
        <w:t xml:space="preserve">. </w:t>
      </w:r>
      <w:r w:rsidR="00C5573C">
        <w:rPr>
          <w:rFonts w:ascii="Arial" w:eastAsia="SimSun" w:hAnsi="Arial" w:cs="Arial"/>
          <w:kern w:val="1"/>
          <w:sz w:val="20"/>
          <w:szCs w:val="20"/>
          <w:lang w:val="pl-PL" w:eastAsia="zh-CN" w:bidi="hi-IN"/>
        </w:rPr>
        <w:t>(</w:t>
      </w:r>
      <w:r w:rsidR="009826B6" w:rsidRPr="00872D87">
        <w:rPr>
          <w:rFonts w:ascii="Arial" w:eastAsia="SimSun" w:hAnsi="Arial" w:cs="Arial"/>
          <w:kern w:val="1"/>
          <w:sz w:val="20"/>
          <w:szCs w:val="20"/>
          <w:lang w:val="pl-PL" w:eastAsia="zh-CN" w:bidi="hi-IN"/>
        </w:rPr>
        <w:t>dalej łącznie</w:t>
      </w:r>
      <w:r w:rsidR="00C5573C">
        <w:rPr>
          <w:rFonts w:ascii="Arial" w:eastAsia="SimSun" w:hAnsi="Arial" w:cs="Arial"/>
          <w:kern w:val="1"/>
          <w:sz w:val="20"/>
          <w:szCs w:val="20"/>
          <w:lang w:val="pl-PL" w:eastAsia="zh-CN" w:bidi="hi-IN"/>
        </w:rPr>
        <w:t xml:space="preserve"> zwane</w:t>
      </w:r>
      <w:r w:rsidR="009826B6" w:rsidRPr="00872D87">
        <w:rPr>
          <w:rFonts w:ascii="Arial" w:eastAsia="SimSun" w:hAnsi="Arial" w:cs="Arial"/>
          <w:kern w:val="1"/>
          <w:sz w:val="20"/>
          <w:szCs w:val="20"/>
          <w:lang w:val="pl-PL" w:eastAsia="zh-CN" w:bidi="hi-IN"/>
        </w:rPr>
        <w:t xml:space="preserve"> „Przedmiotem Umowy”</w:t>
      </w:r>
      <w:r w:rsidR="00C5573C">
        <w:rPr>
          <w:rFonts w:ascii="Arial" w:eastAsia="SimSun" w:hAnsi="Arial" w:cs="Arial"/>
          <w:kern w:val="1"/>
          <w:sz w:val="20"/>
          <w:szCs w:val="20"/>
          <w:lang w:val="pl-PL" w:eastAsia="zh-CN" w:bidi="hi-IN"/>
        </w:rPr>
        <w:t>)</w:t>
      </w:r>
      <w:r w:rsidR="009826B6" w:rsidRPr="00872D87">
        <w:rPr>
          <w:rFonts w:ascii="Arial" w:eastAsia="SimSun" w:hAnsi="Arial" w:cs="Arial"/>
          <w:kern w:val="1"/>
          <w:sz w:val="20"/>
          <w:szCs w:val="20"/>
          <w:lang w:val="pl-PL" w:eastAsia="zh-CN" w:bidi="hi-IN"/>
        </w:rPr>
        <w:t>.</w:t>
      </w:r>
    </w:p>
    <w:p w14:paraId="095B89B0" w14:textId="77777777" w:rsidR="0015035B" w:rsidRDefault="0015035B" w:rsidP="0015035B">
      <w:pPr>
        <w:widowControl w:val="0"/>
        <w:suppressAutoHyphens/>
        <w:spacing w:after="0" w:line="240" w:lineRule="auto"/>
        <w:ind w:left="284"/>
        <w:contextualSpacing/>
        <w:jc w:val="both"/>
        <w:rPr>
          <w:rFonts w:ascii="Arial" w:eastAsia="SimSun" w:hAnsi="Arial" w:cs="Arial"/>
          <w:kern w:val="1"/>
          <w:sz w:val="20"/>
          <w:szCs w:val="20"/>
          <w:lang w:val="pl-PL" w:eastAsia="zh-CN" w:bidi="hi-IN"/>
        </w:rPr>
      </w:pPr>
    </w:p>
    <w:p w14:paraId="17BDD365" w14:textId="77777777" w:rsidR="0015035B" w:rsidRDefault="00867965" w:rsidP="00B7497B">
      <w:pPr>
        <w:widowControl w:val="0"/>
        <w:numPr>
          <w:ilvl w:val="0"/>
          <w:numId w:val="18"/>
        </w:numPr>
        <w:suppressAutoHyphens/>
        <w:spacing w:after="0" w:line="240" w:lineRule="auto"/>
        <w:ind w:left="284" w:hanging="284"/>
        <w:contextualSpacing/>
        <w:jc w:val="both"/>
        <w:rPr>
          <w:rFonts w:ascii="Arial" w:eastAsia="SimSun" w:hAnsi="Arial" w:cs="Arial"/>
          <w:kern w:val="1"/>
          <w:sz w:val="20"/>
          <w:szCs w:val="20"/>
          <w:lang w:val="pl-PL" w:eastAsia="zh-CN" w:bidi="hi-IN"/>
        </w:rPr>
      </w:pPr>
      <w:r w:rsidRPr="0015035B">
        <w:rPr>
          <w:rFonts w:ascii="Arial" w:hAnsi="Arial" w:cs="Arial"/>
          <w:sz w:val="20"/>
          <w:szCs w:val="20"/>
          <w:lang w:val="pl-PL"/>
        </w:rPr>
        <w:t>WYKONAWCA udziela ZAMAWIAJĄCEMU rękojmi jakości i gwarancji na Przedmiot Umowy na zasadach określonych w §</w:t>
      </w:r>
      <w:r w:rsidR="00511B38" w:rsidRPr="0015035B">
        <w:rPr>
          <w:rFonts w:ascii="Arial" w:hAnsi="Arial" w:cs="Arial"/>
          <w:sz w:val="20"/>
          <w:szCs w:val="20"/>
          <w:lang w:val="pl-PL"/>
        </w:rPr>
        <w:t>11</w:t>
      </w:r>
      <w:r w:rsidRPr="0015035B">
        <w:rPr>
          <w:rFonts w:ascii="Arial" w:hAnsi="Arial" w:cs="Arial"/>
          <w:sz w:val="20"/>
          <w:szCs w:val="20"/>
          <w:lang w:val="pl-PL"/>
        </w:rPr>
        <w:t xml:space="preserve"> Umowy.</w:t>
      </w:r>
    </w:p>
    <w:p w14:paraId="686394D8" w14:textId="77777777" w:rsidR="0015035B" w:rsidRDefault="0015035B" w:rsidP="0015035B">
      <w:pPr>
        <w:pStyle w:val="Akapitzlist"/>
        <w:rPr>
          <w:rFonts w:ascii="Arial" w:hAnsi="Arial" w:cs="Arial"/>
          <w:sz w:val="20"/>
          <w:szCs w:val="20"/>
        </w:rPr>
      </w:pPr>
    </w:p>
    <w:p w14:paraId="4F52036D" w14:textId="3932C3B4" w:rsidR="0015035B" w:rsidRDefault="00867965" w:rsidP="00B7497B">
      <w:pPr>
        <w:widowControl w:val="0"/>
        <w:numPr>
          <w:ilvl w:val="0"/>
          <w:numId w:val="18"/>
        </w:numPr>
        <w:suppressAutoHyphens/>
        <w:spacing w:after="0" w:line="240" w:lineRule="auto"/>
        <w:ind w:left="284" w:hanging="284"/>
        <w:contextualSpacing/>
        <w:jc w:val="both"/>
        <w:rPr>
          <w:rFonts w:ascii="Arial" w:eastAsia="SimSun" w:hAnsi="Arial" w:cs="Arial"/>
          <w:kern w:val="1"/>
          <w:sz w:val="20"/>
          <w:szCs w:val="20"/>
          <w:lang w:val="pl-PL" w:eastAsia="zh-CN" w:bidi="hi-IN"/>
        </w:rPr>
      </w:pPr>
      <w:r w:rsidRPr="0015035B">
        <w:rPr>
          <w:rFonts w:ascii="Arial" w:hAnsi="Arial" w:cs="Arial"/>
          <w:sz w:val="20"/>
          <w:szCs w:val="20"/>
          <w:lang w:val="pl-PL"/>
        </w:rPr>
        <w:lastRenderedPageBreak/>
        <w:t>WYKONAWCA przekaże ZAMAWIAJĄCEMU niezbędną dokumentację techniczną oraz instrukcje dalszego eksploatowania urządzeń będących Przedmiotem Umowy najpóźniej w dniu podpisywania Protokołu Odbioru, o którym mowa w §</w:t>
      </w:r>
      <w:r w:rsidR="002C06B7">
        <w:rPr>
          <w:rFonts w:ascii="Arial" w:hAnsi="Arial" w:cs="Arial"/>
          <w:sz w:val="20"/>
          <w:szCs w:val="20"/>
          <w:lang w:val="pl-PL"/>
        </w:rPr>
        <w:t xml:space="preserve"> </w:t>
      </w:r>
      <w:r w:rsidR="00511B38" w:rsidRPr="0015035B">
        <w:rPr>
          <w:rFonts w:ascii="Arial" w:hAnsi="Arial" w:cs="Arial"/>
          <w:sz w:val="20"/>
          <w:szCs w:val="20"/>
          <w:lang w:val="pl-PL"/>
        </w:rPr>
        <w:t>8</w:t>
      </w:r>
      <w:r w:rsidRPr="0015035B">
        <w:rPr>
          <w:rFonts w:ascii="Arial" w:hAnsi="Arial" w:cs="Arial"/>
          <w:sz w:val="20"/>
          <w:szCs w:val="20"/>
          <w:lang w:val="pl-PL"/>
        </w:rPr>
        <w:t>, przed jego podpisaniem, w pełnym zakresie, jaki jest niezbędny do prawidłowego i bezpiecznego użytkowania Przedmiotu Umowy przez ZAMAWIAJĄCEGO.</w:t>
      </w:r>
    </w:p>
    <w:p w14:paraId="185A4816" w14:textId="77777777" w:rsidR="0015035B" w:rsidRDefault="0015035B" w:rsidP="0015035B">
      <w:pPr>
        <w:pStyle w:val="Akapitzlist"/>
        <w:rPr>
          <w:rFonts w:ascii="Arial" w:hAnsi="Arial" w:cs="Arial"/>
          <w:sz w:val="20"/>
          <w:highlight w:val="yellow"/>
        </w:rPr>
      </w:pPr>
    </w:p>
    <w:p w14:paraId="5A8C4583" w14:textId="77777777" w:rsidR="0015035B" w:rsidRPr="0015035B" w:rsidRDefault="00C5573C" w:rsidP="00B7497B">
      <w:pPr>
        <w:widowControl w:val="0"/>
        <w:numPr>
          <w:ilvl w:val="0"/>
          <w:numId w:val="18"/>
        </w:numPr>
        <w:suppressAutoHyphens/>
        <w:spacing w:after="0" w:line="240" w:lineRule="auto"/>
        <w:ind w:left="284" w:hanging="284"/>
        <w:contextualSpacing/>
        <w:jc w:val="both"/>
        <w:rPr>
          <w:rFonts w:ascii="Arial" w:eastAsia="SimSun" w:hAnsi="Arial" w:cs="Arial"/>
          <w:kern w:val="1"/>
          <w:sz w:val="20"/>
          <w:szCs w:val="20"/>
          <w:lang w:val="pl-PL" w:eastAsia="zh-CN" w:bidi="hi-IN"/>
        </w:rPr>
      </w:pPr>
      <w:r w:rsidRPr="0015035B">
        <w:rPr>
          <w:rFonts w:ascii="Arial" w:hAnsi="Arial" w:cs="Arial"/>
          <w:sz w:val="20"/>
          <w:lang w:val="pl-PL"/>
        </w:rPr>
        <w:t xml:space="preserve">WYKONAWCA zobowiązuje się również do zapoznania ZAMAWIAJĄCEGO z obsługą i zasadami użytkowania Przedmiotu Umowy, w tym </w:t>
      </w:r>
      <w:r w:rsidRPr="0015035B">
        <w:rPr>
          <w:rFonts w:ascii="Arial" w:hAnsi="Arial" w:cs="Arial"/>
          <w:color w:val="000000"/>
          <w:sz w:val="20"/>
          <w:lang w:val="pl-PL"/>
        </w:rPr>
        <w:t>dokona w ramach Przedmiotu Umowy przeszkolenia pracowników ZAMAWIAJĄCEGO w zakresie bezpiecznej obsługi oraz konserwacji Przedmiotu Umowy zgodnej z wymogami utrzymania gwarancji.</w:t>
      </w:r>
    </w:p>
    <w:p w14:paraId="5253A468" w14:textId="77777777" w:rsidR="0015035B" w:rsidRPr="0015035B" w:rsidRDefault="0015035B" w:rsidP="0015035B">
      <w:pPr>
        <w:pStyle w:val="Akapitzlist"/>
        <w:rPr>
          <w:rFonts w:ascii="Arial" w:eastAsia="Times New Roman" w:hAnsi="Arial" w:cs="Arial"/>
          <w:sz w:val="20"/>
          <w:szCs w:val="20"/>
          <w:lang w:eastAsia="pl-PL"/>
        </w:rPr>
      </w:pPr>
    </w:p>
    <w:p w14:paraId="6DD7003F" w14:textId="77777777" w:rsidR="0015035B" w:rsidRPr="0015035B" w:rsidRDefault="000E724F" w:rsidP="00B7497B">
      <w:pPr>
        <w:widowControl w:val="0"/>
        <w:numPr>
          <w:ilvl w:val="0"/>
          <w:numId w:val="18"/>
        </w:numPr>
        <w:suppressAutoHyphens/>
        <w:spacing w:after="0" w:line="240" w:lineRule="auto"/>
        <w:ind w:left="284" w:hanging="284"/>
        <w:contextualSpacing/>
        <w:jc w:val="both"/>
        <w:rPr>
          <w:rFonts w:ascii="Arial" w:eastAsia="SimSun" w:hAnsi="Arial" w:cs="Arial"/>
          <w:kern w:val="1"/>
          <w:sz w:val="20"/>
          <w:szCs w:val="20"/>
          <w:lang w:val="pl-PL" w:eastAsia="zh-CN" w:bidi="hi-IN"/>
        </w:rPr>
      </w:pPr>
      <w:r w:rsidRPr="0015035B">
        <w:rPr>
          <w:rFonts w:ascii="Arial" w:eastAsia="Times New Roman" w:hAnsi="Arial" w:cs="Arial"/>
          <w:sz w:val="20"/>
          <w:szCs w:val="20"/>
          <w:lang w:val="pl-PL" w:eastAsia="pl-PL"/>
        </w:rPr>
        <w:t xml:space="preserve">W przypadku gdy Przedmiotem Umowy są urządzenia czy maszyny </w:t>
      </w:r>
      <w:r w:rsidR="00B7497B">
        <w:rPr>
          <w:rFonts w:ascii="Arial" w:eastAsia="Times New Roman" w:hAnsi="Arial" w:cs="Arial"/>
          <w:sz w:val="20"/>
          <w:szCs w:val="20"/>
          <w:lang w:val="pl-PL" w:eastAsia="pl-PL"/>
        </w:rPr>
        <w:t>WYKONAWCA</w:t>
      </w:r>
      <w:r w:rsidRPr="0015035B">
        <w:rPr>
          <w:rFonts w:ascii="Arial" w:eastAsia="Times New Roman" w:hAnsi="Arial" w:cs="Arial"/>
          <w:sz w:val="20"/>
          <w:szCs w:val="20"/>
          <w:lang w:val="pl-PL" w:eastAsia="pl-PL"/>
        </w:rPr>
        <w:t xml:space="preserve"> zobowiązany jest przed wydaniem do odbioru Przedmiotu Umowy wystawić lub uzyskać dla </w:t>
      </w:r>
      <w:r w:rsidR="00B7497B">
        <w:rPr>
          <w:rFonts w:ascii="Arial" w:eastAsia="Times New Roman" w:hAnsi="Arial" w:cs="Arial"/>
          <w:sz w:val="20"/>
          <w:szCs w:val="20"/>
          <w:lang w:val="pl-PL" w:eastAsia="pl-PL"/>
        </w:rPr>
        <w:t>ZAMAWIAJĄCEGO</w:t>
      </w:r>
      <w:r w:rsidRPr="0015035B">
        <w:rPr>
          <w:rFonts w:ascii="Arial" w:eastAsia="Times New Roman" w:hAnsi="Arial" w:cs="Arial"/>
          <w:sz w:val="20"/>
          <w:szCs w:val="20"/>
          <w:lang w:val="pl-PL" w:eastAsia="pl-PL"/>
        </w:rPr>
        <w:t xml:space="preserve"> certyfikację CE na Przedmiot Umowy, i w tym celu w szczególności </w:t>
      </w:r>
      <w:r w:rsidR="00B7497B">
        <w:rPr>
          <w:rFonts w:ascii="Arial" w:eastAsia="Times New Roman" w:hAnsi="Arial" w:cs="Arial"/>
          <w:sz w:val="20"/>
          <w:szCs w:val="20"/>
          <w:lang w:val="pl-PL" w:eastAsia="pl-PL"/>
        </w:rPr>
        <w:t>WYKONAWCA</w:t>
      </w:r>
      <w:r w:rsidRPr="0015035B">
        <w:rPr>
          <w:rFonts w:ascii="Arial" w:eastAsia="Times New Roman" w:hAnsi="Arial" w:cs="Arial"/>
          <w:sz w:val="20"/>
          <w:szCs w:val="20"/>
          <w:lang w:val="pl-PL" w:eastAsia="pl-PL"/>
        </w:rPr>
        <w:t xml:space="preserve"> zobowiązany jest wykonać i przekazać </w:t>
      </w:r>
      <w:r w:rsidR="00B7497B">
        <w:rPr>
          <w:rFonts w:ascii="Arial" w:eastAsia="Times New Roman" w:hAnsi="Arial" w:cs="Arial"/>
          <w:sz w:val="20"/>
          <w:szCs w:val="20"/>
          <w:lang w:val="pl-PL" w:eastAsia="pl-PL"/>
        </w:rPr>
        <w:t>ZAMAWIAJĄCEMU</w:t>
      </w:r>
      <w:r w:rsidRPr="0015035B">
        <w:rPr>
          <w:rFonts w:ascii="Arial" w:eastAsia="Times New Roman" w:hAnsi="Arial" w:cs="Arial"/>
          <w:sz w:val="20"/>
          <w:szCs w:val="20"/>
          <w:lang w:val="pl-PL" w:eastAsia="pl-PL"/>
        </w:rPr>
        <w:t xml:space="preserve"> pełną dokumentację przewidzianą dyrektywą Parlamentu Europejskiego i Rady 2006/42/WE z dnia 17 maja 2006 r. w sprawie maszyn (OJ L 157, 26, 9.06.2006), a wprowadzoną do prawa polskiego rozporządzeniem Ministra Gospodarki z dnia 21 października 2008 r. w sprawie zasadniczych wymagań dla maszyn (Dz.U. 199 nr, poz. 1228)</w:t>
      </w:r>
      <w:r w:rsidR="003D26EB">
        <w:rPr>
          <w:rFonts w:ascii="Arial" w:eastAsia="Times New Roman" w:hAnsi="Arial" w:cs="Arial"/>
          <w:sz w:val="20"/>
          <w:szCs w:val="20"/>
          <w:lang w:val="pl-PL" w:eastAsia="pl-PL"/>
        </w:rPr>
        <w:t xml:space="preserve"> wraz z uwzględnieniem aktów prawnych je zmieniających</w:t>
      </w:r>
      <w:r w:rsidRPr="0015035B">
        <w:rPr>
          <w:rFonts w:ascii="Arial" w:eastAsia="Times New Roman" w:hAnsi="Arial" w:cs="Arial"/>
          <w:sz w:val="20"/>
          <w:szCs w:val="20"/>
          <w:lang w:val="pl-PL" w:eastAsia="pl-PL"/>
        </w:rPr>
        <w:t xml:space="preserve">. W przypadku, gdy Przedmiot Umowy ma podlegać połączeniu lub zintegrowaniu z innymi urządzeniami lub maszynami funkcjonującymi na terenie zakładu produkcyjnego </w:t>
      </w:r>
      <w:r w:rsidR="00B7497B">
        <w:rPr>
          <w:rFonts w:ascii="Arial" w:eastAsia="Times New Roman" w:hAnsi="Arial" w:cs="Arial"/>
          <w:sz w:val="20"/>
          <w:szCs w:val="20"/>
          <w:lang w:val="pl-PL" w:eastAsia="pl-PL"/>
        </w:rPr>
        <w:t>ZAMAWIAJĄCEGO</w:t>
      </w:r>
      <w:r w:rsidRPr="0015035B">
        <w:rPr>
          <w:rFonts w:ascii="Arial" w:eastAsia="Times New Roman" w:hAnsi="Arial" w:cs="Arial"/>
          <w:sz w:val="20"/>
          <w:szCs w:val="20"/>
          <w:lang w:val="pl-PL" w:eastAsia="pl-PL"/>
        </w:rPr>
        <w:t xml:space="preserve"> uzyskanie przez </w:t>
      </w:r>
      <w:r w:rsidR="00B7497B">
        <w:rPr>
          <w:rFonts w:ascii="Arial" w:eastAsia="Times New Roman" w:hAnsi="Arial" w:cs="Arial"/>
          <w:sz w:val="20"/>
          <w:szCs w:val="20"/>
          <w:lang w:val="pl-PL" w:eastAsia="pl-PL"/>
        </w:rPr>
        <w:t>WYKONAWCĘ</w:t>
      </w:r>
      <w:r w:rsidRPr="0015035B">
        <w:rPr>
          <w:rFonts w:ascii="Arial" w:eastAsia="Times New Roman" w:hAnsi="Arial" w:cs="Arial"/>
          <w:sz w:val="20"/>
          <w:szCs w:val="20"/>
          <w:lang w:val="pl-PL" w:eastAsia="pl-PL"/>
        </w:rPr>
        <w:t xml:space="preserve"> certyfikacji CE dotyczy danej części całości linii produkcyjnej, a nie </w:t>
      </w:r>
      <w:r w:rsidR="0060082E">
        <w:rPr>
          <w:rFonts w:ascii="Arial" w:eastAsia="Times New Roman" w:hAnsi="Arial" w:cs="Arial"/>
          <w:sz w:val="20"/>
          <w:szCs w:val="20"/>
          <w:lang w:val="pl-PL" w:eastAsia="pl-PL"/>
        </w:rPr>
        <w:t>tylko dostarczanego urządzenia.</w:t>
      </w:r>
    </w:p>
    <w:p w14:paraId="6C316240" w14:textId="77777777" w:rsidR="0015035B" w:rsidRPr="0015035B" w:rsidRDefault="0015035B" w:rsidP="0015035B">
      <w:pPr>
        <w:pStyle w:val="Akapitzlist"/>
        <w:rPr>
          <w:rFonts w:ascii="Arial" w:eastAsia="Times New Roman" w:hAnsi="Arial" w:cs="Arial"/>
          <w:color w:val="000000"/>
          <w:sz w:val="20"/>
          <w:szCs w:val="20"/>
          <w:lang w:eastAsia="pl-PL"/>
        </w:rPr>
      </w:pPr>
    </w:p>
    <w:p w14:paraId="3D932AB6" w14:textId="6015C3DD" w:rsidR="000E724F" w:rsidRPr="00D81BD0" w:rsidRDefault="000E724F" w:rsidP="00B7497B">
      <w:pPr>
        <w:widowControl w:val="0"/>
        <w:numPr>
          <w:ilvl w:val="0"/>
          <w:numId w:val="18"/>
        </w:numPr>
        <w:suppressAutoHyphens/>
        <w:spacing w:after="0" w:line="240" w:lineRule="auto"/>
        <w:ind w:left="284" w:hanging="284"/>
        <w:contextualSpacing/>
        <w:jc w:val="both"/>
        <w:rPr>
          <w:rFonts w:ascii="Arial" w:eastAsia="SimSun" w:hAnsi="Arial" w:cs="Arial"/>
          <w:kern w:val="1"/>
          <w:sz w:val="20"/>
          <w:szCs w:val="20"/>
          <w:lang w:val="pl-PL" w:eastAsia="zh-CN" w:bidi="hi-IN"/>
        </w:rPr>
      </w:pPr>
      <w:r w:rsidRPr="0015035B">
        <w:rPr>
          <w:rFonts w:ascii="Arial" w:eastAsia="Times New Roman" w:hAnsi="Arial" w:cs="Arial"/>
          <w:color w:val="000000"/>
          <w:sz w:val="20"/>
          <w:szCs w:val="20"/>
          <w:lang w:val="pl-PL" w:eastAsia="pl-PL"/>
        </w:rPr>
        <w:t xml:space="preserve">W przypadku, gdy wraz z Przedmiotem Umowy </w:t>
      </w:r>
      <w:r w:rsidR="00B7497B">
        <w:rPr>
          <w:rFonts w:ascii="Arial" w:eastAsia="Times New Roman" w:hAnsi="Arial" w:cs="Arial"/>
          <w:color w:val="000000"/>
          <w:sz w:val="20"/>
          <w:szCs w:val="20"/>
          <w:lang w:val="pl-PL" w:eastAsia="pl-PL"/>
        </w:rPr>
        <w:t>WYKONAWCA</w:t>
      </w:r>
      <w:r w:rsidRPr="0015035B">
        <w:rPr>
          <w:rFonts w:ascii="Arial" w:eastAsia="Times New Roman" w:hAnsi="Arial" w:cs="Arial"/>
          <w:color w:val="000000"/>
          <w:sz w:val="20"/>
          <w:szCs w:val="20"/>
          <w:lang w:val="pl-PL" w:eastAsia="pl-PL"/>
        </w:rPr>
        <w:t xml:space="preserve"> zobowiązany będzie do dostarczenia oprogramowania lub innych materiałów wytworzonych w związku z lub na potrzeby realizacji Przedmiotu Umowy, które będą stanowić utwór w myśl ustawy </w:t>
      </w:r>
      <w:r w:rsidRPr="0015035B">
        <w:rPr>
          <w:rFonts w:ascii="Arial" w:eastAsia="Arial Unicode MS" w:hAnsi="Arial" w:cs="Arial"/>
          <w:sz w:val="20"/>
          <w:szCs w:val="20"/>
          <w:lang w:val="pl-PL" w:eastAsia="pl-PL"/>
        </w:rPr>
        <w:t xml:space="preserve">z dnia 4 lutego 1994 r. o prawie autorskim i prawach pokrewnych to przeniesienie majątkowych praw autorskich na </w:t>
      </w:r>
      <w:r w:rsidR="00B7497B">
        <w:rPr>
          <w:rFonts w:ascii="Arial" w:eastAsia="Arial Unicode MS" w:hAnsi="Arial" w:cs="Arial"/>
          <w:sz w:val="20"/>
          <w:szCs w:val="20"/>
          <w:lang w:val="pl-PL" w:eastAsia="pl-PL"/>
        </w:rPr>
        <w:t>ZAMAWIAJĄCEGO</w:t>
      </w:r>
      <w:r w:rsidRPr="0015035B">
        <w:rPr>
          <w:rFonts w:ascii="Arial" w:eastAsia="Arial Unicode MS" w:hAnsi="Arial" w:cs="Arial"/>
          <w:sz w:val="20"/>
          <w:szCs w:val="20"/>
          <w:lang w:val="pl-PL" w:eastAsia="pl-PL"/>
        </w:rPr>
        <w:t xml:space="preserve"> do takiego oprogramowania lub innych utworów nastąpi w ramach wynagrodzenia, o jakim mowa w § </w:t>
      </w:r>
      <w:r w:rsidR="00B7497B">
        <w:rPr>
          <w:rFonts w:ascii="Arial" w:eastAsia="Arial Unicode MS" w:hAnsi="Arial" w:cs="Arial"/>
          <w:sz w:val="20"/>
          <w:szCs w:val="20"/>
          <w:lang w:val="pl-PL" w:eastAsia="pl-PL"/>
        </w:rPr>
        <w:t>9</w:t>
      </w:r>
      <w:r w:rsidRPr="0015035B">
        <w:rPr>
          <w:rFonts w:ascii="Arial" w:eastAsia="Arial Unicode MS" w:hAnsi="Arial" w:cs="Arial"/>
          <w:sz w:val="20"/>
          <w:szCs w:val="20"/>
          <w:lang w:val="pl-PL" w:eastAsia="pl-PL"/>
        </w:rPr>
        <w:t xml:space="preserve"> i na zasadach opisanych w § </w:t>
      </w:r>
      <w:r w:rsidR="00B7497B">
        <w:rPr>
          <w:rFonts w:ascii="Arial" w:eastAsia="Arial Unicode MS" w:hAnsi="Arial" w:cs="Arial"/>
          <w:sz w:val="20"/>
          <w:szCs w:val="20"/>
          <w:lang w:val="pl-PL" w:eastAsia="pl-PL"/>
        </w:rPr>
        <w:t>1</w:t>
      </w:r>
      <w:r w:rsidR="00AD202A">
        <w:rPr>
          <w:rFonts w:ascii="Arial" w:eastAsia="Arial Unicode MS" w:hAnsi="Arial" w:cs="Arial"/>
          <w:sz w:val="20"/>
          <w:szCs w:val="20"/>
          <w:lang w:val="pl-PL" w:eastAsia="pl-PL"/>
        </w:rPr>
        <w:t>5</w:t>
      </w:r>
      <w:r w:rsidR="00B7497B">
        <w:rPr>
          <w:rFonts w:ascii="Arial" w:eastAsia="Arial Unicode MS" w:hAnsi="Arial" w:cs="Arial"/>
          <w:sz w:val="20"/>
          <w:szCs w:val="20"/>
          <w:lang w:val="pl-PL" w:eastAsia="pl-PL"/>
        </w:rPr>
        <w:t>.</w:t>
      </w:r>
    </w:p>
    <w:p w14:paraId="66A2A7E1" w14:textId="77777777" w:rsidR="00D81BD0" w:rsidRDefault="00D81BD0" w:rsidP="00D81BD0">
      <w:pPr>
        <w:pStyle w:val="Akapitzlist"/>
        <w:rPr>
          <w:rFonts w:ascii="Arial" w:hAnsi="Arial" w:cs="Arial"/>
          <w:sz w:val="20"/>
          <w:szCs w:val="20"/>
        </w:rPr>
      </w:pPr>
    </w:p>
    <w:p w14:paraId="0B96FA11" w14:textId="0AD92F59" w:rsidR="00D81BD0" w:rsidRPr="0015035B" w:rsidRDefault="00D81BD0" w:rsidP="00B7497B">
      <w:pPr>
        <w:widowControl w:val="0"/>
        <w:numPr>
          <w:ilvl w:val="0"/>
          <w:numId w:val="18"/>
        </w:numPr>
        <w:suppressAutoHyphens/>
        <w:spacing w:after="0" w:line="240" w:lineRule="auto"/>
        <w:ind w:left="284" w:hanging="284"/>
        <w:contextualSpacing/>
        <w:jc w:val="both"/>
        <w:rPr>
          <w:rFonts w:ascii="Arial" w:eastAsia="SimSun" w:hAnsi="Arial" w:cs="Arial"/>
          <w:kern w:val="1"/>
          <w:sz w:val="20"/>
          <w:szCs w:val="20"/>
          <w:lang w:val="pl-PL" w:eastAsia="zh-CN" w:bidi="hi-IN"/>
        </w:rPr>
      </w:pPr>
      <w:r w:rsidRPr="00D81BD0">
        <w:rPr>
          <w:rFonts w:ascii="Arial" w:hAnsi="Arial" w:cs="Arial"/>
          <w:sz w:val="20"/>
          <w:szCs w:val="20"/>
          <w:lang w:val="pl-PL"/>
        </w:rPr>
        <w:t xml:space="preserve">WYKONAWCA oświadcza, że zapoznał się z treścią </w:t>
      </w:r>
      <w:r w:rsidRPr="00FF6E09">
        <w:rPr>
          <w:rFonts w:ascii="Arial" w:hAnsi="Arial" w:cs="Arial"/>
          <w:sz w:val="20"/>
          <w:szCs w:val="20"/>
          <w:highlight w:val="yellow"/>
          <w:lang w:val="pl-PL"/>
        </w:rPr>
        <w:t xml:space="preserve">Klauzul Umownych </w:t>
      </w:r>
      <w:r w:rsidR="0020703A">
        <w:rPr>
          <w:rFonts w:ascii="Arial" w:hAnsi="Arial" w:cs="Arial"/>
          <w:sz w:val="20"/>
          <w:szCs w:val="20"/>
          <w:highlight w:val="yellow"/>
          <w:lang w:val="pl-PL"/>
        </w:rPr>
        <w:t>swisspor</w:t>
      </w:r>
      <w:r w:rsidRPr="00FF6E09">
        <w:rPr>
          <w:rFonts w:ascii="Arial" w:hAnsi="Arial" w:cs="Arial"/>
          <w:sz w:val="20"/>
          <w:szCs w:val="20"/>
          <w:highlight w:val="yellow"/>
          <w:lang w:val="pl-PL"/>
        </w:rPr>
        <w:t xml:space="preserve"> Polska</w:t>
      </w:r>
      <w:r w:rsidRPr="00D81BD0">
        <w:rPr>
          <w:rFonts w:ascii="Arial" w:hAnsi="Arial" w:cs="Arial"/>
          <w:sz w:val="20"/>
          <w:szCs w:val="20"/>
          <w:lang w:val="pl-PL"/>
        </w:rPr>
        <w:t xml:space="preserve">, stanowiących </w:t>
      </w:r>
      <w:r w:rsidR="00AD202A" w:rsidRPr="00AD202A">
        <w:rPr>
          <w:rFonts w:ascii="Arial" w:hAnsi="Arial" w:cs="Arial"/>
          <w:b/>
          <w:sz w:val="20"/>
          <w:szCs w:val="20"/>
          <w:lang w:val="pl-PL"/>
        </w:rPr>
        <w:t>Z</w:t>
      </w:r>
      <w:r w:rsidRPr="00AD202A">
        <w:rPr>
          <w:rFonts w:ascii="Arial" w:hAnsi="Arial" w:cs="Arial"/>
          <w:b/>
          <w:sz w:val="20"/>
          <w:szCs w:val="20"/>
          <w:lang w:val="pl-PL"/>
        </w:rPr>
        <w:t xml:space="preserve">ałącznik nr </w:t>
      </w:r>
      <w:r w:rsidR="00510B96">
        <w:rPr>
          <w:rFonts w:ascii="Arial" w:hAnsi="Arial" w:cs="Arial"/>
          <w:b/>
          <w:sz w:val="20"/>
          <w:szCs w:val="20"/>
          <w:lang w:val="pl-PL"/>
        </w:rPr>
        <w:t>8</w:t>
      </w:r>
      <w:r w:rsidR="008B3314">
        <w:rPr>
          <w:rFonts w:ascii="Arial" w:hAnsi="Arial" w:cs="Arial"/>
          <w:b/>
          <w:sz w:val="20"/>
          <w:szCs w:val="20"/>
          <w:lang w:val="pl-PL"/>
        </w:rPr>
        <w:t xml:space="preserve"> </w:t>
      </w:r>
      <w:r w:rsidRPr="00D81BD0">
        <w:rPr>
          <w:rFonts w:ascii="Arial" w:hAnsi="Arial" w:cs="Arial"/>
          <w:sz w:val="20"/>
          <w:szCs w:val="20"/>
          <w:lang w:val="pl-PL"/>
        </w:rPr>
        <w:t>obowiązujących we współpracy z ZAMAWIAJĄCYM, i zobowiązuje się przestrzegać zasady wskazane w tym dokumencie</w:t>
      </w:r>
      <w:r>
        <w:rPr>
          <w:rFonts w:ascii="Arial" w:hAnsi="Arial" w:cs="Arial"/>
          <w:sz w:val="20"/>
          <w:szCs w:val="20"/>
          <w:lang w:val="pl-PL"/>
        </w:rPr>
        <w:t>.</w:t>
      </w:r>
    </w:p>
    <w:p w14:paraId="51DA4C87" w14:textId="77777777" w:rsidR="00867965" w:rsidRPr="00872D87" w:rsidRDefault="00867965" w:rsidP="00867965">
      <w:pPr>
        <w:autoSpaceDE w:val="0"/>
        <w:autoSpaceDN w:val="0"/>
        <w:spacing w:after="0" w:line="240" w:lineRule="auto"/>
        <w:jc w:val="both"/>
        <w:rPr>
          <w:rFonts w:ascii="Arial" w:eastAsia="SimSun" w:hAnsi="Arial" w:cs="Arial"/>
          <w:kern w:val="1"/>
          <w:sz w:val="20"/>
          <w:szCs w:val="20"/>
          <w:lang w:val="pl-PL" w:eastAsia="zh-CN" w:bidi="hi-IN"/>
        </w:rPr>
      </w:pPr>
    </w:p>
    <w:p w14:paraId="3EB6AAAA" w14:textId="77777777" w:rsidR="004F558F" w:rsidRPr="00872D87" w:rsidRDefault="004F558F" w:rsidP="00867965">
      <w:pPr>
        <w:autoSpaceDE w:val="0"/>
        <w:autoSpaceDN w:val="0"/>
        <w:spacing w:after="0" w:line="240" w:lineRule="auto"/>
        <w:ind w:left="426" w:hanging="426"/>
        <w:jc w:val="center"/>
        <w:rPr>
          <w:rFonts w:ascii="Arial" w:eastAsia="SimSun" w:hAnsi="Arial" w:cs="Arial"/>
          <w:b/>
          <w:kern w:val="1"/>
          <w:sz w:val="20"/>
          <w:szCs w:val="20"/>
          <w:lang w:val="pl-PL" w:eastAsia="zh-CN" w:bidi="hi-IN"/>
        </w:rPr>
      </w:pPr>
      <w:r w:rsidRPr="00872D87">
        <w:rPr>
          <w:rFonts w:ascii="Arial" w:eastAsia="SimSun" w:hAnsi="Arial" w:cs="Arial"/>
          <w:b/>
          <w:kern w:val="1"/>
          <w:sz w:val="20"/>
          <w:szCs w:val="20"/>
          <w:lang w:val="pl-PL" w:eastAsia="zh-CN" w:bidi="hi-IN"/>
        </w:rPr>
        <w:t>§ 2.</w:t>
      </w:r>
    </w:p>
    <w:p w14:paraId="00BE0A83" w14:textId="77777777" w:rsidR="00867965" w:rsidRPr="00872D87" w:rsidRDefault="00867965"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[Oświadczenia Stron]</w:t>
      </w:r>
    </w:p>
    <w:p w14:paraId="15A5F366" w14:textId="77777777" w:rsidR="00867965" w:rsidRPr="00872D87" w:rsidRDefault="00867965" w:rsidP="00867965">
      <w:pPr>
        <w:widowControl w:val="0"/>
        <w:suppressAutoHyphens/>
        <w:spacing w:after="0" w:line="240" w:lineRule="auto"/>
        <w:rPr>
          <w:rFonts w:ascii="Arial" w:eastAsia="SimSun" w:hAnsi="Arial" w:cs="Arial"/>
          <w:kern w:val="1"/>
          <w:sz w:val="20"/>
          <w:szCs w:val="20"/>
          <w:lang w:val="pl-PL" w:eastAsia="zh-CN" w:bidi="hi-IN"/>
        </w:rPr>
      </w:pPr>
    </w:p>
    <w:p w14:paraId="1A773F30" w14:textId="77777777" w:rsidR="0015035B" w:rsidRPr="0015035B" w:rsidRDefault="00867965" w:rsidP="0015035B">
      <w:pPr>
        <w:widowControl w:val="0"/>
        <w:numPr>
          <w:ilvl w:val="0"/>
          <w:numId w:val="1"/>
        </w:numPr>
        <w:tabs>
          <w:tab w:val="clear" w:pos="420"/>
        </w:tabs>
        <w:suppressAutoHyphens/>
        <w:spacing w:after="0" w:line="240" w:lineRule="auto"/>
        <w:jc w:val="both"/>
        <w:rPr>
          <w:rFonts w:ascii="Arial" w:eastAsia="Times New Roma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WYKONAWCA oświadcza, iż w ramach prowadzonej przez siebie działalności gospodarczej trudni się profesjonalnie wykonywaniem świadczeń opisanych w Umowie, oraz że posiada doświadczenie, wiedzę, uprawnienia, personel, materiały, </w:t>
      </w:r>
      <w:proofErr w:type="gramStart"/>
      <w:r w:rsidRPr="00872D87">
        <w:rPr>
          <w:rFonts w:ascii="Arial" w:eastAsia="SimSun" w:hAnsi="Arial" w:cs="Arial"/>
          <w:kern w:val="1"/>
          <w:sz w:val="20"/>
          <w:szCs w:val="20"/>
          <w:lang w:val="pl-PL" w:eastAsia="zh-CN" w:bidi="hi-IN"/>
        </w:rPr>
        <w:t>oprogramowanie</w:t>
      </w:r>
      <w:r w:rsidR="000E724F">
        <w:rPr>
          <w:rFonts w:ascii="Arial" w:eastAsia="SimSun" w:hAnsi="Arial" w:cs="Arial"/>
          <w:kern w:val="1"/>
          <w:sz w:val="20"/>
          <w:szCs w:val="20"/>
          <w:lang w:val="pl-PL" w:eastAsia="zh-CN" w:bidi="hi-IN"/>
        </w:rPr>
        <w:t>,</w:t>
      </w:r>
      <w:r w:rsidRPr="00872D87">
        <w:rPr>
          <w:rFonts w:ascii="Arial" w:eastAsia="SimSun" w:hAnsi="Arial" w:cs="Arial"/>
          <w:kern w:val="1"/>
          <w:sz w:val="20"/>
          <w:szCs w:val="20"/>
          <w:lang w:val="pl-PL" w:eastAsia="zh-CN" w:bidi="hi-IN"/>
        </w:rPr>
        <w:t xml:space="preserve">  urządzenia</w:t>
      </w:r>
      <w:proofErr w:type="gramEnd"/>
      <w:r w:rsidR="000E724F">
        <w:rPr>
          <w:rFonts w:ascii="Arial" w:eastAsia="SimSun" w:hAnsi="Arial" w:cs="Arial"/>
          <w:kern w:val="1"/>
          <w:sz w:val="20"/>
          <w:szCs w:val="20"/>
          <w:lang w:val="pl-PL" w:eastAsia="zh-CN" w:bidi="hi-IN"/>
        </w:rPr>
        <w:t>, zasoby finansowe</w:t>
      </w:r>
      <w:r w:rsidRPr="00872D87">
        <w:rPr>
          <w:rFonts w:ascii="Arial" w:eastAsia="SimSun" w:hAnsi="Arial" w:cs="Arial"/>
          <w:kern w:val="1"/>
          <w:sz w:val="20"/>
          <w:szCs w:val="20"/>
          <w:lang w:val="pl-PL" w:eastAsia="zh-CN" w:bidi="hi-IN"/>
        </w:rPr>
        <w:t xml:space="preserve"> i wszelkie inne elementy niezbędne do </w:t>
      </w:r>
      <w:r w:rsidR="00730B31">
        <w:rPr>
          <w:rFonts w:ascii="Arial" w:eastAsia="SimSun" w:hAnsi="Arial" w:cs="Arial"/>
          <w:kern w:val="1"/>
          <w:sz w:val="20"/>
          <w:szCs w:val="20"/>
          <w:lang w:val="pl-PL" w:eastAsia="zh-CN" w:bidi="hi-IN"/>
        </w:rPr>
        <w:t xml:space="preserve">prawidłowego i terminowego </w:t>
      </w:r>
      <w:r w:rsidRPr="00872D87">
        <w:rPr>
          <w:rFonts w:ascii="Arial" w:eastAsia="SimSun" w:hAnsi="Arial" w:cs="Arial"/>
          <w:kern w:val="1"/>
          <w:sz w:val="20"/>
          <w:szCs w:val="20"/>
          <w:lang w:val="pl-PL" w:eastAsia="zh-CN" w:bidi="hi-IN"/>
        </w:rPr>
        <w:t>wykonania Umowy.</w:t>
      </w:r>
    </w:p>
    <w:p w14:paraId="6BBFDD14" w14:textId="77777777" w:rsidR="0015035B" w:rsidRDefault="0015035B" w:rsidP="0015035B">
      <w:pPr>
        <w:widowControl w:val="0"/>
        <w:suppressAutoHyphens/>
        <w:spacing w:after="0" w:line="240" w:lineRule="auto"/>
        <w:ind w:left="420"/>
        <w:jc w:val="both"/>
        <w:rPr>
          <w:rFonts w:ascii="Arial" w:eastAsia="Times New Roman" w:hAnsi="Arial" w:cs="Arial"/>
          <w:kern w:val="1"/>
          <w:sz w:val="20"/>
          <w:szCs w:val="20"/>
          <w:lang w:val="pl-PL" w:eastAsia="zh-CN" w:bidi="hi-IN"/>
        </w:rPr>
      </w:pPr>
    </w:p>
    <w:p w14:paraId="3A913925" w14:textId="77777777" w:rsidR="004703F5" w:rsidRDefault="00B7497B" w:rsidP="0015035B">
      <w:pPr>
        <w:widowControl w:val="0"/>
        <w:numPr>
          <w:ilvl w:val="0"/>
          <w:numId w:val="1"/>
        </w:numPr>
        <w:tabs>
          <w:tab w:val="clear" w:pos="420"/>
        </w:tabs>
        <w:suppressAutoHyphens/>
        <w:spacing w:after="0" w:line="240" w:lineRule="auto"/>
        <w:jc w:val="both"/>
        <w:rPr>
          <w:rFonts w:ascii="Arial" w:eastAsia="SimSun" w:hAnsi="Arial" w:cs="Arial"/>
          <w:kern w:val="1"/>
          <w:sz w:val="20"/>
          <w:szCs w:val="20"/>
          <w:lang w:val="pl-PL" w:eastAsia="zh-CN" w:bidi="hi-IN"/>
        </w:rPr>
      </w:pPr>
      <w:r>
        <w:rPr>
          <w:rFonts w:ascii="Arial" w:eastAsia="SimSun" w:hAnsi="Arial" w:cs="Arial"/>
          <w:kern w:val="1"/>
          <w:sz w:val="20"/>
          <w:szCs w:val="20"/>
          <w:lang w:val="pl-PL" w:eastAsia="zh-CN" w:bidi="hi-IN"/>
        </w:rPr>
        <w:t>WYKONAWCA</w:t>
      </w:r>
      <w:r w:rsidR="004703F5" w:rsidRPr="0015035B">
        <w:rPr>
          <w:rFonts w:ascii="Arial" w:eastAsia="SimSun" w:hAnsi="Arial" w:cs="Arial"/>
          <w:kern w:val="1"/>
          <w:sz w:val="20"/>
          <w:szCs w:val="20"/>
          <w:lang w:val="pl-PL" w:eastAsia="zh-CN" w:bidi="hi-IN"/>
        </w:rPr>
        <w:t xml:space="preserve"> potwierdza, że przed złożeniem oferty stanowiącej </w:t>
      </w:r>
      <w:r w:rsidR="0015035B" w:rsidRPr="0015035B">
        <w:rPr>
          <w:rFonts w:ascii="Arial" w:eastAsia="SimSun" w:hAnsi="Arial" w:cs="Arial"/>
          <w:b/>
          <w:kern w:val="1"/>
          <w:sz w:val="20"/>
          <w:szCs w:val="20"/>
          <w:lang w:val="pl-PL" w:eastAsia="zh-CN" w:bidi="hi-IN"/>
        </w:rPr>
        <w:t>Z</w:t>
      </w:r>
      <w:r w:rsidR="004703F5" w:rsidRPr="0015035B">
        <w:rPr>
          <w:rFonts w:ascii="Arial" w:eastAsia="SimSun" w:hAnsi="Arial" w:cs="Arial"/>
          <w:b/>
          <w:kern w:val="1"/>
          <w:sz w:val="20"/>
          <w:szCs w:val="20"/>
          <w:lang w:val="pl-PL" w:eastAsia="zh-CN" w:bidi="hi-IN"/>
        </w:rPr>
        <w:t xml:space="preserve">ałącznik nr </w:t>
      </w:r>
      <w:r w:rsidR="0015035B" w:rsidRPr="0015035B">
        <w:rPr>
          <w:rFonts w:ascii="Arial" w:eastAsia="SimSun" w:hAnsi="Arial" w:cs="Arial"/>
          <w:b/>
          <w:kern w:val="1"/>
          <w:sz w:val="20"/>
          <w:szCs w:val="20"/>
          <w:lang w:val="pl-PL" w:eastAsia="zh-CN" w:bidi="hi-IN"/>
        </w:rPr>
        <w:t>2</w:t>
      </w:r>
      <w:r w:rsidR="004703F5" w:rsidRPr="0015035B">
        <w:rPr>
          <w:rFonts w:ascii="Arial" w:eastAsia="SimSun" w:hAnsi="Arial" w:cs="Arial"/>
          <w:kern w:val="1"/>
          <w:sz w:val="20"/>
          <w:szCs w:val="20"/>
          <w:lang w:val="pl-PL" w:eastAsia="zh-CN" w:bidi="hi-IN"/>
        </w:rPr>
        <w:t xml:space="preserve"> do Umowy został poinformowany przez </w:t>
      </w:r>
      <w:r>
        <w:rPr>
          <w:rFonts w:ascii="Arial" w:eastAsia="SimSun" w:hAnsi="Arial" w:cs="Arial"/>
          <w:kern w:val="1"/>
          <w:sz w:val="20"/>
          <w:szCs w:val="20"/>
          <w:lang w:val="pl-PL" w:eastAsia="zh-CN" w:bidi="hi-IN"/>
        </w:rPr>
        <w:t>ZAMAWIAJĄCEGO</w:t>
      </w:r>
      <w:r w:rsidR="004703F5" w:rsidRPr="0015035B">
        <w:rPr>
          <w:rFonts w:ascii="Arial" w:eastAsia="SimSun" w:hAnsi="Arial" w:cs="Arial"/>
          <w:kern w:val="1"/>
          <w:sz w:val="20"/>
          <w:szCs w:val="20"/>
          <w:lang w:val="pl-PL" w:eastAsia="zh-CN" w:bidi="hi-IN"/>
        </w:rPr>
        <w:t xml:space="preserve"> w jakim celu zostaje nabyty Przedmiot Umowy oraz że zapoznał się on z miejscem, w jakim Przedmiot Umowy ma zostać zamontowany i w jakich waru</w:t>
      </w:r>
      <w:r>
        <w:rPr>
          <w:rFonts w:ascii="Arial" w:eastAsia="SimSun" w:hAnsi="Arial" w:cs="Arial"/>
          <w:kern w:val="1"/>
          <w:sz w:val="20"/>
          <w:szCs w:val="20"/>
          <w:lang w:val="pl-PL" w:eastAsia="zh-CN" w:bidi="hi-IN"/>
        </w:rPr>
        <w:t>nkach będzie on eksploatowany. WYKONAWCA</w:t>
      </w:r>
      <w:r w:rsidR="004703F5" w:rsidRPr="0015035B">
        <w:rPr>
          <w:rFonts w:ascii="Arial" w:eastAsia="SimSun" w:hAnsi="Arial" w:cs="Arial"/>
          <w:kern w:val="1"/>
          <w:sz w:val="20"/>
          <w:szCs w:val="20"/>
          <w:lang w:val="pl-PL" w:eastAsia="zh-CN" w:bidi="hi-IN"/>
        </w:rPr>
        <w:t xml:space="preserve"> do powyższych nie wnosi żadnych zastrzeżeń.</w:t>
      </w:r>
    </w:p>
    <w:p w14:paraId="704A1FD3" w14:textId="77777777" w:rsidR="0015035B" w:rsidRDefault="0015035B" w:rsidP="0015035B">
      <w:pPr>
        <w:pStyle w:val="Akapitzlist"/>
        <w:rPr>
          <w:rFonts w:ascii="Arial" w:hAnsi="Arial" w:cs="Arial"/>
          <w:sz w:val="20"/>
          <w:szCs w:val="20"/>
        </w:rPr>
      </w:pPr>
    </w:p>
    <w:p w14:paraId="66B3C442" w14:textId="77777777" w:rsidR="00867965" w:rsidRDefault="00B7497B" w:rsidP="0015035B">
      <w:pPr>
        <w:widowControl w:val="0"/>
        <w:numPr>
          <w:ilvl w:val="0"/>
          <w:numId w:val="1"/>
        </w:numPr>
        <w:tabs>
          <w:tab w:val="clear" w:pos="420"/>
        </w:tabs>
        <w:suppressAutoHyphens/>
        <w:spacing w:after="0" w:line="240" w:lineRule="auto"/>
        <w:jc w:val="both"/>
        <w:rPr>
          <w:rFonts w:ascii="Arial" w:eastAsia="SimSun" w:hAnsi="Arial" w:cs="Arial"/>
          <w:kern w:val="1"/>
          <w:sz w:val="20"/>
          <w:szCs w:val="20"/>
          <w:lang w:val="pl-PL" w:eastAsia="zh-CN" w:bidi="hi-IN"/>
        </w:rPr>
      </w:pPr>
      <w:r>
        <w:rPr>
          <w:rFonts w:ascii="Arial" w:eastAsia="SimSun" w:hAnsi="Arial" w:cs="Arial"/>
          <w:kern w:val="1"/>
          <w:sz w:val="20"/>
          <w:szCs w:val="20"/>
          <w:lang w:val="pl-PL" w:eastAsia="zh-CN" w:bidi="hi-IN"/>
        </w:rPr>
        <w:t>WYKONAWCA</w:t>
      </w:r>
      <w:r w:rsidR="004703F5" w:rsidRPr="0015035B">
        <w:rPr>
          <w:rFonts w:ascii="Arial" w:eastAsia="SimSun" w:hAnsi="Arial" w:cs="Arial"/>
          <w:kern w:val="1"/>
          <w:sz w:val="20"/>
          <w:szCs w:val="20"/>
          <w:lang w:val="pl-PL" w:eastAsia="zh-CN" w:bidi="hi-IN"/>
        </w:rPr>
        <w:t xml:space="preserve"> gwarantuje przydatność Przedmiotu Umowy, do celu w jakim zostaje nabyty przez </w:t>
      </w:r>
      <w:r>
        <w:rPr>
          <w:rFonts w:ascii="Arial" w:eastAsia="SimSun" w:hAnsi="Arial" w:cs="Arial"/>
          <w:kern w:val="1"/>
          <w:sz w:val="20"/>
          <w:szCs w:val="20"/>
          <w:lang w:val="pl-PL" w:eastAsia="zh-CN" w:bidi="hi-IN"/>
        </w:rPr>
        <w:t>ZAMAWIAJĄCEGO</w:t>
      </w:r>
      <w:r w:rsidR="004703F5" w:rsidRPr="0015035B">
        <w:rPr>
          <w:rFonts w:ascii="Arial" w:eastAsia="SimSun" w:hAnsi="Arial" w:cs="Arial"/>
          <w:kern w:val="1"/>
          <w:sz w:val="20"/>
          <w:szCs w:val="20"/>
          <w:lang w:val="pl-PL" w:eastAsia="zh-CN" w:bidi="hi-IN"/>
        </w:rPr>
        <w:t xml:space="preserve">, jak i możliwość dokonania przez </w:t>
      </w:r>
      <w:r>
        <w:rPr>
          <w:rFonts w:ascii="Arial" w:eastAsia="SimSun" w:hAnsi="Arial" w:cs="Arial"/>
          <w:kern w:val="1"/>
          <w:sz w:val="20"/>
          <w:szCs w:val="20"/>
          <w:lang w:val="pl-PL" w:eastAsia="zh-CN" w:bidi="hi-IN"/>
        </w:rPr>
        <w:t>WYKONAWCĘ</w:t>
      </w:r>
      <w:r w:rsidR="004703F5" w:rsidRPr="0015035B">
        <w:rPr>
          <w:rFonts w:ascii="Arial" w:eastAsia="SimSun" w:hAnsi="Arial" w:cs="Arial"/>
          <w:kern w:val="1"/>
          <w:sz w:val="20"/>
          <w:szCs w:val="20"/>
          <w:lang w:val="pl-PL" w:eastAsia="zh-CN" w:bidi="hi-IN"/>
        </w:rPr>
        <w:t xml:space="preserve"> integracji Przedmiotu Umowy z innymi urządzeniami zakładu produkcyjnego </w:t>
      </w:r>
      <w:r>
        <w:rPr>
          <w:rFonts w:ascii="Arial" w:eastAsia="SimSun" w:hAnsi="Arial" w:cs="Arial"/>
          <w:kern w:val="1"/>
          <w:sz w:val="20"/>
          <w:szCs w:val="20"/>
          <w:lang w:val="pl-PL" w:eastAsia="zh-CN" w:bidi="hi-IN"/>
        </w:rPr>
        <w:t>ZAMAWIAJĄCEGO</w:t>
      </w:r>
      <w:r w:rsidR="004703F5" w:rsidRPr="0015035B">
        <w:rPr>
          <w:rFonts w:ascii="Arial" w:eastAsia="SimSun" w:hAnsi="Arial" w:cs="Arial"/>
          <w:kern w:val="1"/>
          <w:sz w:val="20"/>
          <w:szCs w:val="20"/>
          <w:lang w:val="pl-PL" w:eastAsia="zh-CN" w:bidi="hi-IN"/>
        </w:rPr>
        <w:t>, jeżeli takie ma być jego przeznaczenie.</w:t>
      </w:r>
    </w:p>
    <w:p w14:paraId="197CF351" w14:textId="77777777" w:rsidR="0015035B" w:rsidRDefault="0015035B" w:rsidP="0015035B">
      <w:pPr>
        <w:pStyle w:val="Akapitzlist"/>
        <w:rPr>
          <w:rFonts w:ascii="Arial" w:hAnsi="Arial" w:cs="Arial"/>
          <w:sz w:val="20"/>
          <w:szCs w:val="20"/>
        </w:rPr>
      </w:pPr>
    </w:p>
    <w:p w14:paraId="698F2E02" w14:textId="77777777" w:rsidR="00867965" w:rsidRPr="0015035B" w:rsidRDefault="00867965" w:rsidP="00AB6801">
      <w:pPr>
        <w:widowControl w:val="0"/>
        <w:numPr>
          <w:ilvl w:val="0"/>
          <w:numId w:val="1"/>
        </w:numPr>
        <w:tabs>
          <w:tab w:val="clear" w:pos="420"/>
        </w:tabs>
        <w:suppressAutoHyphens/>
        <w:spacing w:after="0" w:line="240" w:lineRule="auto"/>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WYKONAWCA zapewnia, że Przedmiot Umowy będzie wykonany z materiałów posiadających odpowiednie atesty i dopuszczenia oraz zostanie wykonany zgodnie z przepisami prawa, zasadami współczesnej profesjonalnej wiedzy technicznej i doświadczenia oraz będzie w pełni zdatny do </w:t>
      </w:r>
      <w:r w:rsidRPr="00872D87">
        <w:rPr>
          <w:rFonts w:ascii="Arial" w:eastAsia="SimSun" w:hAnsi="Arial" w:cs="Arial"/>
          <w:kern w:val="1"/>
          <w:sz w:val="20"/>
          <w:szCs w:val="20"/>
          <w:lang w:val="pl-PL" w:eastAsia="zh-CN" w:bidi="hi-IN"/>
        </w:rPr>
        <w:lastRenderedPageBreak/>
        <w:t xml:space="preserve">umówionego użytku </w:t>
      </w:r>
      <w:proofErr w:type="gramStart"/>
      <w:r w:rsidRPr="00872D87">
        <w:rPr>
          <w:rFonts w:ascii="Arial" w:eastAsia="SimSun" w:hAnsi="Arial" w:cs="Arial"/>
          <w:kern w:val="1"/>
          <w:sz w:val="20"/>
          <w:szCs w:val="20"/>
          <w:lang w:val="pl-PL" w:eastAsia="zh-CN" w:bidi="hi-IN"/>
        </w:rPr>
        <w:t>oraz,</w:t>
      </w:r>
      <w:proofErr w:type="gramEnd"/>
      <w:r w:rsidRPr="00872D87">
        <w:rPr>
          <w:rFonts w:ascii="Arial" w:eastAsia="SimSun" w:hAnsi="Arial" w:cs="Arial"/>
          <w:kern w:val="1"/>
          <w:sz w:val="20"/>
          <w:szCs w:val="20"/>
          <w:lang w:val="pl-PL" w:eastAsia="zh-CN" w:bidi="hi-IN"/>
        </w:rPr>
        <w:t xml:space="preserve"> że posiadać będzie wszelkie niezbędne zaświadczenia, dopuszczenia i certyfikaty, konieczne do korzystania z niego w sposób zgodny z jego właściwościami i przeznaczeniem. </w:t>
      </w:r>
    </w:p>
    <w:p w14:paraId="34E4FCC9" w14:textId="77777777" w:rsidR="00A82812" w:rsidRPr="00872D87" w:rsidRDefault="00A82812" w:rsidP="00AB6801">
      <w:pPr>
        <w:widowControl w:val="0"/>
        <w:suppressAutoHyphens/>
        <w:spacing w:after="0" w:line="240" w:lineRule="auto"/>
        <w:ind w:left="420" w:hanging="420"/>
        <w:jc w:val="both"/>
        <w:rPr>
          <w:rFonts w:ascii="Arial" w:eastAsia="Times New Roman" w:hAnsi="Arial" w:cs="Arial"/>
          <w:kern w:val="1"/>
          <w:sz w:val="20"/>
          <w:szCs w:val="20"/>
          <w:lang w:val="pl-PL" w:eastAsia="zh-CN" w:bidi="hi-IN"/>
        </w:rPr>
      </w:pPr>
    </w:p>
    <w:p w14:paraId="4FC280BD" w14:textId="77777777" w:rsidR="00867965" w:rsidRPr="00872D87" w:rsidRDefault="00867965" w:rsidP="00AB6801">
      <w:pPr>
        <w:widowControl w:val="0"/>
        <w:numPr>
          <w:ilvl w:val="0"/>
          <w:numId w:val="1"/>
        </w:numPr>
        <w:tabs>
          <w:tab w:val="clear" w:pos="420"/>
        </w:tabs>
        <w:suppressAutoHyphens/>
        <w:spacing w:after="0" w:line="240" w:lineRule="auto"/>
        <w:jc w:val="both"/>
        <w:rPr>
          <w:rFonts w:ascii="Arial" w:eastAsia="Times New Roman" w:hAnsi="Arial" w:cs="Arial"/>
          <w:kern w:val="1"/>
          <w:sz w:val="20"/>
          <w:szCs w:val="20"/>
          <w:lang w:val="pl-PL" w:eastAsia="zh-CN" w:bidi="hi-IN"/>
        </w:rPr>
      </w:pPr>
      <w:r w:rsidRPr="00872D87">
        <w:rPr>
          <w:rFonts w:ascii="Arial" w:eastAsia="SimSun" w:hAnsi="Arial" w:cs="Arial"/>
          <w:kern w:val="1"/>
          <w:sz w:val="20"/>
          <w:szCs w:val="20"/>
          <w:lang w:val="pl-PL" w:eastAsia="zh-CN" w:bidi="hi-IN"/>
        </w:rPr>
        <w:t>WYKONAWCA</w:t>
      </w:r>
      <w:r w:rsidRPr="00872D87">
        <w:rPr>
          <w:rFonts w:ascii="Arial" w:eastAsia="Times New Roman" w:hAnsi="Arial" w:cs="Arial"/>
          <w:kern w:val="1"/>
          <w:sz w:val="20"/>
          <w:szCs w:val="20"/>
          <w:lang w:val="pl-PL" w:eastAsia="zh-CN" w:bidi="hi-IN"/>
        </w:rPr>
        <w:t xml:space="preserve">, na zasadzie ryzyka, </w:t>
      </w:r>
      <w:r w:rsidRPr="00872D87">
        <w:rPr>
          <w:rFonts w:ascii="Arial" w:eastAsia="SimSun" w:hAnsi="Arial" w:cs="Arial"/>
          <w:kern w:val="1"/>
          <w:sz w:val="20"/>
          <w:szCs w:val="20"/>
          <w:lang w:val="pl-PL" w:eastAsia="zh-CN" w:bidi="hi-IN"/>
        </w:rPr>
        <w:t>ponosi</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pełną</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odpowiedzialność</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za</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szkody</w:t>
      </w:r>
      <w:r w:rsidRPr="00872D87">
        <w:rPr>
          <w:rFonts w:ascii="Arial" w:eastAsia="Times New Roman" w:hAnsi="Arial" w:cs="Arial"/>
          <w:kern w:val="1"/>
          <w:sz w:val="20"/>
          <w:szCs w:val="20"/>
          <w:lang w:val="pl-PL" w:eastAsia="zh-CN" w:bidi="hi-IN"/>
        </w:rPr>
        <w:t xml:space="preserve"> wynikające </w:t>
      </w:r>
      <w:r w:rsidRPr="00872D87">
        <w:rPr>
          <w:rFonts w:ascii="Arial" w:eastAsia="SimSun" w:hAnsi="Arial" w:cs="Arial"/>
          <w:kern w:val="1"/>
          <w:sz w:val="20"/>
          <w:szCs w:val="20"/>
          <w:lang w:val="pl-PL" w:eastAsia="zh-CN" w:bidi="hi-IN"/>
        </w:rPr>
        <w:t>z</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niewykonania</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lub</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nienależytego</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wykonania</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Umowy</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przez</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siebie</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lub</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podmioty,</w:t>
      </w:r>
      <w:r w:rsidRPr="00872D87">
        <w:rPr>
          <w:rFonts w:ascii="Arial" w:eastAsia="Times New Roman" w:hAnsi="Arial" w:cs="Arial"/>
          <w:kern w:val="1"/>
          <w:sz w:val="20"/>
          <w:szCs w:val="20"/>
          <w:lang w:val="pl-PL" w:eastAsia="zh-CN" w:bidi="hi-IN"/>
        </w:rPr>
        <w:t xml:space="preserve"> </w:t>
      </w:r>
      <w:r w:rsidR="00730B31">
        <w:rPr>
          <w:rFonts w:ascii="Arial" w:eastAsia="Times New Roman" w:hAnsi="Arial" w:cs="Arial"/>
          <w:kern w:val="1"/>
          <w:sz w:val="20"/>
          <w:szCs w:val="20"/>
          <w:lang w:val="pl-PL" w:eastAsia="zh-CN" w:bidi="hi-IN"/>
        </w:rPr>
        <w:t>którymi posługuje si</w:t>
      </w:r>
      <w:r w:rsidR="003D26EB">
        <w:rPr>
          <w:rFonts w:ascii="Arial" w:eastAsia="Times New Roman" w:hAnsi="Arial" w:cs="Arial"/>
          <w:kern w:val="1"/>
          <w:sz w:val="20"/>
          <w:szCs w:val="20"/>
          <w:lang w:val="pl-PL" w:eastAsia="zh-CN" w:bidi="hi-IN"/>
        </w:rPr>
        <w:t>ę przy realizacji usług z Umowy</w:t>
      </w:r>
      <w:r w:rsidRPr="00872D87">
        <w:rPr>
          <w:rFonts w:ascii="Arial" w:eastAsia="Times New Roman" w:hAnsi="Arial" w:cs="Arial"/>
          <w:kern w:val="1"/>
          <w:sz w:val="20"/>
          <w:szCs w:val="20"/>
          <w:lang w:val="pl-PL" w:eastAsia="zh-CN" w:bidi="hi-IN"/>
        </w:rPr>
        <w:t xml:space="preserve">. W celu uniknięcia wątpliwości Strony potwierdzają, że powyższej odpowiedzialności </w:t>
      </w:r>
      <w:r w:rsidRPr="00872D87">
        <w:rPr>
          <w:rFonts w:ascii="Arial" w:eastAsia="SimSun" w:hAnsi="Arial" w:cs="Arial"/>
          <w:kern w:val="1"/>
          <w:sz w:val="20"/>
          <w:szCs w:val="20"/>
          <w:lang w:val="pl-PL" w:eastAsia="zh-CN" w:bidi="hi-IN"/>
        </w:rPr>
        <w:t xml:space="preserve">WYKONAWCY </w:t>
      </w:r>
      <w:r w:rsidRPr="00872D87">
        <w:rPr>
          <w:rFonts w:ascii="Arial" w:eastAsia="Times New Roman" w:hAnsi="Arial" w:cs="Arial"/>
          <w:kern w:val="1"/>
          <w:sz w:val="20"/>
          <w:szCs w:val="20"/>
          <w:lang w:val="pl-PL" w:eastAsia="zh-CN" w:bidi="hi-IN"/>
        </w:rPr>
        <w:t>nie ogranicza ani nie wyłącza powierzenie wykonania jakichkolwiek świadczeń osobie trzeciej (np. podwykonawcy) zawodowo (profesjonalnie) trudniącej się wykonywaniem świadczeń danego rodzaju.</w:t>
      </w:r>
      <w:r w:rsidR="000E724F" w:rsidRPr="000E724F">
        <w:rPr>
          <w:rFonts w:ascii="Arial" w:eastAsia="Times New Roman" w:hAnsi="Arial" w:cs="Arial"/>
          <w:kern w:val="1"/>
          <w:sz w:val="20"/>
          <w:szCs w:val="20"/>
          <w:lang w:val="pl-PL" w:eastAsia="zh-CN" w:bidi="hi-IN"/>
        </w:rPr>
        <w:t xml:space="preserve"> </w:t>
      </w:r>
      <w:r w:rsidR="000E724F">
        <w:rPr>
          <w:rFonts w:ascii="Arial" w:eastAsia="Times New Roman" w:hAnsi="Arial" w:cs="Arial"/>
          <w:kern w:val="1"/>
          <w:sz w:val="20"/>
          <w:szCs w:val="20"/>
          <w:lang w:val="pl-PL" w:eastAsia="zh-CN" w:bidi="hi-IN"/>
        </w:rPr>
        <w:t>WYKONAWCA ponosi odpowiedzialność za działania i zaniechania takich podmiotów jak za swoje własne działania i zaniechania.</w:t>
      </w:r>
    </w:p>
    <w:p w14:paraId="73D1A4B4" w14:textId="77777777" w:rsidR="00867965" w:rsidRPr="00872D87" w:rsidRDefault="00867965" w:rsidP="00AB6801">
      <w:pPr>
        <w:widowControl w:val="0"/>
        <w:suppressAutoHyphens/>
        <w:spacing w:after="0" w:line="240" w:lineRule="auto"/>
        <w:ind w:left="420" w:hanging="420"/>
        <w:rPr>
          <w:rFonts w:ascii="Arial" w:eastAsia="Times New Roman" w:hAnsi="Arial" w:cs="Arial"/>
          <w:kern w:val="1"/>
          <w:sz w:val="20"/>
          <w:szCs w:val="20"/>
          <w:lang w:val="pl-PL" w:eastAsia="zh-CN" w:bidi="hi-IN"/>
        </w:rPr>
      </w:pPr>
    </w:p>
    <w:p w14:paraId="4CA8899F" w14:textId="77777777" w:rsidR="00A82812" w:rsidRPr="00872D87" w:rsidRDefault="00A82812" w:rsidP="00AB6801">
      <w:pPr>
        <w:widowControl w:val="0"/>
        <w:numPr>
          <w:ilvl w:val="0"/>
          <w:numId w:val="1"/>
        </w:numPr>
        <w:tabs>
          <w:tab w:val="clear" w:pos="420"/>
        </w:tabs>
        <w:suppressAutoHyphens/>
        <w:spacing w:after="0" w:line="240" w:lineRule="auto"/>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WYKONAWCA oświadcza, że jest świadomy, iż Przedmiot Umowy ma być zrealizowany w czynnym zakładzie produkcyjnym ZAMAWIAJĄCEGO, w którym realizowana jest produkcja w ruchu ciągłym i w związku z tym gwarantuje, że prace związane z realizacją Przedmiotu Umowy nie spowodują wstrzymania, ograniczenia lub utrudnienia w prowadzeniu normalnej produkcji w zakładzie ZAMAWIAJĄCEGO.</w:t>
      </w:r>
    </w:p>
    <w:p w14:paraId="78B478E4" w14:textId="77777777" w:rsidR="00F84DCB" w:rsidRPr="00872D87" w:rsidRDefault="00F84DCB" w:rsidP="00F84DCB">
      <w:pPr>
        <w:spacing w:after="0" w:line="240" w:lineRule="auto"/>
        <w:rPr>
          <w:rFonts w:ascii="Arial" w:hAnsi="Arial" w:cs="Arial"/>
          <w:b/>
          <w:bCs/>
          <w:sz w:val="20"/>
          <w:szCs w:val="20"/>
          <w:lang w:val="pl-PL"/>
        </w:rPr>
      </w:pPr>
    </w:p>
    <w:p w14:paraId="3E8EC4C1" w14:textId="77777777" w:rsidR="00F84DCB" w:rsidRPr="00872D87" w:rsidRDefault="00F84DCB" w:rsidP="00F84DCB">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3.</w:t>
      </w:r>
    </w:p>
    <w:p w14:paraId="061EF8C2" w14:textId="77777777" w:rsidR="004F558F" w:rsidRPr="00872D87" w:rsidRDefault="004F558F" w:rsidP="00F84DCB">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w:t>
      </w:r>
      <w:r w:rsidR="00F84DCB" w:rsidRPr="00872D87">
        <w:rPr>
          <w:rFonts w:ascii="Arial" w:eastAsia="SimSun" w:hAnsi="Arial" w:cs="Arial"/>
          <w:b/>
          <w:bCs/>
          <w:kern w:val="1"/>
          <w:sz w:val="20"/>
          <w:szCs w:val="20"/>
          <w:lang w:val="pl-PL" w:eastAsia="zh-CN" w:bidi="hi-IN"/>
        </w:rPr>
        <w:t>Miejsce i t</w:t>
      </w:r>
      <w:r w:rsidRPr="00872D87">
        <w:rPr>
          <w:rFonts w:ascii="Arial" w:eastAsia="SimSun" w:hAnsi="Arial" w:cs="Arial"/>
          <w:b/>
          <w:bCs/>
          <w:kern w:val="1"/>
          <w:sz w:val="20"/>
          <w:szCs w:val="20"/>
          <w:lang w:val="pl-PL" w:eastAsia="zh-CN" w:bidi="hi-IN"/>
        </w:rPr>
        <w:t>ermin wykonania Przedmiotu Umowy]</w:t>
      </w:r>
    </w:p>
    <w:p w14:paraId="6D39D961" w14:textId="77777777" w:rsidR="004F558F" w:rsidRPr="00872D87" w:rsidRDefault="004F558F" w:rsidP="00867965">
      <w:pPr>
        <w:widowControl w:val="0"/>
        <w:suppressAutoHyphens/>
        <w:spacing w:after="0" w:line="240" w:lineRule="auto"/>
        <w:ind w:left="708"/>
        <w:rPr>
          <w:rFonts w:ascii="Arial" w:eastAsia="SimSun" w:hAnsi="Arial" w:cs="Arial"/>
          <w:kern w:val="1"/>
          <w:sz w:val="20"/>
          <w:szCs w:val="20"/>
          <w:lang w:val="pl-PL" w:eastAsia="zh-CN" w:bidi="hi-IN"/>
        </w:rPr>
      </w:pPr>
    </w:p>
    <w:p w14:paraId="5F555333" w14:textId="77777777" w:rsidR="00F84DCB" w:rsidRPr="00872D87" w:rsidRDefault="00F84DCB" w:rsidP="00B7497B">
      <w:pPr>
        <w:numPr>
          <w:ilvl w:val="0"/>
          <w:numId w:val="8"/>
        </w:numPr>
        <w:autoSpaceDE w:val="0"/>
        <w:autoSpaceDN w:val="0"/>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Miejscem wykonania Przedmiotu Umowy jest zakład produkcyjny ZAMAWIAJĄCEGO w </w:t>
      </w:r>
      <w:r w:rsidRPr="00872D87">
        <w:rPr>
          <w:rFonts w:ascii="Arial" w:eastAsia="SimSun" w:hAnsi="Arial" w:cs="Arial"/>
          <w:kern w:val="1"/>
          <w:sz w:val="20"/>
          <w:szCs w:val="20"/>
          <w:highlight w:val="yellow"/>
          <w:lang w:val="pl-PL" w:eastAsia="zh-CN" w:bidi="hi-IN"/>
        </w:rPr>
        <w:t>………………………… pod adresem ……………………….</w:t>
      </w:r>
    </w:p>
    <w:p w14:paraId="6765BA32" w14:textId="77777777" w:rsidR="00F84DCB" w:rsidRPr="00872D87" w:rsidRDefault="00F84DCB" w:rsidP="00AB6801">
      <w:pPr>
        <w:autoSpaceDE w:val="0"/>
        <w:autoSpaceDN w:val="0"/>
        <w:spacing w:after="0" w:line="240" w:lineRule="auto"/>
        <w:ind w:left="426" w:hanging="426"/>
        <w:jc w:val="both"/>
        <w:rPr>
          <w:rFonts w:ascii="Arial" w:eastAsia="SimSun" w:hAnsi="Arial" w:cs="Arial"/>
          <w:kern w:val="1"/>
          <w:sz w:val="20"/>
          <w:szCs w:val="20"/>
          <w:lang w:val="pl-PL" w:eastAsia="zh-CN" w:bidi="hi-IN"/>
        </w:rPr>
      </w:pPr>
    </w:p>
    <w:p w14:paraId="44A4F4DE" w14:textId="77777777" w:rsidR="004F558F" w:rsidRPr="00872D87" w:rsidRDefault="004F558F" w:rsidP="00B7497B">
      <w:pPr>
        <w:numPr>
          <w:ilvl w:val="0"/>
          <w:numId w:val="8"/>
        </w:numPr>
        <w:autoSpaceDE w:val="0"/>
        <w:autoSpaceDN w:val="0"/>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WYKONAWCA zobowiązuje się wykonać Przedmiot Umowy (i każdy z pośrednich etapów prac przyjętych przez WYKONAWCĘ do wykonania mocą niniejszej Umowy) w terminach określonych w Harmonogramie, stanowiącym </w:t>
      </w:r>
      <w:r w:rsidRPr="00872D87">
        <w:rPr>
          <w:rFonts w:ascii="Arial" w:eastAsia="SimSun" w:hAnsi="Arial" w:cs="Arial"/>
          <w:b/>
          <w:kern w:val="1"/>
          <w:sz w:val="20"/>
          <w:szCs w:val="20"/>
          <w:lang w:val="pl-PL" w:eastAsia="zh-CN" w:bidi="hi-IN"/>
        </w:rPr>
        <w:t xml:space="preserve">Załącznik nr </w:t>
      </w:r>
      <w:r w:rsidR="00F84DCB" w:rsidRPr="00872D87">
        <w:rPr>
          <w:rFonts w:ascii="Arial" w:eastAsia="SimSun" w:hAnsi="Arial" w:cs="Arial"/>
          <w:b/>
          <w:kern w:val="1"/>
          <w:sz w:val="20"/>
          <w:szCs w:val="20"/>
          <w:lang w:val="pl-PL" w:eastAsia="zh-CN" w:bidi="hi-IN"/>
        </w:rPr>
        <w:t>3</w:t>
      </w:r>
      <w:r w:rsidRPr="00872D87">
        <w:rPr>
          <w:rFonts w:ascii="Arial" w:eastAsia="SimSun" w:hAnsi="Arial" w:cs="Arial"/>
          <w:b/>
          <w:kern w:val="1"/>
          <w:sz w:val="20"/>
          <w:szCs w:val="20"/>
          <w:lang w:val="pl-PL" w:eastAsia="zh-CN" w:bidi="hi-IN"/>
        </w:rPr>
        <w:t xml:space="preserve"> </w:t>
      </w:r>
      <w:r w:rsidRPr="00872D87">
        <w:rPr>
          <w:rFonts w:ascii="Arial" w:eastAsia="SimSun" w:hAnsi="Arial" w:cs="Arial"/>
          <w:kern w:val="1"/>
          <w:sz w:val="20"/>
          <w:szCs w:val="20"/>
          <w:lang w:val="pl-PL" w:eastAsia="zh-CN" w:bidi="hi-IN"/>
        </w:rPr>
        <w:t xml:space="preserve">do niniejszej Umowy. </w:t>
      </w:r>
    </w:p>
    <w:p w14:paraId="0752C749" w14:textId="77777777" w:rsidR="004F558F" w:rsidRPr="00872D87" w:rsidRDefault="004F558F" w:rsidP="00867965">
      <w:pPr>
        <w:widowControl w:val="0"/>
        <w:suppressAutoHyphens/>
        <w:spacing w:after="0" w:line="240" w:lineRule="auto"/>
        <w:rPr>
          <w:rFonts w:ascii="Arial" w:eastAsia="SimSun" w:hAnsi="Arial" w:cs="Arial"/>
          <w:b/>
          <w:bCs/>
          <w:kern w:val="1"/>
          <w:sz w:val="20"/>
          <w:szCs w:val="20"/>
          <w:lang w:val="pl-PL" w:eastAsia="zh-CN" w:bidi="hi-IN"/>
        </w:rPr>
      </w:pPr>
    </w:p>
    <w:p w14:paraId="0DB3FECF"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4.</w:t>
      </w:r>
    </w:p>
    <w:p w14:paraId="4D430305"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[Podwykonawcy]</w:t>
      </w:r>
    </w:p>
    <w:p w14:paraId="1ED7BD05" w14:textId="77777777" w:rsidR="004F558F" w:rsidRPr="00872D87" w:rsidRDefault="004F558F" w:rsidP="00867965">
      <w:pPr>
        <w:widowControl w:val="0"/>
        <w:suppressAutoHyphens/>
        <w:spacing w:after="0" w:line="240" w:lineRule="auto"/>
        <w:rPr>
          <w:rFonts w:ascii="Arial" w:eastAsia="SimSun" w:hAnsi="Arial" w:cs="Arial"/>
          <w:b/>
          <w:kern w:val="1"/>
          <w:sz w:val="20"/>
          <w:szCs w:val="20"/>
          <w:lang w:val="pl-PL" w:eastAsia="zh-CN" w:bidi="hi-IN"/>
        </w:rPr>
      </w:pPr>
    </w:p>
    <w:p w14:paraId="557B395D" w14:textId="77777777" w:rsidR="004F558F" w:rsidRPr="00872D87" w:rsidRDefault="004F558F" w:rsidP="00522D97">
      <w:pPr>
        <w:widowControl w:val="0"/>
        <w:suppressAutoHyphens/>
        <w:spacing w:after="0" w:line="240" w:lineRule="auto"/>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Korzystanie przez WYKONAWCĘ z podwykonawców możliwe będzie wyłącznie po wcześniejszej zgodzie </w:t>
      </w:r>
      <w:r w:rsidR="006E0D5A" w:rsidRPr="00872D87">
        <w:rPr>
          <w:rFonts w:ascii="Arial" w:eastAsia="SimSun" w:hAnsi="Arial" w:cs="Arial"/>
          <w:kern w:val="1"/>
          <w:sz w:val="20"/>
          <w:szCs w:val="20"/>
          <w:lang w:val="pl-PL" w:eastAsia="zh-CN" w:bidi="hi-IN"/>
        </w:rPr>
        <w:t>ZAMAWIAJĄCEGO</w:t>
      </w:r>
      <w:r w:rsidRPr="00872D87">
        <w:rPr>
          <w:rFonts w:ascii="Arial" w:eastAsia="SimSun" w:hAnsi="Arial" w:cs="Arial"/>
          <w:kern w:val="1"/>
          <w:sz w:val="20"/>
          <w:szCs w:val="20"/>
          <w:lang w:val="pl-PL" w:eastAsia="zh-CN" w:bidi="hi-IN"/>
        </w:rPr>
        <w:t xml:space="preserve"> wyrażonej na piśmie pod rygorem nieważności. </w:t>
      </w:r>
    </w:p>
    <w:p w14:paraId="735488BD" w14:textId="77777777" w:rsidR="004F558F" w:rsidRPr="00872D87" w:rsidRDefault="004F558F" w:rsidP="00522D97">
      <w:pPr>
        <w:widowControl w:val="0"/>
        <w:suppressAutoHyphens/>
        <w:spacing w:after="0" w:line="240" w:lineRule="auto"/>
        <w:rPr>
          <w:rFonts w:ascii="Arial" w:eastAsia="SimSun" w:hAnsi="Arial" w:cs="Arial"/>
          <w:kern w:val="1"/>
          <w:sz w:val="20"/>
          <w:szCs w:val="20"/>
          <w:lang w:val="pl-PL" w:eastAsia="zh-CN" w:bidi="hi-IN"/>
        </w:rPr>
      </w:pPr>
    </w:p>
    <w:p w14:paraId="0D0EA057" w14:textId="77777777" w:rsidR="004F558F" w:rsidRPr="00872D87" w:rsidRDefault="004F558F" w:rsidP="00867965">
      <w:pPr>
        <w:widowControl w:val="0"/>
        <w:suppressAutoHyphens/>
        <w:spacing w:after="0" w:line="240" w:lineRule="auto"/>
        <w:jc w:val="center"/>
        <w:rPr>
          <w:rFonts w:ascii="Arial" w:eastAsia="Times New Roman" w:hAnsi="Arial" w:cs="Arial"/>
          <w:b/>
          <w:kern w:val="1"/>
          <w:sz w:val="20"/>
          <w:szCs w:val="20"/>
          <w:lang w:val="pl-PL" w:eastAsia="zh-CN" w:bidi="hi-IN"/>
        </w:rPr>
      </w:pPr>
      <w:r w:rsidRPr="00872D87">
        <w:rPr>
          <w:rFonts w:ascii="Arial" w:eastAsia="Times New Roman" w:hAnsi="Arial" w:cs="Arial"/>
          <w:b/>
          <w:kern w:val="1"/>
          <w:sz w:val="20"/>
          <w:szCs w:val="20"/>
          <w:lang w:val="pl-PL" w:eastAsia="zh-CN" w:bidi="hi-IN"/>
        </w:rPr>
        <w:t>§ 5.</w:t>
      </w:r>
    </w:p>
    <w:p w14:paraId="0529EFD1" w14:textId="77777777" w:rsidR="004F558F" w:rsidRPr="00872D87" w:rsidRDefault="004F558F" w:rsidP="00867965">
      <w:pPr>
        <w:widowControl w:val="0"/>
        <w:suppressAutoHyphens/>
        <w:spacing w:after="0" w:line="240" w:lineRule="auto"/>
        <w:jc w:val="center"/>
        <w:rPr>
          <w:rFonts w:ascii="Arial" w:eastAsia="Times New Roman" w:hAnsi="Arial" w:cs="Arial"/>
          <w:b/>
          <w:kern w:val="1"/>
          <w:sz w:val="20"/>
          <w:szCs w:val="20"/>
          <w:lang w:val="pl-PL" w:eastAsia="zh-CN" w:bidi="hi-IN"/>
        </w:rPr>
      </w:pPr>
      <w:r w:rsidRPr="00872D87">
        <w:rPr>
          <w:rFonts w:ascii="Arial" w:eastAsia="Times New Roman" w:hAnsi="Arial" w:cs="Arial"/>
          <w:b/>
          <w:kern w:val="1"/>
          <w:sz w:val="20"/>
          <w:szCs w:val="20"/>
          <w:lang w:val="pl-PL" w:eastAsia="zh-CN" w:bidi="hi-IN"/>
        </w:rPr>
        <w:t>[Wykonanie zastępcze]</w:t>
      </w:r>
    </w:p>
    <w:p w14:paraId="34E1DFF8" w14:textId="77777777" w:rsidR="004F558F" w:rsidRPr="00872D87" w:rsidRDefault="004F558F" w:rsidP="00867965">
      <w:pPr>
        <w:widowControl w:val="0"/>
        <w:suppressAutoHyphens/>
        <w:spacing w:after="0" w:line="240" w:lineRule="auto"/>
        <w:jc w:val="both"/>
        <w:rPr>
          <w:rFonts w:ascii="Arial" w:eastAsia="Times New Roman" w:hAnsi="Arial" w:cs="Arial"/>
          <w:kern w:val="1"/>
          <w:sz w:val="20"/>
          <w:szCs w:val="20"/>
          <w:lang w:val="pl-PL" w:eastAsia="zh-CN" w:bidi="hi-IN"/>
        </w:rPr>
      </w:pPr>
    </w:p>
    <w:p w14:paraId="585A0C07" w14:textId="77777777" w:rsidR="004F558F" w:rsidRPr="00872D87" w:rsidRDefault="004F558F" w:rsidP="00416EDD">
      <w:pPr>
        <w:widowControl w:val="0"/>
        <w:suppressAutoHyphens/>
        <w:spacing w:after="0" w:line="240" w:lineRule="auto"/>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W przypadku, gdy WYKONAWCA nie przystąpi do wykonywania Przedmiotu Umowy lub wykonywać go będzie w sposób wadliwy lub w inny sposób naruszać będzie niniejszą Umowę, a w szczególności dopuści się opóźnień w wykonaniu Przedmiotu Umowy względem ustanowionego Harmonogramu, to wówczas </w:t>
      </w:r>
      <w:r w:rsidR="00416EDD" w:rsidRPr="00872D87">
        <w:rPr>
          <w:rFonts w:ascii="Arial" w:eastAsia="SimSun" w:hAnsi="Arial" w:cs="Arial"/>
          <w:kern w:val="1"/>
          <w:sz w:val="20"/>
          <w:szCs w:val="20"/>
          <w:lang w:val="pl-PL" w:eastAsia="zh-CN" w:bidi="hi-IN"/>
        </w:rPr>
        <w:t>ZAMAWIAJĄCY</w:t>
      </w:r>
      <w:r w:rsidRPr="00872D87">
        <w:rPr>
          <w:rFonts w:ascii="Arial" w:eastAsia="SimSun" w:hAnsi="Arial" w:cs="Arial"/>
          <w:kern w:val="1"/>
          <w:sz w:val="20"/>
          <w:szCs w:val="20"/>
          <w:lang w:val="pl-PL" w:eastAsia="zh-CN" w:bidi="hi-IN"/>
        </w:rPr>
        <w:t xml:space="preserve"> będzie uprawniony do tego by wezwać WYKONAWCĘ do prawidłowego wykonania, usunięcia niezgodności i uchybień w zakreślonym przez </w:t>
      </w:r>
      <w:r w:rsidR="00416EDD" w:rsidRPr="00872D87">
        <w:rPr>
          <w:rFonts w:ascii="Arial" w:eastAsia="SimSun" w:hAnsi="Arial" w:cs="Arial"/>
          <w:kern w:val="1"/>
          <w:sz w:val="20"/>
          <w:szCs w:val="20"/>
          <w:lang w:val="pl-PL" w:eastAsia="zh-CN" w:bidi="hi-IN"/>
        </w:rPr>
        <w:t>ZAMAWIAJĄCEGO</w:t>
      </w:r>
      <w:r w:rsidRPr="00872D87">
        <w:rPr>
          <w:rFonts w:ascii="Arial" w:eastAsia="SimSun" w:hAnsi="Arial" w:cs="Arial"/>
          <w:kern w:val="1"/>
          <w:sz w:val="20"/>
          <w:szCs w:val="20"/>
          <w:lang w:val="pl-PL" w:eastAsia="zh-CN" w:bidi="hi-IN"/>
        </w:rPr>
        <w:t xml:space="preserve"> terminie (nie krótszym niż siedem dni od dnia wystosowania takiego wezwania). Bezskuteczny upływ powyższego terminu uprawniać będzie </w:t>
      </w:r>
      <w:r w:rsidR="00416EDD" w:rsidRPr="00872D87">
        <w:rPr>
          <w:rFonts w:ascii="Arial" w:eastAsia="SimSun" w:hAnsi="Arial" w:cs="Arial"/>
          <w:kern w:val="1"/>
          <w:sz w:val="20"/>
          <w:szCs w:val="20"/>
          <w:lang w:val="pl-PL" w:eastAsia="zh-CN" w:bidi="hi-IN"/>
        </w:rPr>
        <w:t>ZAMAWIAJĄCEGO</w:t>
      </w:r>
      <w:r w:rsidRPr="00872D87">
        <w:rPr>
          <w:rFonts w:ascii="Arial" w:eastAsia="SimSun" w:hAnsi="Arial" w:cs="Arial"/>
          <w:kern w:val="1"/>
          <w:sz w:val="20"/>
          <w:szCs w:val="20"/>
          <w:lang w:val="pl-PL" w:eastAsia="zh-CN" w:bidi="hi-IN"/>
        </w:rPr>
        <w:t xml:space="preserve"> (wg wyboru </w:t>
      </w:r>
      <w:r w:rsidR="00416EDD" w:rsidRPr="00872D87">
        <w:rPr>
          <w:rFonts w:ascii="Arial" w:eastAsia="SimSun" w:hAnsi="Arial" w:cs="Arial"/>
          <w:kern w:val="1"/>
          <w:sz w:val="20"/>
          <w:szCs w:val="20"/>
          <w:lang w:val="pl-PL" w:eastAsia="zh-CN" w:bidi="hi-IN"/>
        </w:rPr>
        <w:t>ZAMAWIAJĄCEGO</w:t>
      </w:r>
      <w:r w:rsidRPr="00872D87">
        <w:rPr>
          <w:rFonts w:ascii="Arial" w:eastAsia="SimSun" w:hAnsi="Arial" w:cs="Arial"/>
          <w:kern w:val="1"/>
          <w:sz w:val="20"/>
          <w:szCs w:val="20"/>
          <w:lang w:val="pl-PL" w:eastAsia="zh-CN" w:bidi="hi-IN"/>
        </w:rPr>
        <w:t xml:space="preserve">): do </w:t>
      </w:r>
      <w:r w:rsidR="004A39CB">
        <w:rPr>
          <w:rFonts w:ascii="Arial" w:eastAsia="SimSun" w:hAnsi="Arial" w:cs="Arial"/>
          <w:kern w:val="1"/>
          <w:sz w:val="20"/>
          <w:szCs w:val="20"/>
          <w:lang w:val="pl-PL" w:eastAsia="zh-CN" w:bidi="hi-IN"/>
        </w:rPr>
        <w:t>rozwiązania</w:t>
      </w:r>
      <w:r w:rsidRPr="00872D87">
        <w:rPr>
          <w:rFonts w:ascii="Arial" w:eastAsia="SimSun" w:hAnsi="Arial" w:cs="Arial"/>
          <w:kern w:val="1"/>
          <w:sz w:val="20"/>
          <w:szCs w:val="20"/>
          <w:lang w:val="pl-PL" w:eastAsia="zh-CN" w:bidi="hi-IN"/>
        </w:rPr>
        <w:t xml:space="preserve"> niniejszej Umowy ze skutkiem natychmiastowym</w:t>
      </w:r>
      <w:r w:rsidR="00416EDD" w:rsidRPr="00872D87">
        <w:rPr>
          <w:rFonts w:ascii="Arial" w:eastAsia="SimSun" w:hAnsi="Arial" w:cs="Arial"/>
          <w:kern w:val="1"/>
          <w:sz w:val="20"/>
          <w:szCs w:val="20"/>
          <w:lang w:val="pl-PL" w:eastAsia="zh-CN" w:bidi="hi-IN"/>
        </w:rPr>
        <w:t>,</w:t>
      </w:r>
      <w:r w:rsidRPr="00872D87">
        <w:rPr>
          <w:rFonts w:ascii="Arial" w:eastAsia="SimSun" w:hAnsi="Arial" w:cs="Arial"/>
          <w:kern w:val="1"/>
          <w:sz w:val="20"/>
          <w:szCs w:val="20"/>
          <w:lang w:val="pl-PL" w:eastAsia="zh-CN" w:bidi="hi-IN"/>
        </w:rPr>
        <w:t xml:space="preserve"> co będzie uważane za </w:t>
      </w:r>
      <w:r w:rsidR="004A39CB">
        <w:rPr>
          <w:rFonts w:ascii="Arial" w:eastAsia="SimSun" w:hAnsi="Arial" w:cs="Arial"/>
          <w:kern w:val="1"/>
          <w:sz w:val="20"/>
          <w:szCs w:val="20"/>
          <w:lang w:val="pl-PL" w:eastAsia="zh-CN" w:bidi="hi-IN"/>
        </w:rPr>
        <w:t xml:space="preserve">rozwiązanie </w:t>
      </w:r>
      <w:r w:rsidRPr="00872D87">
        <w:rPr>
          <w:rFonts w:ascii="Arial" w:eastAsia="SimSun" w:hAnsi="Arial" w:cs="Arial"/>
          <w:kern w:val="1"/>
          <w:sz w:val="20"/>
          <w:szCs w:val="20"/>
          <w:lang w:val="pl-PL" w:eastAsia="zh-CN" w:bidi="hi-IN"/>
        </w:rPr>
        <w:t>z przyczyn leżących wyłącznie po stronie WYKONAWCY; do powierzenia wykonania Przedmiotu Umowy (lub jego części) osobie trzeciej na koszt i ryzyko WYKONAWCY i bez potrzeby uzyskiwania zgody sądu na takie wykonanie zastępcze.</w:t>
      </w:r>
    </w:p>
    <w:p w14:paraId="118C47B4" w14:textId="77777777" w:rsidR="004F558F" w:rsidRPr="00872D87" w:rsidRDefault="004F558F" w:rsidP="00867965">
      <w:pPr>
        <w:widowControl w:val="0"/>
        <w:suppressAutoHyphens/>
        <w:spacing w:after="0" w:line="240" w:lineRule="auto"/>
        <w:jc w:val="both"/>
        <w:rPr>
          <w:rFonts w:ascii="Arial" w:eastAsia="SimSun" w:hAnsi="Arial" w:cs="Arial"/>
          <w:kern w:val="1"/>
          <w:sz w:val="20"/>
          <w:szCs w:val="20"/>
          <w:lang w:val="pl-PL" w:eastAsia="zh-CN" w:bidi="hi-IN"/>
        </w:rPr>
      </w:pPr>
    </w:p>
    <w:p w14:paraId="4DA79217" w14:textId="77777777" w:rsidR="004F558F" w:rsidRPr="00872D87" w:rsidRDefault="00416EDD"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6</w:t>
      </w:r>
      <w:r w:rsidR="004F558F" w:rsidRPr="00872D87">
        <w:rPr>
          <w:rFonts w:ascii="Arial" w:eastAsia="SimSun" w:hAnsi="Arial" w:cs="Arial"/>
          <w:b/>
          <w:bCs/>
          <w:kern w:val="1"/>
          <w:sz w:val="20"/>
          <w:szCs w:val="20"/>
          <w:lang w:val="pl-PL" w:eastAsia="zh-CN" w:bidi="hi-IN"/>
        </w:rPr>
        <w:t>.</w:t>
      </w:r>
    </w:p>
    <w:p w14:paraId="309C640F"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[Dostawy</w:t>
      </w:r>
      <w:r w:rsidR="0004487A" w:rsidRPr="00872D87">
        <w:rPr>
          <w:rFonts w:ascii="Arial" w:eastAsia="SimSun" w:hAnsi="Arial" w:cs="Arial"/>
          <w:b/>
          <w:bCs/>
          <w:kern w:val="1"/>
          <w:sz w:val="20"/>
          <w:szCs w:val="20"/>
          <w:lang w:val="pl-PL" w:eastAsia="zh-CN" w:bidi="hi-IN"/>
        </w:rPr>
        <w:t xml:space="preserve"> i wymiana części</w:t>
      </w:r>
      <w:r w:rsidRPr="00872D87">
        <w:rPr>
          <w:rFonts w:ascii="Arial" w:eastAsia="SimSun" w:hAnsi="Arial" w:cs="Arial"/>
          <w:b/>
          <w:bCs/>
          <w:kern w:val="1"/>
          <w:sz w:val="20"/>
          <w:szCs w:val="20"/>
          <w:lang w:val="pl-PL" w:eastAsia="zh-CN" w:bidi="hi-IN"/>
        </w:rPr>
        <w:t>]</w:t>
      </w:r>
    </w:p>
    <w:p w14:paraId="7AB755E8" w14:textId="77777777" w:rsidR="004F558F" w:rsidRPr="00872D87" w:rsidRDefault="004F558F" w:rsidP="00867965">
      <w:pPr>
        <w:widowControl w:val="0"/>
        <w:suppressAutoHyphens/>
        <w:spacing w:after="0" w:line="240" w:lineRule="auto"/>
        <w:jc w:val="both"/>
        <w:rPr>
          <w:rFonts w:ascii="Arial" w:eastAsia="SimSun" w:hAnsi="Arial" w:cs="Arial"/>
          <w:kern w:val="1"/>
          <w:sz w:val="20"/>
          <w:szCs w:val="20"/>
          <w:lang w:val="pl-PL" w:eastAsia="zh-CN" w:bidi="hi-IN"/>
        </w:rPr>
      </w:pPr>
    </w:p>
    <w:p w14:paraId="6667A9E7" w14:textId="77777777" w:rsidR="004F558F" w:rsidRPr="00872D87" w:rsidRDefault="004F558F" w:rsidP="00AB6801">
      <w:pPr>
        <w:widowControl w:val="0"/>
        <w:numPr>
          <w:ilvl w:val="0"/>
          <w:numId w:val="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WYKONAWCA zobowiązany jest wykonać i dostarczyć Przedmiot Umowy wolny od wad i wraz z kompletną dokumentacją wymaganą przepisami prawa oraz</w:t>
      </w:r>
      <w:r w:rsidR="0004487A" w:rsidRPr="00872D87">
        <w:rPr>
          <w:rFonts w:ascii="Arial" w:eastAsia="SimSun" w:hAnsi="Arial" w:cs="Arial"/>
          <w:kern w:val="1"/>
          <w:sz w:val="20"/>
          <w:szCs w:val="20"/>
          <w:lang w:val="pl-PL" w:eastAsia="zh-CN" w:bidi="hi-IN"/>
        </w:rPr>
        <w:t xml:space="preserve"> wymaganiami zawartymi w Umowie.</w:t>
      </w:r>
    </w:p>
    <w:p w14:paraId="31EDF03D" w14:textId="77777777" w:rsidR="0004487A" w:rsidRPr="00872D87" w:rsidRDefault="0004487A"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10262E87" w14:textId="77777777" w:rsidR="004F558F" w:rsidRPr="00872D87" w:rsidRDefault="004F558F" w:rsidP="00AB6801">
      <w:pPr>
        <w:widowControl w:val="0"/>
        <w:numPr>
          <w:ilvl w:val="0"/>
          <w:numId w:val="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Ryzyko nawet przypadkowej utraty, uszkodzenia, zniszczenia Przedmiotu Umowy (i każdej z jego części) </w:t>
      </w:r>
      <w:r w:rsidRPr="00872D87">
        <w:rPr>
          <w:rFonts w:ascii="Arial" w:eastAsia="SimSun" w:hAnsi="Arial" w:cs="Arial"/>
          <w:kern w:val="1"/>
          <w:sz w:val="20"/>
          <w:szCs w:val="20"/>
          <w:lang w:val="pl-PL" w:eastAsia="zh-CN" w:bidi="hi-IN"/>
        </w:rPr>
        <w:lastRenderedPageBreak/>
        <w:t xml:space="preserve">spoczywa w całości na WYKONAWCY aż do czasu ostatecznego odbioru </w:t>
      </w:r>
      <w:r w:rsidR="0004487A" w:rsidRPr="00872D87">
        <w:rPr>
          <w:rFonts w:ascii="Arial" w:eastAsia="SimSun" w:hAnsi="Arial" w:cs="Arial"/>
          <w:kern w:val="1"/>
          <w:sz w:val="20"/>
          <w:szCs w:val="20"/>
          <w:lang w:val="pl-PL" w:eastAsia="zh-CN" w:bidi="hi-IN"/>
        </w:rPr>
        <w:t>przez ZAMAWIAJĄCEGO</w:t>
      </w:r>
      <w:r w:rsidRPr="00872D87">
        <w:rPr>
          <w:rFonts w:ascii="Arial" w:eastAsia="SimSun" w:hAnsi="Arial" w:cs="Arial"/>
          <w:kern w:val="1"/>
          <w:sz w:val="20"/>
          <w:szCs w:val="20"/>
          <w:lang w:val="pl-PL" w:eastAsia="zh-CN" w:bidi="hi-IN"/>
        </w:rPr>
        <w:t xml:space="preserve"> </w:t>
      </w:r>
      <w:r w:rsidR="0004487A" w:rsidRPr="00872D87">
        <w:rPr>
          <w:rFonts w:ascii="Arial" w:eastAsia="SimSun" w:hAnsi="Arial" w:cs="Arial"/>
          <w:kern w:val="1"/>
          <w:sz w:val="20"/>
          <w:szCs w:val="20"/>
          <w:lang w:val="pl-PL" w:eastAsia="zh-CN" w:bidi="hi-IN"/>
        </w:rPr>
        <w:t>Przedmiotu Umowy</w:t>
      </w:r>
      <w:r w:rsidRPr="00872D87">
        <w:rPr>
          <w:rFonts w:ascii="Arial" w:eastAsia="SimSun" w:hAnsi="Arial" w:cs="Arial"/>
          <w:kern w:val="1"/>
          <w:sz w:val="20"/>
          <w:szCs w:val="20"/>
          <w:lang w:val="pl-PL" w:eastAsia="zh-CN" w:bidi="hi-IN"/>
        </w:rPr>
        <w:t xml:space="preserve"> w trybie i na warunkach określonych w Umowi</w:t>
      </w:r>
      <w:r w:rsidR="0004487A" w:rsidRPr="00872D87">
        <w:rPr>
          <w:rFonts w:ascii="Arial" w:eastAsia="SimSun" w:hAnsi="Arial" w:cs="Arial"/>
          <w:kern w:val="1"/>
          <w:sz w:val="20"/>
          <w:szCs w:val="20"/>
          <w:lang w:val="pl-PL" w:eastAsia="zh-CN" w:bidi="hi-IN"/>
        </w:rPr>
        <w:t>e.</w:t>
      </w:r>
    </w:p>
    <w:p w14:paraId="23D3A6C5" w14:textId="77777777" w:rsidR="0004487A" w:rsidRPr="00872D87" w:rsidRDefault="0004487A"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09B1901D" w14:textId="77777777" w:rsidR="0004487A" w:rsidRPr="00872D87" w:rsidRDefault="0004487A" w:rsidP="00AB6801">
      <w:pPr>
        <w:widowControl w:val="0"/>
        <w:numPr>
          <w:ilvl w:val="0"/>
          <w:numId w:val="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Wszelkie części użyte przez WYKONAWCĘ podczas realizacji Przedmiotu Umowy winny być fabrycznie nowe oraz stanowić dokładny odpowiednik (w odniesieniu do ich producenta oraz typu) części podlegających wymianie. Jeżeli takie części nie będą dostępne WYKONAWCA, po uprzednim uzyskaniu zgody ZAMAWIAJĄCEGO, użyje fabrycznie nowych części o właściwościach maksymalnie zbliżonych do części wymienianych.</w:t>
      </w:r>
    </w:p>
    <w:p w14:paraId="7BF25304" w14:textId="77777777" w:rsidR="0004487A" w:rsidRPr="00872D87" w:rsidRDefault="0004487A"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1A67C049" w14:textId="77777777" w:rsidR="0004487A" w:rsidRPr="00872D87" w:rsidRDefault="0004487A" w:rsidP="00AB6801">
      <w:pPr>
        <w:widowControl w:val="0"/>
        <w:numPr>
          <w:ilvl w:val="0"/>
          <w:numId w:val="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Części, które zostały wymienione pozostają własnością ZAMAWIAJĄCEGO, tak samo jak nowe części użyte do naprawy, </w:t>
      </w:r>
      <w:proofErr w:type="gramStart"/>
      <w:r w:rsidRPr="00872D87">
        <w:rPr>
          <w:rFonts w:ascii="Arial" w:eastAsia="SimSun" w:hAnsi="Arial" w:cs="Arial"/>
          <w:kern w:val="1"/>
          <w:sz w:val="20"/>
          <w:szCs w:val="20"/>
          <w:lang w:val="pl-PL" w:eastAsia="zh-CN" w:bidi="hi-IN"/>
        </w:rPr>
        <w:t>wymiany,</w:t>
      </w:r>
      <w:proofErr w:type="gramEnd"/>
      <w:r w:rsidRPr="00872D87">
        <w:rPr>
          <w:rFonts w:ascii="Arial" w:eastAsia="SimSun" w:hAnsi="Arial" w:cs="Arial"/>
          <w:kern w:val="1"/>
          <w:sz w:val="20"/>
          <w:szCs w:val="20"/>
          <w:lang w:val="pl-PL" w:eastAsia="zh-CN" w:bidi="hi-IN"/>
        </w:rPr>
        <w:t xml:space="preserve"> czy konserwacji wykonanej w ramach Przedmiotu Umowy i będą stanowić własność ZAMAWIAJĄCEGO po zapłaceniu wynagrodzenia należnego WYKONAWCY, którym został objęty Przedmiot Umowy, w ramach którego zostały zamontowane.</w:t>
      </w:r>
    </w:p>
    <w:p w14:paraId="19485F81" w14:textId="77777777" w:rsidR="0004487A" w:rsidRPr="00872D87" w:rsidRDefault="0004487A"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08848712" w14:textId="77777777" w:rsidR="0004487A" w:rsidRPr="00872D87" w:rsidRDefault="0004487A" w:rsidP="00AB6801">
      <w:pPr>
        <w:widowControl w:val="0"/>
        <w:numPr>
          <w:ilvl w:val="0"/>
          <w:numId w:val="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Zużyte części wymienione przez WYKONAWCĘ zostają pozostawione w zakładzie ZAMAWIAJĄCEGO, chyba że Strony poczynią inne ustalenia.</w:t>
      </w:r>
    </w:p>
    <w:p w14:paraId="5F3E81A6" w14:textId="77777777" w:rsidR="004F558F" w:rsidRPr="00872D87" w:rsidRDefault="004F558F" w:rsidP="0004487A">
      <w:pPr>
        <w:widowControl w:val="0"/>
        <w:suppressAutoHyphens/>
        <w:spacing w:after="0" w:line="240" w:lineRule="auto"/>
        <w:jc w:val="both"/>
        <w:rPr>
          <w:rFonts w:ascii="Arial" w:eastAsia="SimSun" w:hAnsi="Arial" w:cs="Arial"/>
          <w:kern w:val="1"/>
          <w:sz w:val="20"/>
          <w:szCs w:val="20"/>
          <w:lang w:val="pl-PL" w:eastAsia="zh-CN" w:bidi="hi-IN"/>
        </w:rPr>
      </w:pPr>
    </w:p>
    <w:p w14:paraId="7C009B69" w14:textId="77777777" w:rsidR="00A05355" w:rsidRPr="00872D87" w:rsidRDefault="00A05355" w:rsidP="00A0535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7.</w:t>
      </w:r>
    </w:p>
    <w:p w14:paraId="3E5710BE" w14:textId="77777777" w:rsidR="00A05355" w:rsidRPr="00872D87" w:rsidRDefault="00A05355" w:rsidP="00A0535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[Warunki wykonywania Przedmiotu Umowy na terenie zakładu produkcyjnego ZAMAWIAJĄCEGO]</w:t>
      </w:r>
    </w:p>
    <w:p w14:paraId="2D2A1DC5" w14:textId="77777777" w:rsidR="00A05355" w:rsidRPr="00872D87" w:rsidRDefault="00A05355" w:rsidP="00A05355">
      <w:pPr>
        <w:widowControl w:val="0"/>
        <w:suppressAutoHyphens/>
        <w:spacing w:after="0" w:line="240" w:lineRule="auto"/>
        <w:jc w:val="center"/>
        <w:rPr>
          <w:rFonts w:ascii="Arial" w:eastAsia="SimSun" w:hAnsi="Arial" w:cs="Arial"/>
          <w:b/>
          <w:bCs/>
          <w:kern w:val="1"/>
          <w:sz w:val="20"/>
          <w:szCs w:val="20"/>
          <w:lang w:val="pl-PL" w:eastAsia="zh-CN" w:bidi="hi-IN"/>
        </w:rPr>
      </w:pPr>
    </w:p>
    <w:p w14:paraId="43C4D2C0" w14:textId="77777777" w:rsidR="006F5F5B" w:rsidRDefault="00A05355" w:rsidP="006F5F5B">
      <w:pPr>
        <w:pStyle w:val="Akapitzlist"/>
        <w:numPr>
          <w:ilvl w:val="0"/>
          <w:numId w:val="22"/>
        </w:numPr>
        <w:ind w:left="426" w:hanging="426"/>
        <w:jc w:val="both"/>
        <w:rPr>
          <w:rFonts w:ascii="Arial" w:hAnsi="Arial" w:cs="Arial"/>
          <w:sz w:val="20"/>
          <w:szCs w:val="20"/>
        </w:rPr>
      </w:pPr>
      <w:r w:rsidRPr="006F5F5B">
        <w:rPr>
          <w:rFonts w:ascii="Arial" w:hAnsi="Arial" w:cs="Arial"/>
          <w:sz w:val="20"/>
          <w:szCs w:val="20"/>
        </w:rPr>
        <w:t xml:space="preserve">WYKONAWCA zapewnia, że </w:t>
      </w:r>
      <w:r w:rsidR="006F5F5B">
        <w:rPr>
          <w:rFonts w:ascii="Arial" w:hAnsi="Arial" w:cs="Arial"/>
          <w:sz w:val="20"/>
          <w:szCs w:val="20"/>
        </w:rPr>
        <w:t xml:space="preserve">zapoznał się z treścią Wytycznych </w:t>
      </w:r>
      <w:r w:rsidR="005979FA">
        <w:rPr>
          <w:rFonts w:ascii="Arial" w:hAnsi="Arial" w:cs="Arial"/>
          <w:sz w:val="20"/>
          <w:szCs w:val="20"/>
        </w:rPr>
        <w:t>w BHP i Ochrony Ś</w:t>
      </w:r>
      <w:r w:rsidR="006F5F5B">
        <w:rPr>
          <w:rFonts w:ascii="Arial" w:hAnsi="Arial" w:cs="Arial"/>
          <w:sz w:val="20"/>
          <w:szCs w:val="20"/>
        </w:rPr>
        <w:t xml:space="preserve">rodowiska dla firm zewnętrznych obowiązujących na terenie zakładów produkcyjnych ZAMAWIAJĄCEGO (dalej Wytyczne) stanowiące </w:t>
      </w:r>
      <w:r w:rsidR="006F5F5B">
        <w:rPr>
          <w:rFonts w:ascii="Arial" w:hAnsi="Arial" w:cs="Arial"/>
          <w:b/>
          <w:sz w:val="20"/>
          <w:szCs w:val="20"/>
        </w:rPr>
        <w:t>Załącznik nr 4</w:t>
      </w:r>
      <w:r w:rsidR="006F5F5B">
        <w:rPr>
          <w:rFonts w:ascii="Arial" w:hAnsi="Arial" w:cs="Arial"/>
          <w:sz w:val="20"/>
          <w:szCs w:val="20"/>
        </w:rPr>
        <w:t xml:space="preserve"> i zobowiązuje się do nich stosować.</w:t>
      </w:r>
    </w:p>
    <w:p w14:paraId="70D5F4D3" w14:textId="77777777" w:rsidR="006F5F5B" w:rsidRPr="006F5F5B" w:rsidRDefault="006F5F5B" w:rsidP="006F5F5B">
      <w:pPr>
        <w:pStyle w:val="Akapitzlist"/>
        <w:numPr>
          <w:ilvl w:val="0"/>
          <w:numId w:val="22"/>
        </w:numPr>
        <w:ind w:left="426" w:hanging="426"/>
        <w:jc w:val="both"/>
        <w:rPr>
          <w:rFonts w:ascii="Arial" w:hAnsi="Arial" w:cs="Arial"/>
          <w:sz w:val="20"/>
          <w:szCs w:val="20"/>
        </w:rPr>
      </w:pPr>
      <w:r>
        <w:rPr>
          <w:rFonts w:ascii="Arial" w:hAnsi="Arial" w:cs="Arial"/>
          <w:sz w:val="20"/>
          <w:szCs w:val="20"/>
        </w:rPr>
        <w:t>Brak stosowania się przez WYKONAWCĘ i osoby, za które ponosi on odpowiedzialność do Wytycznych stanowi rażące naruszenie warunków Umowy i uprawnia ZAMAWIAJĄCEGO (wedle jego wyboru) do:</w:t>
      </w:r>
    </w:p>
    <w:p w14:paraId="5B1E4421" w14:textId="77777777" w:rsidR="006F5F5B" w:rsidRPr="006F5F5B" w:rsidRDefault="006F5F5B" w:rsidP="006F5F5B">
      <w:pPr>
        <w:numPr>
          <w:ilvl w:val="0"/>
          <w:numId w:val="24"/>
        </w:numPr>
        <w:suppressAutoHyphens/>
        <w:autoSpaceDN w:val="0"/>
        <w:spacing w:after="0" w:line="240" w:lineRule="auto"/>
        <w:ind w:left="567" w:hanging="207"/>
        <w:jc w:val="both"/>
        <w:textAlignment w:val="baseline"/>
        <w:rPr>
          <w:rFonts w:ascii="Arial" w:eastAsia="Times New Roman" w:hAnsi="Arial" w:cs="Arial"/>
          <w:kern w:val="3"/>
          <w:sz w:val="20"/>
          <w:szCs w:val="20"/>
          <w:lang w:val="pl-PL" w:eastAsia="zh-CN"/>
        </w:rPr>
      </w:pPr>
      <w:r>
        <w:rPr>
          <w:rFonts w:ascii="Arial" w:eastAsia="Times New Roman" w:hAnsi="Arial" w:cs="Arial"/>
          <w:kern w:val="3"/>
          <w:sz w:val="20"/>
          <w:szCs w:val="20"/>
          <w:lang w:val="pl-PL" w:eastAsia="zh-CN"/>
        </w:rPr>
        <w:t>wezwania (w dowolnej formie – również ustnej)</w:t>
      </w:r>
      <w:r w:rsidRPr="006F5F5B">
        <w:rPr>
          <w:rFonts w:ascii="Arial" w:eastAsia="Times New Roman" w:hAnsi="Arial" w:cs="Arial"/>
          <w:kern w:val="3"/>
          <w:sz w:val="20"/>
          <w:szCs w:val="20"/>
          <w:lang w:val="pl-PL" w:eastAsia="zh-CN"/>
        </w:rPr>
        <w:t xml:space="preserve"> </w:t>
      </w:r>
      <w:r>
        <w:rPr>
          <w:rFonts w:ascii="Arial" w:eastAsia="Times New Roman" w:hAnsi="Arial" w:cs="Arial"/>
          <w:kern w:val="3"/>
          <w:sz w:val="20"/>
          <w:szCs w:val="20"/>
          <w:lang w:val="pl-PL" w:eastAsia="zh-CN"/>
        </w:rPr>
        <w:t xml:space="preserve">WYKONAWCĘ do natychmiastowego </w:t>
      </w:r>
      <w:r w:rsidRPr="006F5F5B">
        <w:rPr>
          <w:rFonts w:ascii="Arial" w:eastAsia="Times New Roman" w:hAnsi="Arial" w:cs="Arial"/>
          <w:kern w:val="3"/>
          <w:sz w:val="20"/>
          <w:szCs w:val="20"/>
          <w:lang w:val="pl-PL" w:eastAsia="zh-CN"/>
        </w:rPr>
        <w:t xml:space="preserve">zaprzestania naruszeń i usunięcia skutków </w:t>
      </w:r>
      <w:r>
        <w:rPr>
          <w:rFonts w:ascii="Arial" w:eastAsia="Times New Roman" w:hAnsi="Arial" w:cs="Arial"/>
          <w:kern w:val="3"/>
          <w:sz w:val="20"/>
          <w:szCs w:val="20"/>
          <w:lang w:val="pl-PL" w:eastAsia="zh-CN"/>
        </w:rPr>
        <w:t xml:space="preserve">dotychczasowych </w:t>
      </w:r>
      <w:r w:rsidRPr="006F5F5B">
        <w:rPr>
          <w:rFonts w:ascii="Arial" w:eastAsia="Times New Roman" w:hAnsi="Arial" w:cs="Arial"/>
          <w:kern w:val="3"/>
          <w:sz w:val="20"/>
          <w:szCs w:val="20"/>
          <w:lang w:val="pl-PL" w:eastAsia="zh-CN"/>
        </w:rPr>
        <w:t xml:space="preserve">naruszeń, </w:t>
      </w:r>
      <w:r>
        <w:rPr>
          <w:rFonts w:ascii="Arial" w:eastAsia="Times New Roman" w:hAnsi="Arial" w:cs="Arial"/>
          <w:kern w:val="3"/>
          <w:sz w:val="20"/>
          <w:szCs w:val="20"/>
          <w:lang w:val="pl-PL" w:eastAsia="zh-CN"/>
        </w:rPr>
        <w:t xml:space="preserve">a </w:t>
      </w:r>
      <w:r w:rsidRPr="006F5F5B">
        <w:rPr>
          <w:rFonts w:ascii="Arial" w:eastAsia="Times New Roman" w:hAnsi="Arial" w:cs="Arial"/>
          <w:kern w:val="3"/>
          <w:sz w:val="20"/>
          <w:szCs w:val="20"/>
          <w:lang w:val="pl-PL" w:eastAsia="zh-CN"/>
        </w:rPr>
        <w:t xml:space="preserve">jeżeli wezwanie </w:t>
      </w:r>
      <w:r>
        <w:rPr>
          <w:rFonts w:ascii="Arial" w:eastAsia="Times New Roman" w:hAnsi="Arial" w:cs="Arial"/>
          <w:kern w:val="3"/>
          <w:sz w:val="20"/>
          <w:szCs w:val="20"/>
          <w:lang w:val="pl-PL" w:eastAsia="zh-CN"/>
        </w:rPr>
        <w:t xml:space="preserve">do </w:t>
      </w:r>
      <w:r w:rsidRPr="006F5F5B">
        <w:rPr>
          <w:rFonts w:ascii="Arial" w:eastAsia="Times New Roman" w:hAnsi="Arial" w:cs="Arial"/>
          <w:kern w:val="3"/>
          <w:sz w:val="20"/>
          <w:szCs w:val="20"/>
          <w:lang w:val="pl-PL" w:eastAsia="zh-CN"/>
        </w:rPr>
        <w:t>zaprzestania naruszeń okaże się bezskuteczne</w:t>
      </w:r>
      <w:r>
        <w:rPr>
          <w:rFonts w:ascii="Arial" w:eastAsia="Times New Roman" w:hAnsi="Arial" w:cs="Arial"/>
          <w:kern w:val="3"/>
          <w:sz w:val="20"/>
          <w:szCs w:val="20"/>
          <w:lang w:val="pl-PL" w:eastAsia="zh-CN"/>
        </w:rPr>
        <w:t xml:space="preserve">, do </w:t>
      </w:r>
      <w:r w:rsidRPr="006F5F5B">
        <w:rPr>
          <w:rFonts w:ascii="Arial" w:eastAsia="Times New Roman" w:hAnsi="Arial" w:cs="Arial"/>
          <w:kern w:val="3"/>
          <w:sz w:val="20"/>
          <w:szCs w:val="20"/>
          <w:lang w:val="pl-PL" w:eastAsia="zh-CN"/>
        </w:rPr>
        <w:t>rozwiązania</w:t>
      </w:r>
      <w:r w:rsidR="005979FA">
        <w:rPr>
          <w:rFonts w:ascii="Arial" w:eastAsia="Times New Roman" w:hAnsi="Arial" w:cs="Arial"/>
          <w:kern w:val="3"/>
          <w:sz w:val="20"/>
          <w:szCs w:val="20"/>
          <w:lang w:val="pl-PL" w:eastAsia="zh-CN"/>
        </w:rPr>
        <w:t xml:space="preserve"> U</w:t>
      </w:r>
      <w:r w:rsidRPr="006F5F5B">
        <w:rPr>
          <w:rFonts w:ascii="Arial" w:eastAsia="Times New Roman" w:hAnsi="Arial" w:cs="Arial"/>
          <w:kern w:val="3"/>
          <w:sz w:val="20"/>
          <w:szCs w:val="20"/>
          <w:lang w:val="pl-PL" w:eastAsia="zh-CN"/>
        </w:rPr>
        <w:t>mowy w trybie natychmiastowym z winy WYKONAWCY</w:t>
      </w:r>
      <w:r>
        <w:rPr>
          <w:rFonts w:ascii="Arial" w:eastAsia="Times New Roman" w:hAnsi="Arial" w:cs="Arial"/>
          <w:kern w:val="3"/>
          <w:sz w:val="20"/>
          <w:szCs w:val="20"/>
          <w:lang w:val="pl-PL" w:eastAsia="zh-CN"/>
        </w:rPr>
        <w:t>;</w:t>
      </w:r>
      <w:r w:rsidRPr="006F5F5B">
        <w:rPr>
          <w:rFonts w:ascii="Arial" w:eastAsia="Times New Roman" w:hAnsi="Arial" w:cs="Arial"/>
          <w:kern w:val="3"/>
          <w:sz w:val="20"/>
          <w:szCs w:val="20"/>
          <w:lang w:val="pl-PL" w:eastAsia="zh-CN"/>
        </w:rPr>
        <w:t xml:space="preserve"> </w:t>
      </w:r>
    </w:p>
    <w:p w14:paraId="33287B08" w14:textId="559CF7AF" w:rsidR="006F5F5B" w:rsidRPr="006F5F5B" w:rsidRDefault="006F5F5B" w:rsidP="006F5F5B">
      <w:pPr>
        <w:pStyle w:val="Akapitzlist"/>
        <w:numPr>
          <w:ilvl w:val="0"/>
          <w:numId w:val="24"/>
        </w:numPr>
        <w:autoSpaceDN w:val="0"/>
        <w:ind w:left="567" w:hanging="141"/>
        <w:jc w:val="both"/>
        <w:textAlignment w:val="baseline"/>
        <w:rPr>
          <w:rFonts w:ascii="Arial" w:eastAsia="Times New Roman" w:hAnsi="Arial" w:cs="Arial"/>
          <w:kern w:val="3"/>
          <w:sz w:val="20"/>
          <w:szCs w:val="20"/>
        </w:rPr>
      </w:pPr>
      <w:r>
        <w:rPr>
          <w:rFonts w:ascii="Arial" w:eastAsia="Times New Roman" w:hAnsi="Arial" w:cs="Arial"/>
          <w:kern w:val="3"/>
          <w:sz w:val="20"/>
          <w:szCs w:val="20"/>
        </w:rPr>
        <w:t xml:space="preserve">wykonania </w:t>
      </w:r>
      <w:r w:rsidR="005979FA">
        <w:rPr>
          <w:rFonts w:ascii="Arial" w:eastAsia="Times New Roman" w:hAnsi="Arial" w:cs="Arial"/>
          <w:kern w:val="3"/>
          <w:sz w:val="20"/>
          <w:szCs w:val="20"/>
        </w:rPr>
        <w:t xml:space="preserve">zastępczego </w:t>
      </w:r>
      <w:r>
        <w:rPr>
          <w:rFonts w:ascii="Arial" w:eastAsia="Times New Roman" w:hAnsi="Arial" w:cs="Arial"/>
          <w:kern w:val="3"/>
          <w:sz w:val="20"/>
          <w:szCs w:val="20"/>
        </w:rPr>
        <w:t>obowiązków</w:t>
      </w:r>
      <w:r w:rsidR="005979FA">
        <w:rPr>
          <w:rFonts w:ascii="Arial" w:eastAsia="Times New Roman" w:hAnsi="Arial" w:cs="Arial"/>
          <w:kern w:val="3"/>
          <w:sz w:val="20"/>
          <w:szCs w:val="20"/>
        </w:rPr>
        <w:t>,</w:t>
      </w:r>
      <w:r>
        <w:rPr>
          <w:rFonts w:ascii="Arial" w:eastAsia="Times New Roman" w:hAnsi="Arial" w:cs="Arial"/>
          <w:kern w:val="3"/>
          <w:sz w:val="20"/>
          <w:szCs w:val="20"/>
        </w:rPr>
        <w:t xml:space="preserve"> </w:t>
      </w:r>
      <w:r w:rsidR="005979FA">
        <w:rPr>
          <w:rFonts w:ascii="Arial" w:eastAsia="Times New Roman" w:hAnsi="Arial" w:cs="Arial"/>
          <w:kern w:val="3"/>
          <w:sz w:val="20"/>
          <w:szCs w:val="20"/>
        </w:rPr>
        <w:t>do jakich Wytycznymi zobligowany był WYKONAWCA</w:t>
      </w:r>
      <w:r w:rsidR="00076CD6">
        <w:rPr>
          <w:rFonts w:ascii="Arial" w:eastAsia="Times New Roman" w:hAnsi="Arial" w:cs="Arial"/>
          <w:kern w:val="3"/>
          <w:sz w:val="20"/>
          <w:szCs w:val="20"/>
        </w:rPr>
        <w:t>,</w:t>
      </w:r>
      <w:r w:rsidR="005979FA">
        <w:rPr>
          <w:rFonts w:ascii="Arial" w:eastAsia="Times New Roman" w:hAnsi="Arial" w:cs="Arial"/>
          <w:kern w:val="3"/>
          <w:sz w:val="20"/>
          <w:szCs w:val="20"/>
        </w:rPr>
        <w:t xml:space="preserve"> zgodnie z zasadami, o jakich mowa w § 5.</w:t>
      </w:r>
    </w:p>
    <w:p w14:paraId="3304C1F7" w14:textId="77777777" w:rsidR="00CC5714" w:rsidRDefault="00CC5714" w:rsidP="00867965">
      <w:pPr>
        <w:widowControl w:val="0"/>
        <w:suppressAutoHyphens/>
        <w:spacing w:after="0" w:line="240" w:lineRule="auto"/>
        <w:jc w:val="center"/>
        <w:rPr>
          <w:rFonts w:ascii="Arial" w:eastAsia="SimSun" w:hAnsi="Arial" w:cs="Arial"/>
          <w:b/>
          <w:bCs/>
          <w:kern w:val="1"/>
          <w:sz w:val="20"/>
          <w:szCs w:val="20"/>
          <w:lang w:val="pl-PL" w:eastAsia="zh-CN" w:bidi="hi-IN"/>
        </w:rPr>
      </w:pPr>
    </w:p>
    <w:p w14:paraId="5891F553"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xml:space="preserve">§ </w:t>
      </w:r>
      <w:r w:rsidR="00A05355" w:rsidRPr="00872D87">
        <w:rPr>
          <w:rFonts w:ascii="Arial" w:eastAsia="SimSun" w:hAnsi="Arial" w:cs="Arial"/>
          <w:b/>
          <w:bCs/>
          <w:kern w:val="1"/>
          <w:sz w:val="20"/>
          <w:szCs w:val="20"/>
          <w:lang w:val="pl-PL" w:eastAsia="zh-CN" w:bidi="hi-IN"/>
        </w:rPr>
        <w:t>8</w:t>
      </w:r>
      <w:r w:rsidRPr="00872D87">
        <w:rPr>
          <w:rFonts w:ascii="Arial" w:eastAsia="SimSun" w:hAnsi="Arial" w:cs="Arial"/>
          <w:b/>
          <w:bCs/>
          <w:kern w:val="1"/>
          <w:sz w:val="20"/>
          <w:szCs w:val="20"/>
          <w:lang w:val="pl-PL" w:eastAsia="zh-CN" w:bidi="hi-IN"/>
        </w:rPr>
        <w:t>.</w:t>
      </w:r>
    </w:p>
    <w:p w14:paraId="727D4DC3"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[Odbi</w:t>
      </w:r>
      <w:r w:rsidR="00B45479" w:rsidRPr="00872D87">
        <w:rPr>
          <w:rFonts w:ascii="Arial" w:eastAsia="SimSun" w:hAnsi="Arial" w:cs="Arial"/>
          <w:b/>
          <w:bCs/>
          <w:kern w:val="1"/>
          <w:sz w:val="20"/>
          <w:szCs w:val="20"/>
          <w:lang w:val="pl-PL" w:eastAsia="zh-CN" w:bidi="hi-IN"/>
        </w:rPr>
        <w:t>ór Przedmiotu Umowy</w:t>
      </w:r>
      <w:r w:rsidRPr="00872D87">
        <w:rPr>
          <w:rFonts w:ascii="Arial" w:eastAsia="SimSun" w:hAnsi="Arial" w:cs="Arial"/>
          <w:b/>
          <w:bCs/>
          <w:kern w:val="1"/>
          <w:sz w:val="20"/>
          <w:szCs w:val="20"/>
          <w:lang w:val="pl-PL" w:eastAsia="zh-CN" w:bidi="hi-IN"/>
        </w:rPr>
        <w:t>]</w:t>
      </w:r>
    </w:p>
    <w:p w14:paraId="4C1D1F29" w14:textId="77777777" w:rsidR="004F558F" w:rsidRPr="00872D87" w:rsidRDefault="004F558F" w:rsidP="00867965">
      <w:pPr>
        <w:widowControl w:val="0"/>
        <w:suppressAutoHyphens/>
        <w:spacing w:after="0" w:line="240" w:lineRule="auto"/>
        <w:jc w:val="center"/>
        <w:rPr>
          <w:rFonts w:ascii="Arial" w:eastAsia="SimSun" w:hAnsi="Arial" w:cs="Arial"/>
          <w:kern w:val="1"/>
          <w:sz w:val="20"/>
          <w:szCs w:val="20"/>
          <w:lang w:val="pl-PL" w:eastAsia="zh-CN" w:bidi="hi-IN"/>
        </w:rPr>
      </w:pPr>
    </w:p>
    <w:p w14:paraId="14414256" w14:textId="77777777" w:rsidR="0071153B" w:rsidRPr="00872D87" w:rsidRDefault="0071153B" w:rsidP="00B7497B">
      <w:pPr>
        <w:widowControl w:val="0"/>
        <w:numPr>
          <w:ilvl w:val="0"/>
          <w:numId w:val="1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Strony ustalają, iż prawidłowe wykonanie Przedmiotu Umowy zostanie potwierdzone przez Strony podpisaniem bezusterkowego Protokołu Odbioru, któr</w:t>
      </w:r>
      <w:r w:rsidR="00B45479" w:rsidRPr="00872D87">
        <w:rPr>
          <w:rFonts w:ascii="Arial" w:eastAsia="SimSun" w:hAnsi="Arial" w:cs="Arial"/>
          <w:kern w:val="1"/>
          <w:sz w:val="20"/>
          <w:szCs w:val="20"/>
          <w:lang w:val="pl-PL" w:eastAsia="zh-CN" w:bidi="hi-IN"/>
        </w:rPr>
        <w:t>ego wzór</w:t>
      </w:r>
      <w:r w:rsidRPr="00872D87">
        <w:rPr>
          <w:rFonts w:ascii="Arial" w:eastAsia="SimSun" w:hAnsi="Arial" w:cs="Arial"/>
          <w:kern w:val="1"/>
          <w:sz w:val="20"/>
          <w:szCs w:val="20"/>
          <w:lang w:val="pl-PL" w:eastAsia="zh-CN" w:bidi="hi-IN"/>
        </w:rPr>
        <w:t xml:space="preserve"> stanowi </w:t>
      </w:r>
      <w:r w:rsidR="00B45479" w:rsidRPr="00872D87">
        <w:rPr>
          <w:rFonts w:ascii="Arial" w:eastAsia="SimSun" w:hAnsi="Arial" w:cs="Arial"/>
          <w:b/>
          <w:kern w:val="1"/>
          <w:sz w:val="20"/>
          <w:szCs w:val="20"/>
          <w:lang w:val="pl-PL" w:eastAsia="zh-CN" w:bidi="hi-IN"/>
        </w:rPr>
        <w:t>Z</w:t>
      </w:r>
      <w:r w:rsidRPr="00872D87">
        <w:rPr>
          <w:rFonts w:ascii="Arial" w:eastAsia="SimSun" w:hAnsi="Arial" w:cs="Arial"/>
          <w:b/>
          <w:kern w:val="1"/>
          <w:sz w:val="20"/>
          <w:szCs w:val="20"/>
          <w:lang w:val="pl-PL" w:eastAsia="zh-CN" w:bidi="hi-IN"/>
        </w:rPr>
        <w:t xml:space="preserve">ałącznik nr </w:t>
      </w:r>
      <w:r w:rsidR="00A05355" w:rsidRPr="00872D87">
        <w:rPr>
          <w:rFonts w:ascii="Arial" w:eastAsia="SimSun" w:hAnsi="Arial" w:cs="Arial"/>
          <w:b/>
          <w:kern w:val="1"/>
          <w:sz w:val="20"/>
          <w:szCs w:val="20"/>
          <w:lang w:val="pl-PL" w:eastAsia="zh-CN" w:bidi="hi-IN"/>
        </w:rPr>
        <w:t>5</w:t>
      </w:r>
      <w:r w:rsidRPr="00872D87">
        <w:rPr>
          <w:rFonts w:ascii="Arial" w:eastAsia="SimSun" w:hAnsi="Arial" w:cs="Arial"/>
          <w:kern w:val="1"/>
          <w:sz w:val="20"/>
          <w:szCs w:val="20"/>
          <w:lang w:val="pl-PL" w:eastAsia="zh-CN" w:bidi="hi-IN"/>
        </w:rPr>
        <w:t xml:space="preserve"> do Umowy (dalej jako </w:t>
      </w:r>
      <w:r w:rsidR="00B45479" w:rsidRPr="00872D87">
        <w:rPr>
          <w:rFonts w:ascii="Arial" w:eastAsia="SimSun" w:hAnsi="Arial" w:cs="Arial"/>
          <w:kern w:val="1"/>
          <w:sz w:val="20"/>
          <w:szCs w:val="20"/>
          <w:lang w:val="pl-PL" w:eastAsia="zh-CN" w:bidi="hi-IN"/>
        </w:rPr>
        <w:t>„</w:t>
      </w:r>
      <w:r w:rsidRPr="00872D87">
        <w:rPr>
          <w:rFonts w:ascii="Arial" w:eastAsia="SimSun" w:hAnsi="Arial" w:cs="Arial"/>
          <w:kern w:val="1"/>
          <w:sz w:val="20"/>
          <w:szCs w:val="20"/>
          <w:lang w:val="pl-PL" w:eastAsia="zh-CN" w:bidi="hi-IN"/>
        </w:rPr>
        <w:t>Protokół</w:t>
      </w:r>
      <w:r w:rsidR="00B45479" w:rsidRPr="00872D87">
        <w:rPr>
          <w:rFonts w:ascii="Arial" w:eastAsia="SimSun" w:hAnsi="Arial" w:cs="Arial"/>
          <w:kern w:val="1"/>
          <w:sz w:val="20"/>
          <w:szCs w:val="20"/>
          <w:lang w:val="pl-PL" w:eastAsia="zh-CN" w:bidi="hi-IN"/>
        </w:rPr>
        <w:t>”</w:t>
      </w:r>
      <w:r w:rsidRPr="00872D87">
        <w:rPr>
          <w:rFonts w:ascii="Arial" w:eastAsia="SimSun" w:hAnsi="Arial" w:cs="Arial"/>
          <w:kern w:val="1"/>
          <w:sz w:val="20"/>
          <w:szCs w:val="20"/>
          <w:lang w:val="pl-PL" w:eastAsia="zh-CN" w:bidi="hi-IN"/>
        </w:rPr>
        <w:t>)</w:t>
      </w:r>
      <w:r w:rsidR="00B45479" w:rsidRPr="00872D87">
        <w:rPr>
          <w:rFonts w:ascii="Arial" w:eastAsia="SimSun" w:hAnsi="Arial" w:cs="Arial"/>
          <w:kern w:val="1"/>
          <w:sz w:val="20"/>
          <w:szCs w:val="20"/>
          <w:lang w:val="pl-PL" w:eastAsia="zh-CN" w:bidi="hi-IN"/>
        </w:rPr>
        <w:t>. Strony postanawiają, iż Protokół zawierać będzie wszelkie ustalenia dokonane w toku odbioru oraz przekazaną dokumentację i instrukcje, o których mowa w §1, jak i ewentualne terminy wyznaczone na usunięcie stwierdzonych wad lub nieprawidłowości wykonania Przedmiotu Umowy, jeżeli takie wystąpią.</w:t>
      </w:r>
    </w:p>
    <w:p w14:paraId="269A99F0" w14:textId="77777777" w:rsidR="00B45479" w:rsidRPr="00872D87" w:rsidRDefault="00B45479"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1410449D" w14:textId="0C8161D8" w:rsidR="0071153B" w:rsidRPr="00872D87" w:rsidRDefault="00B45479" w:rsidP="00B7497B">
      <w:pPr>
        <w:widowControl w:val="0"/>
        <w:numPr>
          <w:ilvl w:val="0"/>
          <w:numId w:val="1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W celu dokonania czynności odbioru WYKONAWCA zawiadomi ZAMAWIAJĄCEGO </w:t>
      </w:r>
      <w:r w:rsidR="0015035B">
        <w:rPr>
          <w:rFonts w:ascii="Arial" w:eastAsia="SimSun" w:hAnsi="Arial" w:cs="Arial"/>
          <w:kern w:val="1"/>
          <w:sz w:val="20"/>
          <w:szCs w:val="20"/>
          <w:lang w:val="pl-PL" w:eastAsia="zh-CN" w:bidi="hi-IN"/>
        </w:rPr>
        <w:t xml:space="preserve">w formie </w:t>
      </w:r>
      <w:r w:rsidR="0001336A">
        <w:rPr>
          <w:rFonts w:ascii="Arial" w:eastAsia="SimSun" w:hAnsi="Arial" w:cs="Arial"/>
          <w:kern w:val="1"/>
          <w:sz w:val="20"/>
          <w:szCs w:val="20"/>
          <w:lang w:val="pl-PL" w:eastAsia="zh-CN" w:bidi="hi-IN"/>
        </w:rPr>
        <w:t>dokumentowej</w:t>
      </w:r>
      <w:r w:rsidRPr="00872D87">
        <w:rPr>
          <w:rFonts w:ascii="Arial" w:eastAsia="SimSun" w:hAnsi="Arial" w:cs="Arial"/>
          <w:kern w:val="1"/>
          <w:sz w:val="20"/>
          <w:szCs w:val="20"/>
          <w:lang w:val="pl-PL" w:eastAsia="zh-CN" w:bidi="hi-IN"/>
        </w:rPr>
        <w:t xml:space="preserve"> </w:t>
      </w:r>
      <w:r w:rsidR="00195CCB">
        <w:rPr>
          <w:rFonts w:ascii="Arial" w:eastAsia="SimSun" w:hAnsi="Arial" w:cs="Arial"/>
          <w:kern w:val="1"/>
          <w:sz w:val="20"/>
          <w:szCs w:val="20"/>
          <w:lang w:val="pl-PL" w:eastAsia="zh-CN" w:bidi="hi-IN"/>
        </w:rPr>
        <w:t>(</w:t>
      </w:r>
      <w:r w:rsidR="0015035B">
        <w:rPr>
          <w:rFonts w:ascii="Arial" w:eastAsia="SimSun" w:hAnsi="Arial" w:cs="Arial"/>
          <w:kern w:val="1"/>
          <w:sz w:val="20"/>
          <w:szCs w:val="20"/>
          <w:lang w:val="pl-PL" w:eastAsia="zh-CN" w:bidi="hi-IN"/>
        </w:rPr>
        <w:t xml:space="preserve">Strony </w:t>
      </w:r>
      <w:r w:rsidR="00195CCB">
        <w:rPr>
          <w:rFonts w:ascii="Arial" w:eastAsia="SimSun" w:hAnsi="Arial" w:cs="Arial"/>
          <w:kern w:val="1"/>
          <w:sz w:val="20"/>
          <w:szCs w:val="20"/>
          <w:lang w:val="pl-PL" w:eastAsia="zh-CN" w:bidi="hi-IN"/>
        </w:rPr>
        <w:t>dopuszcza</w:t>
      </w:r>
      <w:r w:rsidR="0015035B">
        <w:rPr>
          <w:rFonts w:ascii="Arial" w:eastAsia="SimSun" w:hAnsi="Arial" w:cs="Arial"/>
          <w:kern w:val="1"/>
          <w:sz w:val="20"/>
          <w:szCs w:val="20"/>
          <w:lang w:val="pl-PL" w:eastAsia="zh-CN" w:bidi="hi-IN"/>
        </w:rPr>
        <w:t>ją w tym przypadku</w:t>
      </w:r>
      <w:r w:rsidR="00195CCB">
        <w:rPr>
          <w:rFonts w:ascii="Arial" w:eastAsia="SimSun" w:hAnsi="Arial" w:cs="Arial"/>
          <w:kern w:val="1"/>
          <w:sz w:val="20"/>
          <w:szCs w:val="20"/>
          <w:lang w:val="pl-PL" w:eastAsia="zh-CN" w:bidi="hi-IN"/>
        </w:rPr>
        <w:t xml:space="preserve"> form</w:t>
      </w:r>
      <w:r w:rsidR="0015035B">
        <w:rPr>
          <w:rFonts w:ascii="Arial" w:eastAsia="SimSun" w:hAnsi="Arial" w:cs="Arial"/>
          <w:kern w:val="1"/>
          <w:sz w:val="20"/>
          <w:szCs w:val="20"/>
          <w:lang w:val="pl-PL" w:eastAsia="zh-CN" w:bidi="hi-IN"/>
        </w:rPr>
        <w:t>ę</w:t>
      </w:r>
      <w:r w:rsidR="00195CCB">
        <w:rPr>
          <w:rFonts w:ascii="Arial" w:eastAsia="SimSun" w:hAnsi="Arial" w:cs="Arial"/>
          <w:kern w:val="1"/>
          <w:sz w:val="20"/>
          <w:szCs w:val="20"/>
          <w:lang w:val="pl-PL" w:eastAsia="zh-CN" w:bidi="hi-IN"/>
        </w:rPr>
        <w:t xml:space="preserve"> </w:t>
      </w:r>
      <w:r w:rsidR="0015035B">
        <w:rPr>
          <w:rFonts w:ascii="Arial" w:eastAsia="SimSun" w:hAnsi="Arial" w:cs="Arial"/>
          <w:kern w:val="1"/>
          <w:sz w:val="20"/>
          <w:szCs w:val="20"/>
          <w:lang w:val="pl-PL" w:eastAsia="zh-CN" w:bidi="hi-IN"/>
        </w:rPr>
        <w:t>e-</w:t>
      </w:r>
      <w:r w:rsidR="00195CCB">
        <w:rPr>
          <w:rFonts w:ascii="Arial" w:eastAsia="SimSun" w:hAnsi="Arial" w:cs="Arial"/>
          <w:kern w:val="1"/>
          <w:sz w:val="20"/>
          <w:szCs w:val="20"/>
          <w:lang w:val="pl-PL" w:eastAsia="zh-CN" w:bidi="hi-IN"/>
        </w:rPr>
        <w:t xml:space="preserve">mail) </w:t>
      </w:r>
      <w:r w:rsidRPr="00872D87">
        <w:rPr>
          <w:rFonts w:ascii="Arial" w:eastAsia="SimSun" w:hAnsi="Arial" w:cs="Arial"/>
          <w:kern w:val="1"/>
          <w:sz w:val="20"/>
          <w:szCs w:val="20"/>
          <w:lang w:val="pl-PL" w:eastAsia="zh-CN" w:bidi="hi-IN"/>
        </w:rPr>
        <w:t xml:space="preserve">o gotowości do odbioru celem ustalenia terminu i czasu czynności odbiorowych. </w:t>
      </w:r>
      <w:r w:rsidR="0071153B" w:rsidRPr="00872D87">
        <w:rPr>
          <w:rFonts w:ascii="Arial" w:eastAsia="SimSun" w:hAnsi="Arial" w:cs="Arial"/>
          <w:kern w:val="1"/>
          <w:sz w:val="20"/>
          <w:szCs w:val="20"/>
          <w:lang w:val="pl-PL" w:eastAsia="zh-CN" w:bidi="hi-IN"/>
        </w:rPr>
        <w:t xml:space="preserve">Po zgłoszeniu przez </w:t>
      </w:r>
      <w:r w:rsidRPr="00872D87">
        <w:rPr>
          <w:rFonts w:ascii="Arial" w:eastAsia="SimSun" w:hAnsi="Arial" w:cs="Arial"/>
          <w:kern w:val="1"/>
          <w:sz w:val="20"/>
          <w:szCs w:val="20"/>
          <w:lang w:val="pl-PL" w:eastAsia="zh-CN" w:bidi="hi-IN"/>
        </w:rPr>
        <w:t>WYKONAWCĘ</w:t>
      </w:r>
      <w:r w:rsidR="0071153B" w:rsidRPr="00872D87">
        <w:rPr>
          <w:rFonts w:ascii="Arial" w:eastAsia="SimSun" w:hAnsi="Arial" w:cs="Arial"/>
          <w:kern w:val="1"/>
          <w:sz w:val="20"/>
          <w:szCs w:val="20"/>
          <w:lang w:val="pl-PL" w:eastAsia="zh-CN" w:bidi="hi-IN"/>
        </w:rPr>
        <w:t xml:space="preserve"> gotowości do dokonania odbioru </w:t>
      </w:r>
      <w:r w:rsidRPr="00872D87">
        <w:rPr>
          <w:rFonts w:ascii="Arial" w:eastAsia="SimSun" w:hAnsi="Arial" w:cs="Arial"/>
          <w:kern w:val="1"/>
          <w:sz w:val="20"/>
          <w:szCs w:val="20"/>
          <w:lang w:val="pl-PL" w:eastAsia="zh-CN" w:bidi="hi-IN"/>
        </w:rPr>
        <w:t>Przedmiotu Umowy</w:t>
      </w:r>
      <w:r w:rsidR="0071153B" w:rsidRPr="00872D87">
        <w:rPr>
          <w:rFonts w:ascii="Arial" w:eastAsia="SimSun" w:hAnsi="Arial" w:cs="Arial"/>
          <w:kern w:val="1"/>
          <w:sz w:val="20"/>
          <w:szCs w:val="20"/>
          <w:lang w:val="pl-PL" w:eastAsia="zh-CN" w:bidi="hi-IN"/>
        </w:rPr>
        <w:t xml:space="preserve">, upoważniony przedstawiciel </w:t>
      </w:r>
      <w:r w:rsidRPr="00872D87">
        <w:rPr>
          <w:rFonts w:ascii="Arial" w:eastAsia="SimSun" w:hAnsi="Arial" w:cs="Arial"/>
          <w:kern w:val="1"/>
          <w:sz w:val="20"/>
          <w:szCs w:val="20"/>
          <w:lang w:val="pl-PL" w:eastAsia="zh-CN" w:bidi="hi-IN"/>
        </w:rPr>
        <w:t>WYKONAWCY</w:t>
      </w:r>
      <w:r w:rsidR="0071153B" w:rsidRPr="00872D87">
        <w:rPr>
          <w:rFonts w:ascii="Arial" w:eastAsia="SimSun" w:hAnsi="Arial" w:cs="Arial"/>
          <w:kern w:val="1"/>
          <w:sz w:val="20"/>
          <w:szCs w:val="20"/>
          <w:lang w:val="pl-PL" w:eastAsia="zh-CN" w:bidi="hi-IN"/>
        </w:rPr>
        <w:t xml:space="preserve"> oraz </w:t>
      </w:r>
      <w:r w:rsidRPr="00872D87">
        <w:rPr>
          <w:rFonts w:ascii="Arial" w:eastAsia="SimSun" w:hAnsi="Arial" w:cs="Arial"/>
          <w:kern w:val="1"/>
          <w:sz w:val="20"/>
          <w:szCs w:val="20"/>
          <w:lang w:val="pl-PL" w:eastAsia="zh-CN" w:bidi="hi-IN"/>
        </w:rPr>
        <w:t>ZAMAWIAJĄCEGO</w:t>
      </w:r>
      <w:r w:rsidR="0071153B" w:rsidRPr="00872D87">
        <w:rPr>
          <w:rFonts w:ascii="Arial" w:eastAsia="SimSun" w:hAnsi="Arial" w:cs="Arial"/>
          <w:kern w:val="1"/>
          <w:sz w:val="20"/>
          <w:szCs w:val="20"/>
          <w:lang w:val="pl-PL" w:eastAsia="zh-CN" w:bidi="hi-IN"/>
        </w:rPr>
        <w:t xml:space="preserve"> dokonają oceny stanu i jakości realizacji </w:t>
      </w:r>
      <w:r w:rsidRPr="00872D87">
        <w:rPr>
          <w:rFonts w:ascii="Arial" w:eastAsia="SimSun" w:hAnsi="Arial" w:cs="Arial"/>
          <w:kern w:val="1"/>
          <w:sz w:val="20"/>
          <w:szCs w:val="20"/>
          <w:lang w:val="pl-PL" w:eastAsia="zh-CN" w:bidi="hi-IN"/>
        </w:rPr>
        <w:t>Przedmiotu Umowy</w:t>
      </w:r>
      <w:r w:rsidR="0071153B" w:rsidRPr="00872D87">
        <w:rPr>
          <w:rFonts w:ascii="Arial" w:eastAsia="SimSun" w:hAnsi="Arial" w:cs="Arial"/>
          <w:kern w:val="1"/>
          <w:sz w:val="20"/>
          <w:szCs w:val="20"/>
          <w:lang w:val="pl-PL" w:eastAsia="zh-CN" w:bidi="hi-IN"/>
        </w:rPr>
        <w:t>.</w:t>
      </w:r>
    </w:p>
    <w:p w14:paraId="4F24E5E5" w14:textId="77777777" w:rsidR="00B45479" w:rsidRPr="00872D87" w:rsidRDefault="00B45479"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55945822" w14:textId="77777777" w:rsidR="0071153B" w:rsidRPr="00872D87" w:rsidRDefault="0071153B" w:rsidP="00B7497B">
      <w:pPr>
        <w:widowControl w:val="0"/>
        <w:numPr>
          <w:ilvl w:val="0"/>
          <w:numId w:val="1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Czynności odbioru nastąpią nie później niż w ciągu </w:t>
      </w:r>
      <w:r w:rsidR="00B45479" w:rsidRPr="00872D87">
        <w:rPr>
          <w:rFonts w:ascii="Arial" w:eastAsia="SimSun" w:hAnsi="Arial" w:cs="Arial"/>
          <w:kern w:val="1"/>
          <w:sz w:val="20"/>
          <w:szCs w:val="20"/>
          <w:lang w:val="pl-PL" w:eastAsia="zh-CN" w:bidi="hi-IN"/>
        </w:rPr>
        <w:t>5</w:t>
      </w:r>
      <w:r w:rsidRPr="00872D87">
        <w:rPr>
          <w:rFonts w:ascii="Arial" w:eastAsia="SimSun" w:hAnsi="Arial" w:cs="Arial"/>
          <w:kern w:val="1"/>
          <w:sz w:val="20"/>
          <w:szCs w:val="20"/>
          <w:lang w:val="pl-PL" w:eastAsia="zh-CN" w:bidi="hi-IN"/>
        </w:rPr>
        <w:t xml:space="preserve"> dni roboczych od otrzymania przez </w:t>
      </w:r>
      <w:r w:rsidR="00B45479" w:rsidRPr="00872D87">
        <w:rPr>
          <w:rFonts w:ascii="Arial" w:eastAsia="SimSun" w:hAnsi="Arial" w:cs="Arial"/>
          <w:kern w:val="1"/>
          <w:sz w:val="20"/>
          <w:szCs w:val="20"/>
          <w:lang w:val="pl-PL" w:eastAsia="zh-CN" w:bidi="hi-IN"/>
        </w:rPr>
        <w:t>ZAMAWIAJĄCEGO</w:t>
      </w:r>
      <w:r w:rsidRPr="00872D87">
        <w:rPr>
          <w:rFonts w:ascii="Arial" w:eastAsia="SimSun" w:hAnsi="Arial" w:cs="Arial"/>
          <w:kern w:val="1"/>
          <w:sz w:val="20"/>
          <w:szCs w:val="20"/>
          <w:lang w:val="pl-PL" w:eastAsia="zh-CN" w:bidi="hi-IN"/>
        </w:rPr>
        <w:t xml:space="preserve"> zawiadomienia</w:t>
      </w:r>
      <w:r w:rsidR="00B45479" w:rsidRPr="00872D87">
        <w:rPr>
          <w:rFonts w:ascii="Arial" w:eastAsia="SimSun" w:hAnsi="Arial" w:cs="Arial"/>
          <w:kern w:val="1"/>
          <w:sz w:val="20"/>
          <w:szCs w:val="20"/>
          <w:lang w:val="pl-PL" w:eastAsia="zh-CN" w:bidi="hi-IN"/>
        </w:rPr>
        <w:t xml:space="preserve"> o gotowoś</w:t>
      </w:r>
      <w:r w:rsidR="00511B38" w:rsidRPr="00872D87">
        <w:rPr>
          <w:rFonts w:ascii="Arial" w:eastAsia="SimSun" w:hAnsi="Arial" w:cs="Arial"/>
          <w:kern w:val="1"/>
          <w:sz w:val="20"/>
          <w:szCs w:val="20"/>
          <w:lang w:val="pl-PL" w:eastAsia="zh-CN" w:bidi="hi-IN"/>
        </w:rPr>
        <w:t>ci WYKONAWCY do dokonania odbior</w:t>
      </w:r>
      <w:r w:rsidR="00B45479" w:rsidRPr="00872D87">
        <w:rPr>
          <w:rFonts w:ascii="Arial" w:eastAsia="SimSun" w:hAnsi="Arial" w:cs="Arial"/>
          <w:kern w:val="1"/>
          <w:sz w:val="20"/>
          <w:szCs w:val="20"/>
          <w:lang w:val="pl-PL" w:eastAsia="zh-CN" w:bidi="hi-IN"/>
        </w:rPr>
        <w:t>u Przedmiotu Umowy.</w:t>
      </w:r>
    </w:p>
    <w:p w14:paraId="3705F74E" w14:textId="77777777" w:rsidR="00B45479" w:rsidRPr="00872D87" w:rsidRDefault="00B45479"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7AED34D6" w14:textId="77777777" w:rsidR="0071153B" w:rsidRPr="00872D87" w:rsidRDefault="0071153B" w:rsidP="00B7497B">
      <w:pPr>
        <w:widowControl w:val="0"/>
        <w:numPr>
          <w:ilvl w:val="0"/>
          <w:numId w:val="1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W przypadku niestawienia się którejkolwiek ze Stron na czynności odbioru, Strony bezzwłocznie ustalą drugi termin i odbędzie się on w okresie nie późniejszym niż </w:t>
      </w:r>
      <w:r w:rsidR="00B45479" w:rsidRPr="00872D87">
        <w:rPr>
          <w:rFonts w:ascii="Arial" w:eastAsia="SimSun" w:hAnsi="Arial" w:cs="Arial"/>
          <w:kern w:val="1"/>
          <w:sz w:val="20"/>
          <w:szCs w:val="20"/>
          <w:lang w:val="pl-PL" w:eastAsia="zh-CN" w:bidi="hi-IN"/>
        </w:rPr>
        <w:t>3</w:t>
      </w:r>
      <w:r w:rsidRPr="00872D87">
        <w:rPr>
          <w:rFonts w:ascii="Arial" w:eastAsia="SimSun" w:hAnsi="Arial" w:cs="Arial"/>
          <w:kern w:val="1"/>
          <w:sz w:val="20"/>
          <w:szCs w:val="20"/>
          <w:lang w:val="pl-PL" w:eastAsia="zh-CN" w:bidi="hi-IN"/>
        </w:rPr>
        <w:t xml:space="preserve"> dni robocz</w:t>
      </w:r>
      <w:r w:rsidR="00B45479" w:rsidRPr="00872D87">
        <w:rPr>
          <w:rFonts w:ascii="Arial" w:eastAsia="SimSun" w:hAnsi="Arial" w:cs="Arial"/>
          <w:kern w:val="1"/>
          <w:sz w:val="20"/>
          <w:szCs w:val="20"/>
          <w:lang w:val="pl-PL" w:eastAsia="zh-CN" w:bidi="hi-IN"/>
        </w:rPr>
        <w:t>e</w:t>
      </w:r>
      <w:r w:rsidRPr="00872D87">
        <w:rPr>
          <w:rFonts w:ascii="Arial" w:eastAsia="SimSun" w:hAnsi="Arial" w:cs="Arial"/>
          <w:kern w:val="1"/>
          <w:sz w:val="20"/>
          <w:szCs w:val="20"/>
          <w:lang w:val="pl-PL" w:eastAsia="zh-CN" w:bidi="hi-IN"/>
        </w:rPr>
        <w:t xml:space="preserve"> następując</w:t>
      </w:r>
      <w:r w:rsidR="00B45479" w:rsidRPr="00872D87">
        <w:rPr>
          <w:rFonts w:ascii="Arial" w:eastAsia="SimSun" w:hAnsi="Arial" w:cs="Arial"/>
          <w:kern w:val="1"/>
          <w:sz w:val="20"/>
          <w:szCs w:val="20"/>
          <w:lang w:val="pl-PL" w:eastAsia="zh-CN" w:bidi="hi-IN"/>
        </w:rPr>
        <w:t>e</w:t>
      </w:r>
      <w:r w:rsidRPr="00872D87">
        <w:rPr>
          <w:rFonts w:ascii="Arial" w:eastAsia="SimSun" w:hAnsi="Arial" w:cs="Arial"/>
          <w:kern w:val="1"/>
          <w:sz w:val="20"/>
          <w:szCs w:val="20"/>
          <w:lang w:val="pl-PL" w:eastAsia="zh-CN" w:bidi="hi-IN"/>
        </w:rPr>
        <w:t xml:space="preserve"> po dacie </w:t>
      </w:r>
      <w:r w:rsidRPr="00872D87">
        <w:rPr>
          <w:rFonts w:ascii="Arial" w:eastAsia="SimSun" w:hAnsi="Arial" w:cs="Arial"/>
          <w:kern w:val="1"/>
          <w:sz w:val="20"/>
          <w:szCs w:val="20"/>
          <w:lang w:val="pl-PL" w:eastAsia="zh-CN" w:bidi="hi-IN"/>
        </w:rPr>
        <w:lastRenderedPageBreak/>
        <w:t>pierwszego odbioru. W przypadku nie dojścia do skutku drugiego terminu odbioru Strona, która stawi się na odbiór w tym terminie zgodnie z ustaleniami może sporządzić wiążący dla Stron Protokół jednostronnie, który zobowiązana jest doręczyć drugiej Stronie.</w:t>
      </w:r>
    </w:p>
    <w:p w14:paraId="7910FD36" w14:textId="77777777" w:rsidR="00B45479" w:rsidRPr="00872D87" w:rsidRDefault="00B45479"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1BCEEA0B" w14:textId="77777777" w:rsidR="0071153B" w:rsidRPr="00872D87" w:rsidRDefault="0071153B" w:rsidP="00B7497B">
      <w:pPr>
        <w:widowControl w:val="0"/>
        <w:numPr>
          <w:ilvl w:val="0"/>
          <w:numId w:val="1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Odbiór zostanie wstrzymany w przypadku </w:t>
      </w:r>
      <w:proofErr w:type="gramStart"/>
      <w:r w:rsidRPr="00872D87">
        <w:rPr>
          <w:rFonts w:ascii="Arial" w:eastAsia="SimSun" w:hAnsi="Arial" w:cs="Arial"/>
          <w:kern w:val="1"/>
          <w:sz w:val="20"/>
          <w:szCs w:val="20"/>
          <w:lang w:val="pl-PL" w:eastAsia="zh-CN" w:bidi="hi-IN"/>
        </w:rPr>
        <w:t>nie wykonania</w:t>
      </w:r>
      <w:proofErr w:type="gramEnd"/>
      <w:r w:rsidRPr="00872D87">
        <w:rPr>
          <w:rFonts w:ascii="Arial" w:eastAsia="SimSun" w:hAnsi="Arial" w:cs="Arial"/>
          <w:kern w:val="1"/>
          <w:sz w:val="20"/>
          <w:szCs w:val="20"/>
          <w:lang w:val="pl-PL" w:eastAsia="zh-CN" w:bidi="hi-IN"/>
        </w:rPr>
        <w:t xml:space="preserve"> przez </w:t>
      </w:r>
      <w:r w:rsidR="00B45479" w:rsidRPr="00872D87">
        <w:rPr>
          <w:rFonts w:ascii="Arial" w:eastAsia="SimSun" w:hAnsi="Arial" w:cs="Arial"/>
          <w:kern w:val="1"/>
          <w:sz w:val="20"/>
          <w:szCs w:val="20"/>
          <w:lang w:val="pl-PL" w:eastAsia="zh-CN" w:bidi="hi-IN"/>
        </w:rPr>
        <w:t xml:space="preserve">WYKONAWCĘ Przedmiotu </w:t>
      </w:r>
      <w:proofErr w:type="gramStart"/>
      <w:r w:rsidR="00B45479" w:rsidRPr="00872D87">
        <w:rPr>
          <w:rFonts w:ascii="Arial" w:eastAsia="SimSun" w:hAnsi="Arial" w:cs="Arial"/>
          <w:kern w:val="1"/>
          <w:sz w:val="20"/>
          <w:szCs w:val="20"/>
          <w:lang w:val="pl-PL" w:eastAsia="zh-CN" w:bidi="hi-IN"/>
        </w:rPr>
        <w:t>Umowy</w:t>
      </w:r>
      <w:r w:rsidRPr="00872D87">
        <w:rPr>
          <w:rFonts w:ascii="Arial" w:eastAsia="SimSun" w:hAnsi="Arial" w:cs="Arial"/>
          <w:kern w:val="1"/>
          <w:sz w:val="20"/>
          <w:szCs w:val="20"/>
          <w:lang w:val="pl-PL" w:eastAsia="zh-CN" w:bidi="hi-IN"/>
        </w:rPr>
        <w:t>,</w:t>
      </w:r>
      <w:proofErr w:type="gramEnd"/>
      <w:r w:rsidRPr="00872D87">
        <w:rPr>
          <w:rFonts w:ascii="Arial" w:eastAsia="SimSun" w:hAnsi="Arial" w:cs="Arial"/>
          <w:kern w:val="1"/>
          <w:sz w:val="20"/>
          <w:szCs w:val="20"/>
          <w:lang w:val="pl-PL" w:eastAsia="zh-CN" w:bidi="hi-IN"/>
        </w:rPr>
        <w:t xml:space="preserve"> bądź wykonania </w:t>
      </w:r>
      <w:r w:rsidR="00B45479" w:rsidRPr="00872D87">
        <w:rPr>
          <w:rFonts w:ascii="Arial" w:eastAsia="SimSun" w:hAnsi="Arial" w:cs="Arial"/>
          <w:kern w:val="1"/>
          <w:sz w:val="20"/>
          <w:szCs w:val="20"/>
          <w:lang w:val="pl-PL" w:eastAsia="zh-CN" w:bidi="hi-IN"/>
        </w:rPr>
        <w:t>go</w:t>
      </w:r>
      <w:r w:rsidRPr="00872D87">
        <w:rPr>
          <w:rFonts w:ascii="Arial" w:eastAsia="SimSun" w:hAnsi="Arial" w:cs="Arial"/>
          <w:kern w:val="1"/>
          <w:sz w:val="20"/>
          <w:szCs w:val="20"/>
          <w:lang w:val="pl-PL" w:eastAsia="zh-CN" w:bidi="hi-IN"/>
        </w:rPr>
        <w:t xml:space="preserve"> </w:t>
      </w:r>
      <w:r w:rsidR="00B45479" w:rsidRPr="00872D87">
        <w:rPr>
          <w:rFonts w:ascii="Arial" w:eastAsia="SimSun" w:hAnsi="Arial" w:cs="Arial"/>
          <w:kern w:val="1"/>
          <w:sz w:val="20"/>
          <w:szCs w:val="20"/>
          <w:lang w:val="pl-PL" w:eastAsia="zh-CN" w:bidi="hi-IN"/>
        </w:rPr>
        <w:t>w sposób wadliwy.</w:t>
      </w:r>
    </w:p>
    <w:p w14:paraId="6BF57159" w14:textId="77777777" w:rsidR="00B45479" w:rsidRPr="00872D87" w:rsidRDefault="00B45479"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420A5CDE" w14:textId="77777777" w:rsidR="0071153B" w:rsidRPr="00872D87" w:rsidRDefault="0071153B" w:rsidP="00B7497B">
      <w:pPr>
        <w:widowControl w:val="0"/>
        <w:numPr>
          <w:ilvl w:val="0"/>
          <w:numId w:val="1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Jeżeli w toku odbioru okaże się, że </w:t>
      </w:r>
      <w:r w:rsidR="00B45479" w:rsidRPr="00872D87">
        <w:rPr>
          <w:rFonts w:ascii="Arial" w:eastAsia="SimSun" w:hAnsi="Arial" w:cs="Arial"/>
          <w:kern w:val="1"/>
          <w:sz w:val="20"/>
          <w:szCs w:val="20"/>
          <w:lang w:val="pl-PL" w:eastAsia="zh-CN" w:bidi="hi-IN"/>
        </w:rPr>
        <w:t>Przedmiot Umowy</w:t>
      </w:r>
      <w:r w:rsidRPr="00872D87">
        <w:rPr>
          <w:rFonts w:ascii="Arial" w:eastAsia="SimSun" w:hAnsi="Arial" w:cs="Arial"/>
          <w:kern w:val="1"/>
          <w:sz w:val="20"/>
          <w:szCs w:val="20"/>
          <w:lang w:val="pl-PL" w:eastAsia="zh-CN" w:bidi="hi-IN"/>
        </w:rPr>
        <w:t xml:space="preserve"> jest wadliw</w:t>
      </w:r>
      <w:r w:rsidR="00B45479" w:rsidRPr="00872D87">
        <w:rPr>
          <w:rFonts w:ascii="Arial" w:eastAsia="SimSun" w:hAnsi="Arial" w:cs="Arial"/>
          <w:kern w:val="1"/>
          <w:sz w:val="20"/>
          <w:szCs w:val="20"/>
          <w:lang w:val="pl-PL" w:eastAsia="zh-CN" w:bidi="hi-IN"/>
        </w:rPr>
        <w:t>y</w:t>
      </w:r>
      <w:r w:rsidRPr="00872D87">
        <w:rPr>
          <w:rFonts w:ascii="Arial" w:eastAsia="SimSun" w:hAnsi="Arial" w:cs="Arial"/>
          <w:kern w:val="1"/>
          <w:sz w:val="20"/>
          <w:szCs w:val="20"/>
          <w:lang w:val="pl-PL" w:eastAsia="zh-CN" w:bidi="hi-IN"/>
        </w:rPr>
        <w:t xml:space="preserve"> lub do </w:t>
      </w:r>
      <w:r w:rsidR="00B45479" w:rsidRPr="00872D87">
        <w:rPr>
          <w:rFonts w:ascii="Arial" w:eastAsia="SimSun" w:hAnsi="Arial" w:cs="Arial"/>
          <w:kern w:val="1"/>
          <w:sz w:val="20"/>
          <w:szCs w:val="20"/>
          <w:lang w:val="pl-PL" w:eastAsia="zh-CN" w:bidi="hi-IN"/>
        </w:rPr>
        <w:t>jego</w:t>
      </w:r>
      <w:r w:rsidRPr="00872D87">
        <w:rPr>
          <w:rFonts w:ascii="Arial" w:eastAsia="SimSun" w:hAnsi="Arial" w:cs="Arial"/>
          <w:kern w:val="1"/>
          <w:sz w:val="20"/>
          <w:szCs w:val="20"/>
          <w:lang w:val="pl-PL" w:eastAsia="zh-CN" w:bidi="hi-IN"/>
        </w:rPr>
        <w:t xml:space="preserve"> wykonania zostały zgłoszone zastrzeżenia, </w:t>
      </w:r>
      <w:r w:rsidR="00B45479" w:rsidRPr="00872D87">
        <w:rPr>
          <w:rFonts w:ascii="Arial" w:eastAsia="SimSun" w:hAnsi="Arial" w:cs="Arial"/>
          <w:kern w:val="1"/>
          <w:sz w:val="20"/>
          <w:szCs w:val="20"/>
          <w:lang w:val="pl-PL" w:eastAsia="zh-CN" w:bidi="hi-IN"/>
        </w:rPr>
        <w:t>WYKONAWCA</w:t>
      </w:r>
      <w:r w:rsidRPr="00872D87">
        <w:rPr>
          <w:rFonts w:ascii="Arial" w:eastAsia="SimSun" w:hAnsi="Arial" w:cs="Arial"/>
          <w:kern w:val="1"/>
          <w:sz w:val="20"/>
          <w:szCs w:val="20"/>
          <w:lang w:val="pl-PL" w:eastAsia="zh-CN" w:bidi="hi-IN"/>
        </w:rPr>
        <w:t xml:space="preserve"> ma obowiązek usunąć stwierdzone uchybienia w terminie wskazanym przez </w:t>
      </w:r>
      <w:r w:rsidR="00B45479" w:rsidRPr="00872D87">
        <w:rPr>
          <w:rFonts w:ascii="Arial" w:eastAsia="SimSun" w:hAnsi="Arial" w:cs="Arial"/>
          <w:kern w:val="1"/>
          <w:sz w:val="20"/>
          <w:szCs w:val="20"/>
          <w:lang w:val="pl-PL" w:eastAsia="zh-CN" w:bidi="hi-IN"/>
        </w:rPr>
        <w:t>ZAMAWIAJĄCEGO</w:t>
      </w:r>
      <w:r w:rsidRPr="00872D87">
        <w:rPr>
          <w:rFonts w:ascii="Arial" w:eastAsia="SimSun" w:hAnsi="Arial" w:cs="Arial"/>
          <w:kern w:val="1"/>
          <w:sz w:val="20"/>
          <w:szCs w:val="20"/>
          <w:lang w:val="pl-PL" w:eastAsia="zh-CN" w:bidi="hi-IN"/>
        </w:rPr>
        <w:t xml:space="preserve">, przy czym termin wyznaczony na usunięcie wad i usterek powinien uwzględniać ich specyfikę i uzasadniony interes </w:t>
      </w:r>
      <w:r w:rsidR="00B45479" w:rsidRPr="00872D87">
        <w:rPr>
          <w:rFonts w:ascii="Arial" w:eastAsia="SimSun" w:hAnsi="Arial" w:cs="Arial"/>
          <w:kern w:val="1"/>
          <w:sz w:val="20"/>
          <w:szCs w:val="20"/>
          <w:lang w:val="pl-PL" w:eastAsia="zh-CN" w:bidi="hi-IN"/>
        </w:rPr>
        <w:t>ZAMAWIAJĄCEGO</w:t>
      </w:r>
      <w:r w:rsidRPr="00872D87">
        <w:rPr>
          <w:rFonts w:ascii="Arial" w:eastAsia="SimSun" w:hAnsi="Arial" w:cs="Arial"/>
          <w:kern w:val="1"/>
          <w:sz w:val="20"/>
          <w:szCs w:val="20"/>
          <w:lang w:val="pl-PL" w:eastAsia="zh-CN" w:bidi="hi-IN"/>
        </w:rPr>
        <w:t xml:space="preserve">. </w:t>
      </w:r>
    </w:p>
    <w:p w14:paraId="22997C1A" w14:textId="77777777" w:rsidR="00B45479" w:rsidRPr="00872D87" w:rsidRDefault="00B45479"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753AC7E9" w14:textId="24398B7E" w:rsidR="0071153B" w:rsidRDefault="00B45479" w:rsidP="00B7497B">
      <w:pPr>
        <w:widowControl w:val="0"/>
        <w:numPr>
          <w:ilvl w:val="0"/>
          <w:numId w:val="1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WYKONAWCA</w:t>
      </w:r>
      <w:r w:rsidR="0071153B" w:rsidRPr="00872D87">
        <w:rPr>
          <w:rFonts w:ascii="Arial" w:eastAsia="SimSun" w:hAnsi="Arial" w:cs="Arial"/>
          <w:kern w:val="1"/>
          <w:sz w:val="20"/>
          <w:szCs w:val="20"/>
          <w:lang w:val="pl-PL" w:eastAsia="zh-CN" w:bidi="hi-IN"/>
        </w:rPr>
        <w:t xml:space="preserve"> po usunięciu stwierdzonych wad i uchybień zgłosi gotowość do odbioru ponownie, w trybie opisanym w </w:t>
      </w:r>
      <w:r w:rsidR="00821B96" w:rsidRPr="00872D87">
        <w:rPr>
          <w:rFonts w:ascii="Arial" w:eastAsia="SimSun" w:hAnsi="Arial" w:cs="Arial"/>
          <w:kern w:val="1"/>
          <w:sz w:val="20"/>
          <w:szCs w:val="20"/>
          <w:lang w:val="pl-PL" w:eastAsia="zh-CN" w:bidi="hi-IN"/>
        </w:rPr>
        <w:t>niniejszym paragrafie</w:t>
      </w:r>
      <w:r w:rsidR="0071153B" w:rsidRPr="00872D87">
        <w:rPr>
          <w:rFonts w:ascii="Arial" w:eastAsia="SimSun" w:hAnsi="Arial" w:cs="Arial"/>
          <w:kern w:val="1"/>
          <w:sz w:val="20"/>
          <w:szCs w:val="20"/>
          <w:lang w:val="pl-PL" w:eastAsia="zh-CN" w:bidi="hi-IN"/>
        </w:rPr>
        <w:t xml:space="preserve">. </w:t>
      </w:r>
    </w:p>
    <w:p w14:paraId="4832A4A5" w14:textId="77777777" w:rsidR="004267C8" w:rsidRDefault="004267C8" w:rsidP="004267C8">
      <w:pPr>
        <w:pStyle w:val="Akapitzlist"/>
        <w:rPr>
          <w:rFonts w:ascii="Arial" w:hAnsi="Arial" w:cs="Arial"/>
          <w:sz w:val="20"/>
          <w:szCs w:val="20"/>
        </w:rPr>
      </w:pPr>
    </w:p>
    <w:p w14:paraId="4EA9190B" w14:textId="420B2547" w:rsidR="004267C8" w:rsidRPr="0001336A" w:rsidRDefault="004267C8" w:rsidP="004267C8">
      <w:pPr>
        <w:widowControl w:val="0"/>
        <w:numPr>
          <w:ilvl w:val="0"/>
          <w:numId w:val="12"/>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01336A">
        <w:rPr>
          <w:rFonts w:ascii="Arial" w:eastAsia="SimSun" w:hAnsi="Arial" w:cs="Arial"/>
          <w:kern w:val="1"/>
          <w:sz w:val="20"/>
          <w:szCs w:val="20"/>
          <w:lang w:val="pl-PL" w:eastAsia="zh-CN" w:bidi="hi-IN"/>
        </w:rPr>
        <w:t xml:space="preserve">W przypadku ustalenia przez Strony etapowych odbiorów zasady powyżej wskazane stosuje się odpowiednio do odbiorów częściowych, które muszą być również potwierdzone bezusterkowymi Protokołami Odbioru. </w:t>
      </w:r>
    </w:p>
    <w:p w14:paraId="6B142702" w14:textId="77777777" w:rsidR="00821B96" w:rsidRPr="00872D87" w:rsidRDefault="00821B96" w:rsidP="00867965">
      <w:pPr>
        <w:widowControl w:val="0"/>
        <w:suppressAutoHyphens/>
        <w:spacing w:after="0" w:line="240" w:lineRule="auto"/>
        <w:ind w:left="360"/>
        <w:jc w:val="center"/>
        <w:rPr>
          <w:rFonts w:ascii="Arial" w:eastAsia="SimSun" w:hAnsi="Arial" w:cs="Arial"/>
          <w:b/>
          <w:bCs/>
          <w:kern w:val="1"/>
          <w:sz w:val="20"/>
          <w:szCs w:val="20"/>
          <w:lang w:val="pl-PL" w:eastAsia="zh-CN" w:bidi="hi-IN"/>
        </w:rPr>
      </w:pPr>
    </w:p>
    <w:p w14:paraId="7F29712F"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xml:space="preserve">§ </w:t>
      </w:r>
      <w:r w:rsidR="00A05355" w:rsidRPr="00872D87">
        <w:rPr>
          <w:rFonts w:ascii="Arial" w:eastAsia="SimSun" w:hAnsi="Arial" w:cs="Arial"/>
          <w:b/>
          <w:bCs/>
          <w:kern w:val="1"/>
          <w:sz w:val="20"/>
          <w:szCs w:val="20"/>
          <w:lang w:val="pl-PL" w:eastAsia="zh-CN" w:bidi="hi-IN"/>
        </w:rPr>
        <w:t>9</w:t>
      </w:r>
      <w:r w:rsidRPr="00872D87">
        <w:rPr>
          <w:rFonts w:ascii="Arial" w:eastAsia="SimSun" w:hAnsi="Arial" w:cs="Arial"/>
          <w:b/>
          <w:bCs/>
          <w:kern w:val="1"/>
          <w:sz w:val="20"/>
          <w:szCs w:val="20"/>
          <w:lang w:val="pl-PL" w:eastAsia="zh-CN" w:bidi="hi-IN"/>
        </w:rPr>
        <w:t>.</w:t>
      </w:r>
    </w:p>
    <w:p w14:paraId="73E802D8"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[Wynagrodzenie]</w:t>
      </w:r>
    </w:p>
    <w:p w14:paraId="26C21287" w14:textId="77777777" w:rsidR="004F558F" w:rsidRPr="00872D87" w:rsidRDefault="004F558F" w:rsidP="00867965">
      <w:pPr>
        <w:widowControl w:val="0"/>
        <w:suppressAutoHyphens/>
        <w:spacing w:after="0" w:line="240" w:lineRule="auto"/>
        <w:jc w:val="both"/>
        <w:rPr>
          <w:rFonts w:ascii="Arial" w:eastAsia="SimSun" w:hAnsi="Arial" w:cs="Arial"/>
          <w:kern w:val="1"/>
          <w:sz w:val="20"/>
          <w:szCs w:val="20"/>
          <w:lang w:val="pl-PL" w:eastAsia="zh-CN" w:bidi="hi-IN"/>
        </w:rPr>
      </w:pPr>
    </w:p>
    <w:p w14:paraId="7E4D9AD5" w14:textId="3FE63985" w:rsidR="004F558F" w:rsidRDefault="004F558F" w:rsidP="00B7497B">
      <w:pPr>
        <w:widowControl w:val="0"/>
        <w:numPr>
          <w:ilvl w:val="0"/>
          <w:numId w:val="3"/>
        </w:numPr>
        <w:tabs>
          <w:tab w:val="clear" w:pos="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Za wykonanie Przedmiotu Umowy zgodnie z Umową, </w:t>
      </w:r>
      <w:r w:rsidR="002B7031" w:rsidRPr="00872D87">
        <w:rPr>
          <w:rFonts w:ascii="Arial" w:eastAsia="SimSun" w:hAnsi="Arial" w:cs="Arial"/>
          <w:kern w:val="1"/>
          <w:sz w:val="20"/>
          <w:szCs w:val="20"/>
          <w:lang w:val="pl-PL" w:eastAsia="zh-CN" w:bidi="hi-IN"/>
        </w:rPr>
        <w:t>ZAMAWIAJACY</w:t>
      </w:r>
      <w:r w:rsidRPr="00872D87">
        <w:rPr>
          <w:rFonts w:ascii="Arial" w:eastAsia="SimSun" w:hAnsi="Arial" w:cs="Arial"/>
          <w:kern w:val="1"/>
          <w:sz w:val="20"/>
          <w:szCs w:val="20"/>
          <w:lang w:val="pl-PL" w:eastAsia="zh-CN" w:bidi="hi-IN"/>
        </w:rPr>
        <w:t xml:space="preserve"> zapłaci WYKONAWCY wynagrodzenie ryczałtowe równe </w:t>
      </w:r>
      <w:r w:rsidRPr="00872D87">
        <w:rPr>
          <w:rFonts w:ascii="Arial" w:eastAsia="SimSun" w:hAnsi="Arial" w:cs="Arial"/>
          <w:kern w:val="1"/>
          <w:sz w:val="20"/>
          <w:szCs w:val="20"/>
          <w:highlight w:val="yellow"/>
          <w:lang w:val="pl-PL" w:eastAsia="zh-CN" w:bidi="hi-IN"/>
        </w:rPr>
        <w:t xml:space="preserve">_________________ złotych netto (słownie _______________________________ zł </w:t>
      </w:r>
      <w:proofErr w:type="gramStart"/>
      <w:r w:rsidRPr="00872D87">
        <w:rPr>
          <w:rFonts w:ascii="Arial" w:eastAsia="SimSun" w:hAnsi="Arial" w:cs="Arial"/>
          <w:kern w:val="1"/>
          <w:sz w:val="20"/>
          <w:szCs w:val="20"/>
          <w:highlight w:val="yellow"/>
          <w:lang w:val="pl-PL" w:eastAsia="zh-CN" w:bidi="hi-IN"/>
        </w:rPr>
        <w:t>netto )</w:t>
      </w:r>
      <w:proofErr w:type="gramEnd"/>
      <w:r w:rsidRPr="00872D87">
        <w:rPr>
          <w:rFonts w:ascii="Arial" w:eastAsia="SimSun" w:hAnsi="Arial" w:cs="Arial"/>
          <w:kern w:val="1"/>
          <w:sz w:val="20"/>
          <w:szCs w:val="20"/>
          <w:highlight w:val="yellow"/>
          <w:lang w:val="pl-PL" w:eastAsia="zh-CN" w:bidi="hi-IN"/>
        </w:rPr>
        <w:t xml:space="preserve"> </w:t>
      </w:r>
      <w:bookmarkStart w:id="0" w:name="_Hlk137030943"/>
      <w:r w:rsidR="0005135D">
        <w:rPr>
          <w:rFonts w:ascii="Arial" w:eastAsia="SimSun" w:hAnsi="Arial" w:cs="Arial"/>
          <w:kern w:val="1"/>
          <w:sz w:val="20"/>
          <w:szCs w:val="20"/>
          <w:highlight w:val="yellow"/>
          <w:lang w:val="pl-PL" w:eastAsia="zh-CN" w:bidi="hi-IN"/>
        </w:rPr>
        <w:t>powiększone o</w:t>
      </w:r>
      <w:r w:rsidRPr="00872D87">
        <w:rPr>
          <w:rFonts w:ascii="Arial" w:eastAsia="SimSun" w:hAnsi="Arial" w:cs="Arial"/>
          <w:kern w:val="1"/>
          <w:sz w:val="20"/>
          <w:szCs w:val="20"/>
          <w:highlight w:val="yellow"/>
          <w:lang w:val="pl-PL" w:eastAsia="zh-CN" w:bidi="hi-IN"/>
        </w:rPr>
        <w:t xml:space="preserve"> stawk</w:t>
      </w:r>
      <w:r w:rsidR="0005135D">
        <w:rPr>
          <w:rFonts w:ascii="Arial" w:eastAsia="SimSun" w:hAnsi="Arial" w:cs="Arial"/>
          <w:kern w:val="1"/>
          <w:sz w:val="20"/>
          <w:szCs w:val="20"/>
          <w:highlight w:val="yellow"/>
          <w:lang w:val="pl-PL" w:eastAsia="zh-CN" w:bidi="hi-IN"/>
        </w:rPr>
        <w:t>ę</w:t>
      </w:r>
      <w:r w:rsidRPr="00872D87">
        <w:rPr>
          <w:rFonts w:ascii="Arial" w:eastAsia="SimSun" w:hAnsi="Arial" w:cs="Arial"/>
          <w:kern w:val="1"/>
          <w:sz w:val="20"/>
          <w:szCs w:val="20"/>
          <w:highlight w:val="yellow"/>
          <w:lang w:val="pl-PL" w:eastAsia="zh-CN" w:bidi="hi-IN"/>
        </w:rPr>
        <w:t xml:space="preserve"> podatku od towarów i usług VAT, tj. __________________ zł brutto (słownie: _________________________ zł brutto)</w:t>
      </w:r>
      <w:r w:rsidRPr="00872D87">
        <w:rPr>
          <w:rFonts w:ascii="Arial" w:eastAsia="SimSun" w:hAnsi="Arial" w:cs="Arial"/>
          <w:kern w:val="1"/>
          <w:sz w:val="20"/>
          <w:szCs w:val="20"/>
          <w:lang w:val="pl-PL" w:eastAsia="zh-CN" w:bidi="hi-IN"/>
        </w:rPr>
        <w:t>.</w:t>
      </w:r>
    </w:p>
    <w:bookmarkEnd w:id="0"/>
    <w:p w14:paraId="0239DCC3" w14:textId="77777777" w:rsidR="00DC37A7" w:rsidRDefault="00DC37A7" w:rsidP="00DC37A7">
      <w:pPr>
        <w:widowControl w:val="0"/>
        <w:suppressAutoHyphens/>
        <w:spacing w:after="0" w:line="240" w:lineRule="auto"/>
        <w:ind w:left="426"/>
        <w:jc w:val="both"/>
        <w:rPr>
          <w:rFonts w:ascii="Arial" w:eastAsia="SimSun" w:hAnsi="Arial" w:cs="Arial"/>
          <w:kern w:val="1"/>
          <w:sz w:val="20"/>
          <w:szCs w:val="20"/>
          <w:lang w:val="pl-PL" w:eastAsia="zh-CN" w:bidi="hi-IN"/>
        </w:rPr>
      </w:pPr>
    </w:p>
    <w:p w14:paraId="00D6D03A" w14:textId="77777777" w:rsidR="008C6EB8" w:rsidRPr="00DC37A7" w:rsidRDefault="008C6EB8" w:rsidP="00B7497B">
      <w:pPr>
        <w:widowControl w:val="0"/>
        <w:numPr>
          <w:ilvl w:val="0"/>
          <w:numId w:val="3"/>
        </w:numPr>
        <w:tabs>
          <w:tab w:val="clear" w:pos="0"/>
        </w:tabs>
        <w:suppressAutoHyphens/>
        <w:spacing w:after="0" w:line="240" w:lineRule="auto"/>
        <w:ind w:left="426" w:hanging="426"/>
        <w:jc w:val="both"/>
        <w:rPr>
          <w:rFonts w:ascii="Arial" w:eastAsia="SimSun" w:hAnsi="Arial" w:cs="Arial"/>
          <w:kern w:val="1"/>
          <w:sz w:val="20"/>
          <w:szCs w:val="20"/>
          <w:lang w:val="pl-PL" w:eastAsia="zh-CN" w:bidi="hi-IN"/>
        </w:rPr>
      </w:pPr>
      <w:r w:rsidRPr="00DC37A7">
        <w:rPr>
          <w:rFonts w:ascii="Arial" w:eastAsia="SimSun" w:hAnsi="Arial" w:cs="Arial"/>
          <w:kern w:val="1"/>
          <w:sz w:val="20"/>
          <w:szCs w:val="20"/>
          <w:lang w:val="pl-PL" w:eastAsia="zh-CN" w:bidi="hi-IN"/>
        </w:rPr>
        <w:t>Podstawą do wystawienia faktury obejmującej wynagrodzenie WYKONAWCY jest wykonanie przez niego Przedmiotu Umowy potwierdzone podpisa</w:t>
      </w:r>
      <w:r w:rsidR="00A5789A">
        <w:rPr>
          <w:rFonts w:ascii="Arial" w:eastAsia="SimSun" w:hAnsi="Arial" w:cs="Arial"/>
          <w:kern w:val="1"/>
          <w:sz w:val="20"/>
          <w:szCs w:val="20"/>
          <w:lang w:val="pl-PL" w:eastAsia="zh-CN" w:bidi="hi-IN"/>
        </w:rPr>
        <w:t>nym przez strony bezusterkowym Protokołem O</w:t>
      </w:r>
      <w:r w:rsidRPr="00DC37A7">
        <w:rPr>
          <w:rFonts w:ascii="Arial" w:eastAsia="SimSun" w:hAnsi="Arial" w:cs="Arial"/>
          <w:kern w:val="1"/>
          <w:sz w:val="20"/>
          <w:szCs w:val="20"/>
          <w:lang w:val="pl-PL" w:eastAsia="zh-CN" w:bidi="hi-IN"/>
        </w:rPr>
        <w:t xml:space="preserve">dbioru, o którym mowa w § 8. </w:t>
      </w:r>
    </w:p>
    <w:p w14:paraId="4BFEFB11" w14:textId="77777777" w:rsidR="004F558F" w:rsidRPr="00872D87" w:rsidRDefault="004F558F"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0FF29C48" w14:textId="77777777" w:rsidR="004F558F" w:rsidRPr="00872D87" w:rsidRDefault="004F558F" w:rsidP="00B7497B">
      <w:pPr>
        <w:widowControl w:val="0"/>
        <w:numPr>
          <w:ilvl w:val="0"/>
          <w:numId w:val="3"/>
        </w:numPr>
        <w:tabs>
          <w:tab w:val="clear" w:pos="0"/>
        </w:tabs>
        <w:suppressAutoHyphens/>
        <w:spacing w:after="0" w:line="240" w:lineRule="auto"/>
        <w:ind w:left="426" w:hanging="426"/>
        <w:jc w:val="both"/>
        <w:rPr>
          <w:rFonts w:ascii="Arial" w:eastAsia="SimSun" w:hAnsi="Arial" w:cs="Arial"/>
          <w:kern w:val="1"/>
          <w:sz w:val="20"/>
          <w:szCs w:val="20"/>
          <w:lang w:val="pl-PL" w:eastAsia="zh-CN" w:bidi="hi-IN"/>
        </w:rPr>
      </w:pPr>
      <w:bookmarkStart w:id="1" w:name="_Hlk137031505"/>
      <w:r w:rsidRPr="00872D87">
        <w:rPr>
          <w:rFonts w:ascii="Arial" w:eastAsia="SimSun" w:hAnsi="Arial" w:cs="Arial"/>
          <w:kern w:val="1"/>
          <w:sz w:val="20"/>
          <w:szCs w:val="20"/>
          <w:lang w:val="pl-PL" w:eastAsia="zh-CN" w:bidi="hi-IN"/>
        </w:rPr>
        <w:t xml:space="preserve">Strony postanawiają, że wynagrodzenie określone w ust. </w:t>
      </w:r>
      <w:r w:rsidR="008C6EB8">
        <w:rPr>
          <w:rFonts w:ascii="Arial" w:eastAsia="SimSun" w:hAnsi="Arial" w:cs="Arial"/>
          <w:kern w:val="1"/>
          <w:sz w:val="20"/>
          <w:szCs w:val="20"/>
          <w:lang w:val="pl-PL" w:eastAsia="zh-CN" w:bidi="hi-IN"/>
        </w:rPr>
        <w:t>2</w:t>
      </w:r>
      <w:r w:rsidR="008C6EB8" w:rsidRPr="00872D87">
        <w:rPr>
          <w:rFonts w:ascii="Arial" w:eastAsia="SimSu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 xml:space="preserve">powyżej ma charakter zryczałtowany </w:t>
      </w:r>
      <w:r w:rsidRPr="00872D87">
        <w:rPr>
          <w:rFonts w:ascii="Arial" w:eastAsia="SimSun" w:hAnsi="Arial" w:cs="Arial"/>
          <w:iCs/>
          <w:kern w:val="1"/>
          <w:sz w:val="20"/>
          <w:szCs w:val="20"/>
          <w:lang w:val="pl-PL" w:eastAsia="zh-CN" w:bidi="hi-IN"/>
        </w:rPr>
        <w:t>i</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w</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jego</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skład</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wchodzą</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w</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szczególności:</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pełne</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wykonanie</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Przedmiotu Umowy i</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wszystko</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to,</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co</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jest</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konieczne</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do</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całkowitego,</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bezbłędnego</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i</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bezusterkowego</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wykonania</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całości</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prac</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stanowiących</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Przedmiot</w:t>
      </w:r>
      <w:r w:rsidRPr="00872D87">
        <w:rPr>
          <w:rFonts w:ascii="Arial" w:eastAsia="Times New Roman" w:hAnsi="Arial" w:cs="Arial"/>
          <w:iCs/>
          <w:kern w:val="1"/>
          <w:sz w:val="20"/>
          <w:szCs w:val="20"/>
          <w:lang w:val="pl-PL" w:eastAsia="zh-CN" w:bidi="hi-IN"/>
        </w:rPr>
        <w:t xml:space="preserve"> </w:t>
      </w:r>
      <w:r w:rsidRPr="00872D87">
        <w:rPr>
          <w:rFonts w:ascii="Arial" w:eastAsia="SimSun" w:hAnsi="Arial" w:cs="Arial"/>
          <w:iCs/>
          <w:kern w:val="1"/>
          <w:sz w:val="20"/>
          <w:szCs w:val="20"/>
          <w:lang w:val="pl-PL" w:eastAsia="zh-CN" w:bidi="hi-IN"/>
        </w:rPr>
        <w:t>Umowy</w:t>
      </w:r>
      <w:r w:rsidR="002B7031" w:rsidRPr="00872D87">
        <w:rPr>
          <w:rFonts w:ascii="Arial" w:eastAsia="Times New Roman" w:hAnsi="Arial" w:cs="Arial"/>
          <w:iCs/>
          <w:kern w:val="1"/>
          <w:sz w:val="20"/>
          <w:szCs w:val="20"/>
          <w:lang w:val="pl-PL" w:eastAsia="zh-CN" w:bidi="hi-IN"/>
        </w:rPr>
        <w:t>.</w:t>
      </w:r>
      <w:bookmarkEnd w:id="1"/>
    </w:p>
    <w:p w14:paraId="6962261C" w14:textId="77777777" w:rsidR="002B7031" w:rsidRPr="00872D87" w:rsidRDefault="002B7031"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755CE399" w14:textId="77777777" w:rsidR="002B7031" w:rsidRPr="00872D87" w:rsidRDefault="002B7031" w:rsidP="00B7497B">
      <w:pPr>
        <w:widowControl w:val="0"/>
        <w:numPr>
          <w:ilvl w:val="0"/>
          <w:numId w:val="3"/>
        </w:numPr>
        <w:tabs>
          <w:tab w:val="clear" w:pos="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W przypadku ustalenia przez Strony płatności zaliczkowej WYKONAWCA celem zabezpieczenia zwrotu kwoty wpłaconej mu przez ZAMAWIAJĄCEGO zaliczki, o której mowa w ust. 1, na wypadek nie wywiązania się z Umowy lub niewłaściwego wykonania Usług będzie zobowiązany ustanowić na kwotę zaliczki na rzecz ZAMAWIAJĄCEGO nieodwołalną i płatną na pierwsze żądanie gwarancję bankową wydaną przez bank zaakceptowany przez ZAMAWIAJĄCEGO obejmującą warunki nie gorsze niż przewidziane we wzorze gwarancji bankowej stanowiącej </w:t>
      </w:r>
      <w:r w:rsidRPr="00872D87">
        <w:rPr>
          <w:rFonts w:ascii="Arial" w:eastAsia="SimSun" w:hAnsi="Arial" w:cs="Arial"/>
          <w:b/>
          <w:kern w:val="1"/>
          <w:sz w:val="20"/>
          <w:szCs w:val="20"/>
          <w:lang w:val="pl-PL" w:eastAsia="zh-CN" w:bidi="hi-IN"/>
        </w:rPr>
        <w:t xml:space="preserve">Załącznik nr </w:t>
      </w:r>
      <w:r w:rsidR="00A05355" w:rsidRPr="00872D87">
        <w:rPr>
          <w:rFonts w:ascii="Arial" w:eastAsia="SimSun" w:hAnsi="Arial" w:cs="Arial"/>
          <w:b/>
          <w:kern w:val="1"/>
          <w:sz w:val="20"/>
          <w:szCs w:val="20"/>
          <w:lang w:val="pl-PL" w:eastAsia="zh-CN" w:bidi="hi-IN"/>
        </w:rPr>
        <w:t>6</w:t>
      </w:r>
      <w:r w:rsidRPr="00872D87">
        <w:rPr>
          <w:rFonts w:ascii="Arial" w:eastAsia="SimSun" w:hAnsi="Arial" w:cs="Arial"/>
          <w:kern w:val="1"/>
          <w:sz w:val="20"/>
          <w:szCs w:val="20"/>
          <w:lang w:val="pl-PL" w:eastAsia="zh-CN" w:bidi="hi-IN"/>
        </w:rPr>
        <w:t xml:space="preserve"> do Umowy. ZAMAWIAJĄCY ma prawo wstrzymania się z zapłatą zaliczki WYKONAWCY, bez uszczerbku dla innych swoich praw i obowiązków WYKONAWCY wynikających z Umowy, do czasu otrzymania od WYKONAWCY dokumentu gwarancji bankowej.</w:t>
      </w:r>
    </w:p>
    <w:p w14:paraId="07946636" w14:textId="77777777" w:rsidR="002B7031" w:rsidRPr="00872D87" w:rsidRDefault="002B7031"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6321E262" w14:textId="77777777" w:rsidR="002B7031" w:rsidRPr="00872D87" w:rsidRDefault="002B7031" w:rsidP="00B7497B">
      <w:pPr>
        <w:widowControl w:val="0"/>
        <w:numPr>
          <w:ilvl w:val="0"/>
          <w:numId w:val="3"/>
        </w:numPr>
        <w:tabs>
          <w:tab w:val="clear" w:pos="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Zapłata wynagrodzenia za wykonanie Przedmiotu Umowy, tak jednorazowa jak i każda częściowa, będzie płatna przelewem na rachunek bankowy wskazany na fakturze przez WYKONAWCĘ w terminie do </w:t>
      </w:r>
      <w:r w:rsidRPr="00872D87">
        <w:rPr>
          <w:rFonts w:ascii="Arial" w:eastAsia="SimSun" w:hAnsi="Arial" w:cs="Arial"/>
          <w:kern w:val="1"/>
          <w:sz w:val="20"/>
          <w:szCs w:val="20"/>
          <w:highlight w:val="yellow"/>
          <w:lang w:val="pl-PL" w:eastAsia="zh-CN" w:bidi="hi-IN"/>
        </w:rPr>
        <w:t>……</w:t>
      </w:r>
      <w:r w:rsidRPr="00872D87">
        <w:rPr>
          <w:rFonts w:ascii="Arial" w:eastAsia="SimSun" w:hAnsi="Arial" w:cs="Arial"/>
          <w:kern w:val="1"/>
          <w:sz w:val="20"/>
          <w:szCs w:val="20"/>
          <w:lang w:val="pl-PL" w:eastAsia="zh-CN" w:bidi="hi-IN"/>
        </w:rPr>
        <w:t xml:space="preserve"> dni po doręczeniu ZAMAWIAJĄCEMU prawidłowo wystawionej faktury.</w:t>
      </w:r>
    </w:p>
    <w:p w14:paraId="25F6AF5B" w14:textId="77777777" w:rsidR="00011D5A" w:rsidRPr="00872D87" w:rsidRDefault="00011D5A" w:rsidP="00AB6801">
      <w:pPr>
        <w:pStyle w:val="Akapitzlist"/>
        <w:ind w:left="426" w:hanging="426"/>
        <w:rPr>
          <w:rFonts w:ascii="Arial" w:hAnsi="Arial" w:cs="Arial"/>
          <w:sz w:val="20"/>
          <w:szCs w:val="20"/>
        </w:rPr>
      </w:pPr>
    </w:p>
    <w:p w14:paraId="03B2032A" w14:textId="77777777" w:rsidR="00011D5A" w:rsidRPr="00872D87" w:rsidRDefault="00011D5A" w:rsidP="00B7497B">
      <w:pPr>
        <w:widowControl w:val="0"/>
        <w:numPr>
          <w:ilvl w:val="0"/>
          <w:numId w:val="3"/>
        </w:numPr>
        <w:tabs>
          <w:tab w:val="clear" w:pos="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Za dzień zapłaty Strony uznają dzień obciążenia rachunku bankowego ZAMAWIAJĄCEGO.</w:t>
      </w:r>
    </w:p>
    <w:p w14:paraId="5F301236" w14:textId="77777777" w:rsidR="002B7031" w:rsidRPr="00872D87" w:rsidRDefault="002B7031"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5237850C" w14:textId="77777777" w:rsidR="002B7031" w:rsidRPr="00872D87" w:rsidRDefault="002B7031" w:rsidP="00B7497B">
      <w:pPr>
        <w:widowControl w:val="0"/>
        <w:numPr>
          <w:ilvl w:val="0"/>
          <w:numId w:val="3"/>
        </w:numPr>
        <w:tabs>
          <w:tab w:val="clear" w:pos="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W przypadku </w:t>
      </w:r>
      <w:proofErr w:type="gramStart"/>
      <w:r w:rsidRPr="00872D87">
        <w:rPr>
          <w:rFonts w:ascii="Arial" w:eastAsia="SimSun" w:hAnsi="Arial" w:cs="Arial"/>
          <w:kern w:val="1"/>
          <w:sz w:val="20"/>
          <w:szCs w:val="20"/>
          <w:lang w:val="pl-PL" w:eastAsia="zh-CN" w:bidi="hi-IN"/>
        </w:rPr>
        <w:t>nie dotrzymania</w:t>
      </w:r>
      <w:proofErr w:type="gramEnd"/>
      <w:r w:rsidRPr="00872D87">
        <w:rPr>
          <w:rFonts w:ascii="Arial" w:eastAsia="SimSun" w:hAnsi="Arial" w:cs="Arial"/>
          <w:kern w:val="1"/>
          <w:sz w:val="20"/>
          <w:szCs w:val="20"/>
          <w:lang w:val="pl-PL" w:eastAsia="zh-CN" w:bidi="hi-IN"/>
        </w:rPr>
        <w:t xml:space="preserve"> przez ZAMAWIAJĄCEGO terminu płatności WYKONAWCA ma prawo do obciążenia ZAMAWIAJĄCEGO odsetkami ustawowymi za opóźnienie, których podstawą uregulowania </w:t>
      </w:r>
      <w:r w:rsidRPr="00872D87">
        <w:rPr>
          <w:rFonts w:ascii="Arial" w:eastAsia="SimSun" w:hAnsi="Arial" w:cs="Arial"/>
          <w:kern w:val="1"/>
          <w:sz w:val="20"/>
          <w:szCs w:val="20"/>
          <w:lang w:val="pl-PL" w:eastAsia="zh-CN" w:bidi="hi-IN"/>
        </w:rPr>
        <w:lastRenderedPageBreak/>
        <w:t xml:space="preserve">będzie prawidłowo wystawiona i doręczona nota odsetkowa. Nieprawidłowo wystawiona lub dostarczona faktura będzie traktowana jako opóźnienie zapłaty z winy WYKONAWCY bez negatywnych konsekwencji dla ZAMAWIAJĄCEGO, w tym w postaci możliwości obciążenia go odsetkami ustawowymi. </w:t>
      </w:r>
    </w:p>
    <w:p w14:paraId="36F7F89F" w14:textId="77777777" w:rsidR="002B7031" w:rsidRPr="00872D87" w:rsidRDefault="002B7031"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6209CEBE" w14:textId="77777777" w:rsidR="002B7031" w:rsidRPr="00872D87" w:rsidRDefault="002B7031" w:rsidP="00B7497B">
      <w:pPr>
        <w:widowControl w:val="0"/>
        <w:numPr>
          <w:ilvl w:val="0"/>
          <w:numId w:val="3"/>
        </w:numPr>
        <w:tabs>
          <w:tab w:val="clear" w:pos="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Na wypadek opóźnienia ZAMAWIAJĄCEGO w zapłacie wynagrodzenia należnego WYKONAWCY, WYKONAWCA nie będzie mieć prawa do wstrzymywania się z dalszymi pracami, które mają być wykonywane w oparciu o niniejszą Umowę.</w:t>
      </w:r>
    </w:p>
    <w:p w14:paraId="2D4D26D7" w14:textId="77777777" w:rsidR="002B7031" w:rsidRPr="00872D87" w:rsidRDefault="002B7031"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03D7DB74" w14:textId="77777777" w:rsidR="002B7031" w:rsidRPr="00872D87" w:rsidRDefault="002B7031" w:rsidP="00B7497B">
      <w:pPr>
        <w:widowControl w:val="0"/>
        <w:numPr>
          <w:ilvl w:val="0"/>
          <w:numId w:val="3"/>
        </w:numPr>
        <w:tabs>
          <w:tab w:val="clear" w:pos="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Strony zgodnie postanawiają, że dostarczenie wszelkich faktur, korekt do faktur i not obciążeniowych będzie odbywało się </w:t>
      </w:r>
      <w:proofErr w:type="gramStart"/>
      <w:r w:rsidRPr="00872D87">
        <w:rPr>
          <w:rFonts w:ascii="Arial" w:eastAsia="SimSun" w:hAnsi="Arial" w:cs="Arial"/>
          <w:kern w:val="1"/>
          <w:sz w:val="20"/>
          <w:szCs w:val="20"/>
          <w:lang w:val="pl-PL" w:eastAsia="zh-CN" w:bidi="hi-IN"/>
        </w:rPr>
        <w:t>tylko i wyłącznie</w:t>
      </w:r>
      <w:proofErr w:type="gramEnd"/>
      <w:r w:rsidRPr="00872D87">
        <w:rPr>
          <w:rFonts w:ascii="Arial" w:eastAsia="SimSun" w:hAnsi="Arial" w:cs="Arial"/>
          <w:kern w:val="1"/>
          <w:sz w:val="20"/>
          <w:szCs w:val="20"/>
          <w:lang w:val="pl-PL" w:eastAsia="zh-CN" w:bidi="hi-IN"/>
        </w:rPr>
        <w:t xml:space="preserve"> poprzez ich przesłanie przez Strony w formie elektronicznej na poniżej wskazane adresy poczty elektronicznej:</w:t>
      </w:r>
    </w:p>
    <w:p w14:paraId="0B0AA059" w14:textId="126431BF" w:rsidR="002B7031" w:rsidRPr="00872D87" w:rsidRDefault="002B7031" w:rsidP="00AB6801">
      <w:pPr>
        <w:widowControl w:val="0"/>
        <w:suppressAutoHyphens/>
        <w:spacing w:after="0" w:line="240" w:lineRule="auto"/>
        <w:ind w:left="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 dla ZAMAWIAJĄCEGO: </w:t>
      </w:r>
      <w:hyperlink r:id="rId10" w:history="1">
        <w:hyperlink r:id="rId11" w:history="1">
          <w:r w:rsidR="0063263B" w:rsidRPr="0063263B">
            <w:rPr>
              <w:rStyle w:val="Hipercze"/>
              <w:rFonts w:ascii="Arial" w:eastAsia="SimSun" w:hAnsi="Arial" w:cs="Arial"/>
              <w:b/>
              <w:kern w:val="1"/>
              <w:sz w:val="20"/>
              <w:szCs w:val="20"/>
              <w:lang w:val="pl-PL" w:eastAsia="zh-CN" w:bidi="hi-IN"/>
            </w:rPr>
            <w:t>efaktury@swisspor.pl</w:t>
          </w:r>
        </w:hyperlink>
      </w:hyperlink>
    </w:p>
    <w:p w14:paraId="31B63A71" w14:textId="77777777" w:rsidR="002B7031" w:rsidRPr="00872D87" w:rsidRDefault="002B7031" w:rsidP="00AB6801">
      <w:pPr>
        <w:widowControl w:val="0"/>
        <w:suppressAutoHyphens/>
        <w:spacing w:after="0" w:line="240" w:lineRule="auto"/>
        <w:ind w:left="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 dla WYKONAWCY: </w:t>
      </w:r>
      <w:r w:rsidRPr="00872D87">
        <w:rPr>
          <w:rFonts w:ascii="Arial" w:eastAsia="SimSun" w:hAnsi="Arial" w:cs="Arial"/>
          <w:b/>
          <w:kern w:val="1"/>
          <w:sz w:val="20"/>
          <w:szCs w:val="20"/>
          <w:highlight w:val="yellow"/>
          <w:lang w:val="pl-PL" w:eastAsia="zh-CN" w:bidi="hi-IN"/>
        </w:rPr>
        <w:t>……………………….</w:t>
      </w:r>
    </w:p>
    <w:p w14:paraId="36ECDF29" w14:textId="72C0E1B9" w:rsidR="002B7031" w:rsidRDefault="002B7031" w:rsidP="00AB6801">
      <w:pPr>
        <w:widowControl w:val="0"/>
        <w:suppressAutoHyphens/>
        <w:spacing w:after="0" w:line="240" w:lineRule="auto"/>
        <w:ind w:left="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na co Strony wyrażają niniejszym zgodę, gwarantując jednocześnie zapewnienie autentyczności pochodzenia i integralność treści faktury i innych dokumentów księgowych przez siebie wystawionych poprzez ich dostarczenie w formie pliku nieedytowalnego (tj. pdf). Odwołanie zgody na dostarczanie powyższych dokumentów księgowych drogą elektroniczną, pod rygorem nieważności, musi zostać przesłane do drugiej Strony w formie pisemnej listownie za zwrotnym potwierdzeniem odbioru i uznaje się za skuteczne z datą odbioru.</w:t>
      </w:r>
    </w:p>
    <w:p w14:paraId="6CA07043" w14:textId="77777777" w:rsidR="008B3314" w:rsidRDefault="008B3314" w:rsidP="00AB6801">
      <w:pPr>
        <w:widowControl w:val="0"/>
        <w:suppressAutoHyphens/>
        <w:spacing w:after="0" w:line="240" w:lineRule="auto"/>
        <w:ind w:left="426"/>
        <w:jc w:val="both"/>
        <w:rPr>
          <w:rFonts w:ascii="Arial" w:eastAsia="SimSun" w:hAnsi="Arial" w:cs="Arial"/>
          <w:kern w:val="1"/>
          <w:sz w:val="20"/>
          <w:szCs w:val="20"/>
          <w:lang w:val="pl-PL" w:eastAsia="zh-CN" w:bidi="hi-IN"/>
        </w:rPr>
      </w:pPr>
    </w:p>
    <w:p w14:paraId="0AA6F743" w14:textId="6D491BBF" w:rsidR="008B3314" w:rsidRPr="00A074D5" w:rsidRDefault="008B3314" w:rsidP="008B3314">
      <w:pPr>
        <w:widowControl w:val="0"/>
        <w:numPr>
          <w:ilvl w:val="0"/>
          <w:numId w:val="3"/>
        </w:numPr>
        <w:suppressAutoHyphens/>
        <w:spacing w:after="0" w:line="240" w:lineRule="auto"/>
        <w:jc w:val="both"/>
        <w:rPr>
          <w:rFonts w:ascii="Arial" w:hAnsi="Arial" w:cs="Arial"/>
          <w:kern w:val="1"/>
          <w:sz w:val="20"/>
          <w:szCs w:val="20"/>
          <w:lang w:val="pl-PL" w:eastAsia="zh-CN" w:bidi="hi-IN"/>
        </w:rPr>
      </w:pPr>
      <w:r w:rsidRPr="00A074D5">
        <w:rPr>
          <w:rFonts w:ascii="Arial" w:hAnsi="Arial" w:cs="Arial"/>
          <w:kern w:val="1"/>
          <w:sz w:val="20"/>
          <w:szCs w:val="20"/>
          <w:lang w:val="pl-PL" w:eastAsia="zh-CN" w:bidi="hi-IN"/>
        </w:rPr>
        <w:t xml:space="preserve">ZAMAWIAJĄCY </w:t>
      </w:r>
      <w:r w:rsidRPr="00A074D5">
        <w:rPr>
          <w:rFonts w:ascii="Arial" w:hAnsi="Arial" w:cs="Arial"/>
          <w:sz w:val="20"/>
          <w:szCs w:val="20"/>
          <w:lang w:val="pl-PL"/>
        </w:rPr>
        <w:t xml:space="preserve">w związku z obowiązkiem nałożonym w art. 4c ustawy z dnia 8 marca </w:t>
      </w:r>
      <w:proofErr w:type="gramStart"/>
      <w:r w:rsidRPr="00A074D5">
        <w:rPr>
          <w:rFonts w:ascii="Arial" w:hAnsi="Arial" w:cs="Arial"/>
          <w:sz w:val="20"/>
          <w:szCs w:val="20"/>
          <w:lang w:val="pl-PL"/>
        </w:rPr>
        <w:t>2013r.</w:t>
      </w:r>
      <w:proofErr w:type="gramEnd"/>
      <w:r w:rsidRPr="00A074D5">
        <w:rPr>
          <w:rFonts w:ascii="Arial" w:hAnsi="Arial" w:cs="Arial"/>
          <w:sz w:val="20"/>
          <w:szCs w:val="20"/>
          <w:lang w:val="pl-PL"/>
        </w:rPr>
        <w:t xml:space="preserve"> o</w:t>
      </w:r>
      <w:r w:rsidRPr="00A074D5">
        <w:rPr>
          <w:rFonts w:ascii="Arial" w:hAnsi="Arial" w:cs="Arial"/>
          <w:color w:val="000000"/>
          <w:sz w:val="20"/>
          <w:szCs w:val="20"/>
          <w:lang w:val="pl-PL"/>
        </w:rPr>
        <w:t xml:space="preserve"> przeciwdziałaniu nadmiernym opóźnieniom w transakcjach handlowych (</w:t>
      </w:r>
      <w:proofErr w:type="spellStart"/>
      <w:r w:rsidRPr="00A074D5">
        <w:rPr>
          <w:rFonts w:ascii="Arial" w:hAnsi="Arial" w:cs="Arial"/>
          <w:color w:val="000000"/>
          <w:sz w:val="20"/>
          <w:szCs w:val="20"/>
          <w:lang w:val="pl-PL"/>
        </w:rPr>
        <w:t>t.j</w:t>
      </w:r>
      <w:proofErr w:type="spellEnd"/>
      <w:r w:rsidRPr="00A074D5">
        <w:rPr>
          <w:rFonts w:ascii="Arial" w:hAnsi="Arial" w:cs="Arial"/>
          <w:color w:val="000000"/>
          <w:sz w:val="20"/>
          <w:szCs w:val="20"/>
          <w:lang w:val="pl-PL"/>
        </w:rPr>
        <w:t>. Dz.U. z 20</w:t>
      </w:r>
      <w:r w:rsidR="0001336A">
        <w:rPr>
          <w:rFonts w:ascii="Arial" w:hAnsi="Arial" w:cs="Arial"/>
          <w:color w:val="000000"/>
          <w:sz w:val="20"/>
          <w:szCs w:val="20"/>
          <w:lang w:val="pl-PL"/>
        </w:rPr>
        <w:t>2</w:t>
      </w:r>
      <w:r w:rsidR="00B66EF9">
        <w:rPr>
          <w:rFonts w:ascii="Arial" w:hAnsi="Arial" w:cs="Arial"/>
          <w:color w:val="000000"/>
          <w:sz w:val="20"/>
          <w:szCs w:val="20"/>
          <w:lang w:val="pl-PL"/>
        </w:rPr>
        <w:t>3</w:t>
      </w:r>
      <w:r w:rsidRPr="00A074D5">
        <w:rPr>
          <w:rFonts w:ascii="Arial" w:hAnsi="Arial" w:cs="Arial"/>
          <w:color w:val="000000"/>
          <w:sz w:val="20"/>
          <w:szCs w:val="20"/>
          <w:lang w:val="pl-PL"/>
        </w:rPr>
        <w:t xml:space="preserve">, poz. </w:t>
      </w:r>
      <w:r w:rsidR="00B66EF9">
        <w:rPr>
          <w:rFonts w:ascii="Arial" w:hAnsi="Arial" w:cs="Arial"/>
          <w:color w:val="000000"/>
          <w:sz w:val="20"/>
          <w:szCs w:val="20"/>
          <w:lang w:val="pl-PL"/>
        </w:rPr>
        <w:t xml:space="preserve">711 </w:t>
      </w:r>
      <w:r w:rsidR="0001336A">
        <w:rPr>
          <w:rFonts w:ascii="Arial" w:hAnsi="Arial" w:cs="Arial"/>
          <w:color w:val="000000"/>
          <w:sz w:val="20"/>
          <w:szCs w:val="20"/>
          <w:lang w:val="pl-PL"/>
        </w:rPr>
        <w:t>ze zm.</w:t>
      </w:r>
      <w:r w:rsidRPr="00A074D5">
        <w:rPr>
          <w:rFonts w:ascii="Arial" w:hAnsi="Arial" w:cs="Arial"/>
          <w:color w:val="000000"/>
          <w:sz w:val="20"/>
          <w:szCs w:val="20"/>
          <w:lang w:val="pl-PL"/>
        </w:rPr>
        <w:t>) oświadcza, że posiada status dużego przedsiębiorcy.</w:t>
      </w:r>
    </w:p>
    <w:p w14:paraId="383A0721" w14:textId="77777777" w:rsidR="004F558F" w:rsidRPr="00872D87" w:rsidRDefault="004F558F" w:rsidP="00C04F52">
      <w:pPr>
        <w:widowControl w:val="0"/>
        <w:suppressAutoHyphens/>
        <w:spacing w:after="0" w:line="240" w:lineRule="auto"/>
        <w:jc w:val="both"/>
        <w:rPr>
          <w:rFonts w:ascii="Arial" w:eastAsia="SimSun" w:hAnsi="Arial" w:cs="Arial"/>
          <w:kern w:val="1"/>
          <w:sz w:val="20"/>
          <w:szCs w:val="20"/>
          <w:lang w:val="pl-PL" w:eastAsia="zh-CN" w:bidi="hi-IN"/>
        </w:rPr>
      </w:pPr>
    </w:p>
    <w:p w14:paraId="253051A9"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xml:space="preserve">§ </w:t>
      </w:r>
      <w:r w:rsidR="00A05355" w:rsidRPr="00872D87">
        <w:rPr>
          <w:rFonts w:ascii="Arial" w:eastAsia="SimSun" w:hAnsi="Arial" w:cs="Arial"/>
          <w:b/>
          <w:bCs/>
          <w:kern w:val="1"/>
          <w:sz w:val="20"/>
          <w:szCs w:val="20"/>
          <w:lang w:val="pl-PL" w:eastAsia="zh-CN" w:bidi="hi-IN"/>
        </w:rPr>
        <w:t>10</w:t>
      </w:r>
      <w:r w:rsidRPr="00872D87">
        <w:rPr>
          <w:rFonts w:ascii="Arial" w:eastAsia="SimSun" w:hAnsi="Arial" w:cs="Arial"/>
          <w:b/>
          <w:bCs/>
          <w:kern w:val="1"/>
          <w:sz w:val="20"/>
          <w:szCs w:val="20"/>
          <w:lang w:val="pl-PL" w:eastAsia="zh-CN" w:bidi="hi-IN"/>
        </w:rPr>
        <w:t>.</w:t>
      </w:r>
    </w:p>
    <w:p w14:paraId="49B97D9C"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[Ubezpieczenie</w:t>
      </w:r>
      <w:r w:rsidR="00E81A58">
        <w:rPr>
          <w:rFonts w:ascii="Arial" w:eastAsia="SimSun" w:hAnsi="Arial" w:cs="Arial"/>
          <w:b/>
          <w:bCs/>
          <w:kern w:val="1"/>
          <w:sz w:val="20"/>
          <w:szCs w:val="20"/>
          <w:lang w:val="pl-PL" w:eastAsia="zh-CN" w:bidi="hi-IN"/>
        </w:rPr>
        <w:t xml:space="preserve"> i zabezpieczenie dobrego wykonania Przedmiotu Umowy</w:t>
      </w:r>
      <w:r w:rsidRPr="00872D87">
        <w:rPr>
          <w:rFonts w:ascii="Arial" w:eastAsia="SimSun" w:hAnsi="Arial" w:cs="Arial"/>
          <w:b/>
          <w:bCs/>
          <w:kern w:val="1"/>
          <w:sz w:val="20"/>
          <w:szCs w:val="20"/>
          <w:lang w:val="pl-PL" w:eastAsia="zh-CN" w:bidi="hi-IN"/>
        </w:rPr>
        <w:t>]</w:t>
      </w:r>
    </w:p>
    <w:p w14:paraId="6C14B2DE" w14:textId="77777777" w:rsidR="004F558F" w:rsidRPr="00872D87" w:rsidRDefault="004F558F" w:rsidP="00867965">
      <w:pPr>
        <w:widowControl w:val="0"/>
        <w:suppressAutoHyphens/>
        <w:spacing w:after="0" w:line="240" w:lineRule="auto"/>
        <w:jc w:val="center"/>
        <w:rPr>
          <w:rFonts w:ascii="Arial" w:eastAsia="SimSun" w:hAnsi="Arial" w:cs="Arial"/>
          <w:kern w:val="1"/>
          <w:sz w:val="20"/>
          <w:szCs w:val="20"/>
          <w:lang w:val="pl-PL" w:eastAsia="zh-CN" w:bidi="hi-IN"/>
        </w:rPr>
      </w:pPr>
    </w:p>
    <w:p w14:paraId="711EEFBF" w14:textId="77777777" w:rsidR="00011D5A" w:rsidRPr="00872D87" w:rsidRDefault="00011D5A" w:rsidP="00B7497B">
      <w:pPr>
        <w:widowControl w:val="0"/>
        <w:numPr>
          <w:ilvl w:val="0"/>
          <w:numId w:val="6"/>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 xml:space="preserve">WYKONAWCA oświadcza, że w ramach prowadzonej przez niego działalności posiada ubezpieczenie od odpowiedzialności cywilnej (dalej OC), które obejmuje swoim zakresem realizację Przedmiotu Umowy, a którego kopia polisy wraz z ogólnymi warunkami ubezpieczenia stanowi </w:t>
      </w:r>
      <w:r w:rsidRPr="00872D87">
        <w:rPr>
          <w:rFonts w:ascii="Arial" w:eastAsia="SimSun" w:hAnsi="Arial" w:cs="Arial"/>
          <w:b/>
          <w:bCs/>
          <w:kern w:val="1"/>
          <w:sz w:val="20"/>
          <w:szCs w:val="20"/>
          <w:lang w:val="pl-PL" w:eastAsia="zh-CN" w:bidi="hi-IN"/>
        </w:rPr>
        <w:t xml:space="preserve">Załącznik nr </w:t>
      </w:r>
      <w:r w:rsidR="00A05355" w:rsidRPr="00872D87">
        <w:rPr>
          <w:rFonts w:ascii="Arial" w:eastAsia="SimSun" w:hAnsi="Arial" w:cs="Arial"/>
          <w:b/>
          <w:bCs/>
          <w:kern w:val="1"/>
          <w:sz w:val="20"/>
          <w:szCs w:val="20"/>
          <w:lang w:val="pl-PL" w:eastAsia="zh-CN" w:bidi="hi-IN"/>
        </w:rPr>
        <w:t>7</w:t>
      </w:r>
      <w:r w:rsidRPr="00872D87">
        <w:rPr>
          <w:rFonts w:ascii="Arial" w:eastAsia="SimSun" w:hAnsi="Arial" w:cs="Arial"/>
          <w:bCs/>
          <w:kern w:val="1"/>
          <w:sz w:val="20"/>
          <w:szCs w:val="20"/>
          <w:lang w:val="pl-PL" w:eastAsia="zh-CN" w:bidi="hi-IN"/>
        </w:rPr>
        <w:t xml:space="preserve"> do Umowy.</w:t>
      </w:r>
    </w:p>
    <w:p w14:paraId="4AE07164" w14:textId="77777777" w:rsidR="00011D5A" w:rsidRPr="00872D87" w:rsidRDefault="00011D5A"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1F6ADEAC" w14:textId="77777777" w:rsidR="00011D5A" w:rsidRPr="00872D87" w:rsidRDefault="00011D5A" w:rsidP="00B7497B">
      <w:pPr>
        <w:widowControl w:val="0"/>
        <w:numPr>
          <w:ilvl w:val="0"/>
          <w:numId w:val="6"/>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WYKONAWCA zobowiązuje się w całym okresie trwania Umowy, w tym również w okresie istnienia odpowiedzialności z tytułu rękojmi i gwarancji, utrzymywać OC na warunkach nie gorszych niż wskazane w aktualnej polisie.</w:t>
      </w:r>
    </w:p>
    <w:p w14:paraId="61ED420D" w14:textId="77777777" w:rsidR="00011D5A" w:rsidRPr="00872D87" w:rsidRDefault="00011D5A"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660BD732" w14:textId="77777777" w:rsidR="004F558F" w:rsidRDefault="00011D5A" w:rsidP="00B7497B">
      <w:pPr>
        <w:widowControl w:val="0"/>
        <w:numPr>
          <w:ilvl w:val="0"/>
          <w:numId w:val="6"/>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WYKONAWCA zobowiązuje się do każdorazowego dostarczenia ZAMAWIAJĄCEMU kopii kolejnych polis i ogólnych warunków ubezpieczenia OC, pod rygorem zastosowania przez ZAMAWIAJĄCEGO uprawnienia do zawarcia takiego ubezpieczenia na koszt i ryzyko WYKONAWCY, jeżeli WYKONAWCA nie przedstawi kopi dokumentów spełniających powyższe warunki w ciągu 7 dni od otrzymania wezwania ze strony ZAMAWIAJĄCEGO.</w:t>
      </w:r>
    </w:p>
    <w:p w14:paraId="6F4B7745" w14:textId="77777777" w:rsidR="00E81A58" w:rsidRDefault="00E81A58" w:rsidP="00E81A58">
      <w:pPr>
        <w:pStyle w:val="Akapitzlist"/>
        <w:rPr>
          <w:rFonts w:ascii="Arial" w:hAnsi="Arial" w:cs="Arial"/>
          <w:bCs/>
          <w:sz w:val="20"/>
          <w:szCs w:val="20"/>
        </w:rPr>
      </w:pPr>
    </w:p>
    <w:p w14:paraId="3D2B97AA" w14:textId="77777777" w:rsidR="00E81A58" w:rsidRPr="00872D87" w:rsidRDefault="00E81A58" w:rsidP="00B7497B">
      <w:pPr>
        <w:widowControl w:val="0"/>
        <w:numPr>
          <w:ilvl w:val="0"/>
          <w:numId w:val="6"/>
        </w:numPr>
        <w:suppressAutoHyphens/>
        <w:spacing w:after="0" w:line="240" w:lineRule="auto"/>
        <w:ind w:left="426" w:hanging="426"/>
        <w:jc w:val="both"/>
        <w:rPr>
          <w:rFonts w:ascii="Arial" w:eastAsia="SimSun" w:hAnsi="Arial" w:cs="Arial"/>
          <w:bCs/>
          <w:kern w:val="1"/>
          <w:sz w:val="20"/>
          <w:szCs w:val="20"/>
          <w:lang w:val="pl-PL" w:eastAsia="zh-CN" w:bidi="hi-IN"/>
        </w:rPr>
      </w:pPr>
      <w:r>
        <w:rPr>
          <w:rFonts w:ascii="Arial" w:hAnsi="Arial" w:cs="Arial"/>
          <w:sz w:val="20"/>
          <w:lang w:val="pl-PL"/>
        </w:rPr>
        <w:t>WYKONAWCA</w:t>
      </w:r>
      <w:r w:rsidRPr="00E81A58">
        <w:rPr>
          <w:rFonts w:ascii="Arial" w:hAnsi="Arial" w:cs="Arial"/>
          <w:sz w:val="20"/>
          <w:lang w:val="pl-PL"/>
        </w:rPr>
        <w:t xml:space="preserve"> zobowiązuje się w terminie do 7 dni od zawarcia Umowy doręczyć </w:t>
      </w:r>
      <w:r>
        <w:rPr>
          <w:rFonts w:ascii="Arial" w:hAnsi="Arial" w:cs="Arial"/>
          <w:sz w:val="20"/>
          <w:lang w:val="pl-PL"/>
        </w:rPr>
        <w:t>ZAMAWIAJĄCEMU</w:t>
      </w:r>
      <w:r w:rsidRPr="00E81A58">
        <w:rPr>
          <w:rFonts w:ascii="Arial" w:hAnsi="Arial" w:cs="Arial"/>
          <w:sz w:val="20"/>
          <w:lang w:val="pl-PL"/>
        </w:rPr>
        <w:t xml:space="preserve"> zabezpieczenie jakości wykonania Przedmiotu Umowy na czas jego realizacji oraz czas trwania okresu rękojmi i gwarancji w formie ubezpieczenia gwarancyjnego lub gwarancji bankowej na kwotę równą 10% wynagrodzenia netto, o jakim mowa w § </w:t>
      </w:r>
      <w:r>
        <w:rPr>
          <w:rFonts w:ascii="Arial" w:hAnsi="Arial" w:cs="Arial"/>
          <w:sz w:val="20"/>
          <w:lang w:val="pl-PL"/>
        </w:rPr>
        <w:t>9</w:t>
      </w:r>
      <w:r w:rsidRPr="00E81A58">
        <w:rPr>
          <w:rFonts w:ascii="Arial" w:hAnsi="Arial" w:cs="Arial"/>
          <w:sz w:val="20"/>
          <w:lang w:val="pl-PL"/>
        </w:rPr>
        <w:t xml:space="preserve">, a jeżeli takiego zabezpieczenia w powyższym terminie nie przekaże to </w:t>
      </w:r>
      <w:r>
        <w:rPr>
          <w:rFonts w:ascii="Arial" w:hAnsi="Arial" w:cs="Arial"/>
          <w:sz w:val="20"/>
          <w:lang w:val="pl-PL"/>
        </w:rPr>
        <w:t>ZAMAWIAJĄCY</w:t>
      </w:r>
      <w:r w:rsidRPr="00E81A58">
        <w:rPr>
          <w:rFonts w:ascii="Arial" w:hAnsi="Arial" w:cs="Arial"/>
          <w:sz w:val="20"/>
          <w:lang w:val="pl-PL"/>
        </w:rPr>
        <w:t xml:space="preserve"> będzie miał prawo zatrzymać z należnego do wypłaty </w:t>
      </w:r>
      <w:r w:rsidR="00B7497B">
        <w:rPr>
          <w:rFonts w:ascii="Arial" w:hAnsi="Arial" w:cs="Arial"/>
          <w:sz w:val="20"/>
          <w:lang w:val="pl-PL"/>
        </w:rPr>
        <w:t>WYKONAWCY</w:t>
      </w:r>
      <w:r w:rsidRPr="00E81A58">
        <w:rPr>
          <w:rFonts w:ascii="Arial" w:hAnsi="Arial" w:cs="Arial"/>
          <w:sz w:val="20"/>
          <w:lang w:val="pl-PL"/>
        </w:rPr>
        <w:t xml:space="preserve"> wynagrodzenia równowartość tej kwoty tytułem kaucji gwarancyjnej. W przypadku zatrzymania kaucji gwarancyjnej zostanie ona </w:t>
      </w:r>
      <w:r w:rsidR="00B7497B">
        <w:rPr>
          <w:rFonts w:ascii="Arial" w:hAnsi="Arial" w:cs="Arial"/>
          <w:sz w:val="20"/>
          <w:lang w:val="pl-PL"/>
        </w:rPr>
        <w:t>WYKONAWCY</w:t>
      </w:r>
      <w:r w:rsidRPr="00E81A58">
        <w:rPr>
          <w:rFonts w:ascii="Arial" w:hAnsi="Arial" w:cs="Arial"/>
          <w:sz w:val="20"/>
          <w:lang w:val="pl-PL"/>
        </w:rPr>
        <w:t xml:space="preserve"> zwrócona w terminie 30 dni po dokonaniu przez Strony przeglądu pogwarancyjnego po upływie okresu gwarancji zakończonego bezusterkow</w:t>
      </w:r>
      <w:r>
        <w:rPr>
          <w:rFonts w:ascii="Arial" w:hAnsi="Arial" w:cs="Arial"/>
          <w:sz w:val="20"/>
          <w:lang w:val="pl-PL"/>
        </w:rPr>
        <w:t>ym protokołem z tego przeglądu.</w:t>
      </w:r>
    </w:p>
    <w:p w14:paraId="4C662980" w14:textId="77777777" w:rsidR="00011D5A" w:rsidRPr="00872D87" w:rsidRDefault="00011D5A"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0652FE0D" w14:textId="77777777" w:rsidR="00D4138F" w:rsidRPr="00872D87" w:rsidRDefault="00D4138F" w:rsidP="00D4138F">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11.</w:t>
      </w:r>
    </w:p>
    <w:p w14:paraId="5C695ECD" w14:textId="4FA7593A" w:rsidR="00D4138F" w:rsidRPr="00C04F52" w:rsidRDefault="00D4138F" w:rsidP="00C04F52">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[Warunki gwarancji i rękojmi]</w:t>
      </w:r>
    </w:p>
    <w:p w14:paraId="5166B384" w14:textId="77777777" w:rsidR="00D4138F" w:rsidRPr="00872D87" w:rsidRDefault="00D4138F" w:rsidP="00D4138F">
      <w:pPr>
        <w:tabs>
          <w:tab w:val="left" w:pos="0"/>
        </w:tabs>
        <w:rPr>
          <w:rFonts w:ascii="Arial" w:hAnsi="Arial" w:cs="Arial"/>
          <w:b/>
          <w:sz w:val="20"/>
          <w:szCs w:val="20"/>
          <w:lang w:val="pl-PL"/>
        </w:rPr>
      </w:pPr>
      <w:r w:rsidRPr="00872D87">
        <w:rPr>
          <w:rFonts w:ascii="Arial" w:hAnsi="Arial" w:cs="Arial"/>
          <w:b/>
          <w:sz w:val="20"/>
          <w:szCs w:val="20"/>
          <w:lang w:val="pl-PL"/>
        </w:rPr>
        <w:lastRenderedPageBreak/>
        <w:t>Rękojmia</w:t>
      </w:r>
    </w:p>
    <w:p w14:paraId="6C01AF02" w14:textId="2D32BE21" w:rsidR="00D4138F" w:rsidRPr="00872D87" w:rsidRDefault="00D4138F" w:rsidP="00B7497B">
      <w:pPr>
        <w:widowControl w:val="0"/>
        <w:numPr>
          <w:ilvl w:val="0"/>
          <w:numId w:val="15"/>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 xml:space="preserve">WYKONAWCA udziela rękojmi na zrealizowany przez niego Przedmiot Umowy na okres </w:t>
      </w:r>
      <w:r w:rsidRPr="00872D87">
        <w:rPr>
          <w:rFonts w:ascii="Arial" w:eastAsia="SimSun" w:hAnsi="Arial" w:cs="Arial"/>
          <w:bCs/>
          <w:kern w:val="1"/>
          <w:sz w:val="20"/>
          <w:szCs w:val="20"/>
          <w:highlight w:val="yellow"/>
          <w:lang w:val="pl-PL" w:eastAsia="zh-CN" w:bidi="hi-IN"/>
        </w:rPr>
        <w:t>24</w:t>
      </w:r>
      <w:r w:rsidRPr="00872D87">
        <w:rPr>
          <w:rFonts w:ascii="Arial" w:eastAsia="SimSun" w:hAnsi="Arial" w:cs="Arial"/>
          <w:bCs/>
          <w:kern w:val="1"/>
          <w:sz w:val="20"/>
          <w:szCs w:val="20"/>
          <w:lang w:val="pl-PL" w:eastAsia="zh-CN" w:bidi="hi-IN"/>
        </w:rPr>
        <w:t xml:space="preserve"> miesi</w:t>
      </w:r>
      <w:r w:rsidR="0001336A">
        <w:rPr>
          <w:rFonts w:ascii="Arial" w:eastAsia="SimSun" w:hAnsi="Arial" w:cs="Arial"/>
          <w:bCs/>
          <w:kern w:val="1"/>
          <w:sz w:val="20"/>
          <w:szCs w:val="20"/>
          <w:lang w:val="pl-PL" w:eastAsia="zh-CN" w:bidi="hi-IN"/>
        </w:rPr>
        <w:t>ęcy</w:t>
      </w:r>
      <w:r w:rsidRPr="00872D87">
        <w:rPr>
          <w:rFonts w:ascii="Arial" w:eastAsia="SimSun" w:hAnsi="Arial" w:cs="Arial"/>
          <w:bCs/>
          <w:kern w:val="1"/>
          <w:sz w:val="20"/>
          <w:szCs w:val="20"/>
          <w:lang w:val="pl-PL" w:eastAsia="zh-CN" w:bidi="hi-IN"/>
        </w:rPr>
        <w:t xml:space="preserve"> licząc od dnia podpisania bezusterkowego Protokołu</w:t>
      </w:r>
      <w:r w:rsidR="00C04F52">
        <w:rPr>
          <w:rFonts w:ascii="Arial" w:eastAsia="SimSun" w:hAnsi="Arial" w:cs="Arial"/>
          <w:bCs/>
          <w:kern w:val="1"/>
          <w:sz w:val="20"/>
          <w:szCs w:val="20"/>
          <w:lang w:val="pl-PL" w:eastAsia="zh-CN" w:bidi="hi-IN"/>
        </w:rPr>
        <w:t xml:space="preserve"> Odbioru</w:t>
      </w:r>
      <w:r w:rsidRPr="00872D87">
        <w:rPr>
          <w:rFonts w:ascii="Arial" w:eastAsia="SimSun" w:hAnsi="Arial" w:cs="Arial"/>
          <w:bCs/>
          <w:kern w:val="1"/>
          <w:sz w:val="20"/>
          <w:szCs w:val="20"/>
          <w:lang w:val="pl-PL" w:eastAsia="zh-CN" w:bidi="hi-IN"/>
        </w:rPr>
        <w:t>.</w:t>
      </w:r>
    </w:p>
    <w:p w14:paraId="17A3DAB0" w14:textId="77777777" w:rsidR="00D4138F" w:rsidRPr="00872D87" w:rsidRDefault="00D4138F"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04094844" w14:textId="77777777" w:rsidR="00D4138F" w:rsidRPr="00872D87" w:rsidRDefault="00D4138F" w:rsidP="00B7497B">
      <w:pPr>
        <w:widowControl w:val="0"/>
        <w:numPr>
          <w:ilvl w:val="0"/>
          <w:numId w:val="15"/>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Odpowiedzialność z tytułu rękojmi za wady fizyczne dotyczy wad Przedmiotu Umowy istniejących w czasie dokonywania czynności odbioru oraz wad ujawnionych bądź powstałych po odbiorze, a powstałych z przyczyn tkwiących w Przedmiocie Umowy.</w:t>
      </w:r>
    </w:p>
    <w:p w14:paraId="73260043" w14:textId="77777777" w:rsidR="00D4138F" w:rsidRPr="00872D87" w:rsidRDefault="00D4138F"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13E506F3" w14:textId="77777777" w:rsidR="00D4138F" w:rsidRPr="00872D87" w:rsidRDefault="00D4138F" w:rsidP="00B7497B">
      <w:pPr>
        <w:widowControl w:val="0"/>
        <w:numPr>
          <w:ilvl w:val="0"/>
          <w:numId w:val="15"/>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O wykryciu wady ZAMAWIAJĄCY powiadomi WYKONAWCĘ w formie pisemnej w terminie do 14 dni od daty ich ujawnienia, wyznaczając jednocześnie termin ich usunięcia.</w:t>
      </w:r>
    </w:p>
    <w:p w14:paraId="54484E73" w14:textId="77777777" w:rsidR="00D4138F" w:rsidRPr="00872D87" w:rsidRDefault="00D4138F"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74F67820" w14:textId="77777777" w:rsidR="00D4138F" w:rsidRPr="00872D87" w:rsidRDefault="00D4138F" w:rsidP="00B7497B">
      <w:pPr>
        <w:widowControl w:val="0"/>
        <w:numPr>
          <w:ilvl w:val="0"/>
          <w:numId w:val="15"/>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Z tytułu rękojmi ZAMAWIAJĄCEMU przysługują uprawnienia do:</w:t>
      </w:r>
    </w:p>
    <w:p w14:paraId="2E6B6879" w14:textId="77777777" w:rsidR="00D4138F" w:rsidRPr="00872D87" w:rsidRDefault="00D4138F" w:rsidP="00B7497B">
      <w:pPr>
        <w:pStyle w:val="Akapitzlist"/>
        <w:numPr>
          <w:ilvl w:val="0"/>
          <w:numId w:val="16"/>
        </w:numPr>
        <w:ind w:left="851" w:hanging="426"/>
        <w:jc w:val="both"/>
        <w:rPr>
          <w:rFonts w:ascii="Arial" w:hAnsi="Arial" w:cs="Arial"/>
          <w:bCs/>
          <w:sz w:val="20"/>
          <w:szCs w:val="20"/>
        </w:rPr>
      </w:pPr>
      <w:r w:rsidRPr="00872D87">
        <w:rPr>
          <w:rFonts w:ascii="Arial" w:hAnsi="Arial" w:cs="Arial"/>
          <w:bCs/>
          <w:sz w:val="20"/>
          <w:szCs w:val="20"/>
        </w:rPr>
        <w:t>odstąpienia od Umowy w odniesieniu do rzeczy wadliwych, a jeżeli Przedmiot Umowy stanowi technologiczną całość to odstąpienia od Umowy,</w:t>
      </w:r>
    </w:p>
    <w:p w14:paraId="6993C5BE" w14:textId="77777777" w:rsidR="00D4138F" w:rsidRPr="00872D87" w:rsidRDefault="00D4138F" w:rsidP="00B7497B">
      <w:pPr>
        <w:pStyle w:val="Akapitzlist"/>
        <w:numPr>
          <w:ilvl w:val="0"/>
          <w:numId w:val="16"/>
        </w:numPr>
        <w:ind w:left="851" w:hanging="426"/>
        <w:jc w:val="both"/>
        <w:rPr>
          <w:rFonts w:ascii="Arial" w:hAnsi="Arial" w:cs="Arial"/>
          <w:bCs/>
          <w:sz w:val="20"/>
          <w:szCs w:val="20"/>
        </w:rPr>
      </w:pPr>
      <w:r w:rsidRPr="00872D87">
        <w:rPr>
          <w:rFonts w:ascii="Arial" w:hAnsi="Arial" w:cs="Arial"/>
          <w:bCs/>
          <w:sz w:val="20"/>
          <w:szCs w:val="20"/>
        </w:rPr>
        <w:t>obniżenia wynagrodzenia WYKONAWCY za Przedmiot Umowy,</w:t>
      </w:r>
    </w:p>
    <w:p w14:paraId="6515F76B" w14:textId="77777777" w:rsidR="00D4138F" w:rsidRPr="00872D87" w:rsidRDefault="00D4138F" w:rsidP="00B7497B">
      <w:pPr>
        <w:widowControl w:val="0"/>
        <w:numPr>
          <w:ilvl w:val="0"/>
          <w:numId w:val="16"/>
        </w:numPr>
        <w:suppressAutoHyphens/>
        <w:spacing w:after="0" w:line="240" w:lineRule="auto"/>
        <w:ind w:left="851"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 xml:space="preserve">w razie nie usunięcia przez </w:t>
      </w:r>
      <w:r w:rsidR="00F43C5B" w:rsidRPr="00872D87">
        <w:rPr>
          <w:rFonts w:ascii="Arial" w:eastAsia="SimSun" w:hAnsi="Arial" w:cs="Arial"/>
          <w:bCs/>
          <w:kern w:val="1"/>
          <w:sz w:val="20"/>
          <w:szCs w:val="20"/>
          <w:lang w:val="pl-PL" w:eastAsia="zh-CN" w:bidi="hi-IN"/>
        </w:rPr>
        <w:t>WYKONAWCĘ</w:t>
      </w:r>
      <w:r w:rsidRPr="00872D87">
        <w:rPr>
          <w:rFonts w:ascii="Arial" w:eastAsia="SimSun" w:hAnsi="Arial" w:cs="Arial"/>
          <w:bCs/>
          <w:kern w:val="1"/>
          <w:sz w:val="20"/>
          <w:szCs w:val="20"/>
          <w:lang w:val="pl-PL" w:eastAsia="zh-CN" w:bidi="hi-IN"/>
        </w:rPr>
        <w:t xml:space="preserve"> wad w terminie wskazanym przez </w:t>
      </w:r>
      <w:r w:rsidR="00F43C5B" w:rsidRPr="00872D87">
        <w:rPr>
          <w:rFonts w:ascii="Arial" w:eastAsia="SimSun" w:hAnsi="Arial" w:cs="Arial"/>
          <w:bCs/>
          <w:kern w:val="1"/>
          <w:sz w:val="20"/>
          <w:szCs w:val="20"/>
          <w:lang w:val="pl-PL" w:eastAsia="zh-CN" w:bidi="hi-IN"/>
        </w:rPr>
        <w:t>ZAMAWIAJCEGO do skorzystania z innych uprawnień przewidzianych Umową w szczególności §5 [Wykonanie zastępcze].</w:t>
      </w:r>
    </w:p>
    <w:p w14:paraId="16C1A535" w14:textId="77777777" w:rsidR="00F43C5B" w:rsidRPr="00872D87" w:rsidRDefault="00F43C5B"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1DEB93DC" w14:textId="77777777" w:rsidR="00D4138F" w:rsidRPr="00872D87" w:rsidRDefault="00D4138F" w:rsidP="00B7497B">
      <w:pPr>
        <w:widowControl w:val="0"/>
        <w:numPr>
          <w:ilvl w:val="0"/>
          <w:numId w:val="15"/>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 xml:space="preserve">Roszczenia z tytułu rękojmi mogą być dochodzone przez </w:t>
      </w:r>
      <w:r w:rsidR="00F43C5B" w:rsidRPr="00872D87">
        <w:rPr>
          <w:rFonts w:ascii="Arial" w:eastAsia="SimSun" w:hAnsi="Arial" w:cs="Arial"/>
          <w:bCs/>
          <w:kern w:val="1"/>
          <w:sz w:val="20"/>
          <w:szCs w:val="20"/>
          <w:lang w:val="pl-PL" w:eastAsia="zh-CN" w:bidi="hi-IN"/>
        </w:rPr>
        <w:t>ZAMAWIAJĄCEGO</w:t>
      </w:r>
      <w:r w:rsidRPr="00872D87">
        <w:rPr>
          <w:rFonts w:ascii="Arial" w:eastAsia="SimSun" w:hAnsi="Arial" w:cs="Arial"/>
          <w:bCs/>
          <w:kern w:val="1"/>
          <w:sz w:val="20"/>
          <w:szCs w:val="20"/>
          <w:lang w:val="pl-PL" w:eastAsia="zh-CN" w:bidi="hi-IN"/>
        </w:rPr>
        <w:t xml:space="preserve"> także po upływie okresu rękojmi, jeżeli zgłosił ich istnienie </w:t>
      </w:r>
      <w:r w:rsidR="00F43C5B" w:rsidRPr="00872D87">
        <w:rPr>
          <w:rFonts w:ascii="Arial" w:eastAsia="SimSun" w:hAnsi="Arial" w:cs="Arial"/>
          <w:bCs/>
          <w:kern w:val="1"/>
          <w:sz w:val="20"/>
          <w:szCs w:val="20"/>
          <w:lang w:val="pl-PL" w:eastAsia="zh-CN" w:bidi="hi-IN"/>
        </w:rPr>
        <w:t>WYKONAWCY</w:t>
      </w:r>
      <w:r w:rsidRPr="00872D87">
        <w:rPr>
          <w:rFonts w:ascii="Arial" w:eastAsia="SimSun" w:hAnsi="Arial" w:cs="Arial"/>
          <w:bCs/>
          <w:kern w:val="1"/>
          <w:sz w:val="20"/>
          <w:szCs w:val="20"/>
          <w:lang w:val="pl-PL" w:eastAsia="zh-CN" w:bidi="hi-IN"/>
        </w:rPr>
        <w:t xml:space="preserve"> w okresie rękojmi.</w:t>
      </w:r>
    </w:p>
    <w:p w14:paraId="71941BD6" w14:textId="77777777" w:rsidR="00F43C5B" w:rsidRPr="00872D87" w:rsidRDefault="00F43C5B"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59FCD46E" w14:textId="77777777" w:rsidR="00D4138F" w:rsidRPr="00872D87" w:rsidRDefault="00D4138F" w:rsidP="00B7497B">
      <w:pPr>
        <w:widowControl w:val="0"/>
        <w:numPr>
          <w:ilvl w:val="0"/>
          <w:numId w:val="15"/>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 xml:space="preserve">Zakres uprawnień określonych w ust. 4 nie powoduje ograniczenia praw </w:t>
      </w:r>
      <w:r w:rsidR="00F43C5B" w:rsidRPr="00872D87">
        <w:rPr>
          <w:rFonts w:ascii="Arial" w:eastAsia="SimSun" w:hAnsi="Arial" w:cs="Arial"/>
          <w:bCs/>
          <w:kern w:val="1"/>
          <w:sz w:val="20"/>
          <w:szCs w:val="20"/>
          <w:lang w:val="pl-PL" w:eastAsia="zh-CN" w:bidi="hi-IN"/>
        </w:rPr>
        <w:t>ZAMAWIAJĄCEGO</w:t>
      </w:r>
      <w:r w:rsidRPr="00872D87">
        <w:rPr>
          <w:rFonts w:ascii="Arial" w:eastAsia="SimSun" w:hAnsi="Arial" w:cs="Arial"/>
          <w:bCs/>
          <w:kern w:val="1"/>
          <w:sz w:val="20"/>
          <w:szCs w:val="20"/>
          <w:lang w:val="pl-PL" w:eastAsia="zh-CN" w:bidi="hi-IN"/>
        </w:rPr>
        <w:t xml:space="preserve"> z tytułu rękojmi przysługujących mu na podstawie przepisów kodeksu cywilnego. </w:t>
      </w:r>
    </w:p>
    <w:p w14:paraId="536E6B2F" w14:textId="77777777" w:rsidR="00D4138F" w:rsidRPr="00872D87" w:rsidRDefault="00D4138F" w:rsidP="00F43C5B">
      <w:pPr>
        <w:widowControl w:val="0"/>
        <w:suppressAutoHyphens/>
        <w:spacing w:after="0" w:line="240" w:lineRule="auto"/>
        <w:jc w:val="both"/>
        <w:rPr>
          <w:rFonts w:ascii="Arial" w:eastAsia="SimSun" w:hAnsi="Arial" w:cs="Arial"/>
          <w:bCs/>
          <w:kern w:val="1"/>
          <w:sz w:val="20"/>
          <w:szCs w:val="20"/>
          <w:lang w:val="pl-PL" w:eastAsia="zh-CN" w:bidi="hi-IN"/>
        </w:rPr>
      </w:pPr>
    </w:p>
    <w:p w14:paraId="4E12C124" w14:textId="77777777" w:rsidR="00D4138F" w:rsidRPr="00872D87" w:rsidRDefault="00D4138F" w:rsidP="00D4138F">
      <w:pPr>
        <w:tabs>
          <w:tab w:val="left" w:pos="284"/>
        </w:tabs>
        <w:autoSpaceDE w:val="0"/>
        <w:adjustRightInd w:val="0"/>
        <w:ind w:left="284" w:hanging="284"/>
        <w:rPr>
          <w:rFonts w:ascii="Arial" w:hAnsi="Arial" w:cs="Arial"/>
          <w:bCs/>
          <w:sz w:val="20"/>
          <w:szCs w:val="20"/>
        </w:rPr>
      </w:pPr>
      <w:proofErr w:type="spellStart"/>
      <w:r w:rsidRPr="00872D87">
        <w:rPr>
          <w:rFonts w:ascii="Arial" w:hAnsi="Arial" w:cs="Arial"/>
          <w:b/>
          <w:bCs/>
          <w:sz w:val="20"/>
          <w:szCs w:val="20"/>
        </w:rPr>
        <w:t>Gwarancja</w:t>
      </w:r>
      <w:proofErr w:type="spellEnd"/>
      <w:r w:rsidRPr="00872D87">
        <w:rPr>
          <w:rFonts w:ascii="Arial" w:hAnsi="Arial" w:cs="Arial"/>
          <w:bCs/>
          <w:sz w:val="20"/>
          <w:szCs w:val="20"/>
        </w:rPr>
        <w:t xml:space="preserve"> </w:t>
      </w:r>
    </w:p>
    <w:p w14:paraId="40885E77" w14:textId="2EE8FB3B" w:rsidR="00D4138F" w:rsidRPr="00872D87" w:rsidRDefault="00F43C5B" w:rsidP="00B7497B">
      <w:pPr>
        <w:widowControl w:val="0"/>
        <w:numPr>
          <w:ilvl w:val="0"/>
          <w:numId w:val="15"/>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WYKONAWCA</w:t>
      </w:r>
      <w:r w:rsidR="00D4138F" w:rsidRPr="00872D87">
        <w:rPr>
          <w:rFonts w:ascii="Arial" w:eastAsia="SimSun" w:hAnsi="Arial" w:cs="Arial"/>
          <w:bCs/>
          <w:kern w:val="1"/>
          <w:sz w:val="20"/>
          <w:szCs w:val="20"/>
          <w:lang w:val="pl-PL" w:eastAsia="zh-CN" w:bidi="hi-IN"/>
        </w:rPr>
        <w:t xml:space="preserve"> gwarantuje kompletne jakościowo i technologicznie wykonanie </w:t>
      </w:r>
      <w:r w:rsidRPr="00872D87">
        <w:rPr>
          <w:rFonts w:ascii="Arial" w:eastAsia="SimSun" w:hAnsi="Arial" w:cs="Arial"/>
          <w:bCs/>
          <w:kern w:val="1"/>
          <w:sz w:val="20"/>
          <w:szCs w:val="20"/>
          <w:lang w:val="pl-PL" w:eastAsia="zh-CN" w:bidi="hi-IN"/>
        </w:rPr>
        <w:t>Przedmiotu Umowy</w:t>
      </w:r>
      <w:r w:rsidR="00D4138F" w:rsidRPr="00872D87">
        <w:rPr>
          <w:rFonts w:ascii="Arial" w:eastAsia="SimSun" w:hAnsi="Arial" w:cs="Arial"/>
          <w:bCs/>
          <w:kern w:val="1"/>
          <w:sz w:val="20"/>
          <w:szCs w:val="20"/>
          <w:lang w:val="pl-PL" w:eastAsia="zh-CN" w:bidi="hi-IN"/>
        </w:rPr>
        <w:t xml:space="preserve"> zgodnie z Umową i jej przeznaczeniem, w związku z czym udziela gwarancji na okres </w:t>
      </w:r>
      <w:r w:rsidRPr="00872D87">
        <w:rPr>
          <w:rFonts w:ascii="Arial" w:eastAsia="SimSun" w:hAnsi="Arial" w:cs="Arial"/>
          <w:bCs/>
          <w:kern w:val="1"/>
          <w:sz w:val="20"/>
          <w:szCs w:val="20"/>
          <w:highlight w:val="yellow"/>
          <w:lang w:val="pl-PL" w:eastAsia="zh-CN" w:bidi="hi-IN"/>
        </w:rPr>
        <w:t>24</w:t>
      </w:r>
      <w:r w:rsidR="00D4138F" w:rsidRPr="00872D87">
        <w:rPr>
          <w:rFonts w:ascii="Arial" w:eastAsia="SimSun" w:hAnsi="Arial" w:cs="Arial"/>
          <w:bCs/>
          <w:kern w:val="1"/>
          <w:sz w:val="20"/>
          <w:szCs w:val="20"/>
          <w:lang w:val="pl-PL" w:eastAsia="zh-CN" w:bidi="hi-IN"/>
        </w:rPr>
        <w:t xml:space="preserve"> miesi</w:t>
      </w:r>
      <w:r w:rsidR="0001336A">
        <w:rPr>
          <w:rFonts w:ascii="Arial" w:eastAsia="SimSun" w:hAnsi="Arial" w:cs="Arial"/>
          <w:bCs/>
          <w:kern w:val="1"/>
          <w:sz w:val="20"/>
          <w:szCs w:val="20"/>
          <w:lang w:val="pl-PL" w:eastAsia="zh-CN" w:bidi="hi-IN"/>
        </w:rPr>
        <w:t>ęcy</w:t>
      </w:r>
      <w:r w:rsidR="00C04F52">
        <w:rPr>
          <w:rFonts w:ascii="Arial" w:eastAsia="SimSun" w:hAnsi="Arial" w:cs="Arial"/>
          <w:bCs/>
          <w:kern w:val="1"/>
          <w:sz w:val="20"/>
          <w:szCs w:val="20"/>
          <w:lang w:val="pl-PL" w:eastAsia="zh-CN" w:bidi="hi-IN"/>
        </w:rPr>
        <w:t xml:space="preserve"> </w:t>
      </w:r>
      <w:r w:rsidR="00C04F52" w:rsidRPr="00872D87">
        <w:rPr>
          <w:rFonts w:ascii="Arial" w:eastAsia="SimSun" w:hAnsi="Arial" w:cs="Arial"/>
          <w:bCs/>
          <w:kern w:val="1"/>
          <w:sz w:val="20"/>
          <w:szCs w:val="20"/>
          <w:lang w:val="pl-PL" w:eastAsia="zh-CN" w:bidi="hi-IN"/>
        </w:rPr>
        <w:t>licząc od dnia podpisania bezusterkowego Protokołu</w:t>
      </w:r>
      <w:r w:rsidR="00C04F52">
        <w:rPr>
          <w:rFonts w:ascii="Arial" w:eastAsia="SimSun" w:hAnsi="Arial" w:cs="Arial"/>
          <w:bCs/>
          <w:kern w:val="1"/>
          <w:sz w:val="20"/>
          <w:szCs w:val="20"/>
          <w:lang w:val="pl-PL" w:eastAsia="zh-CN" w:bidi="hi-IN"/>
        </w:rPr>
        <w:t xml:space="preserve"> Odbioru</w:t>
      </w:r>
      <w:r w:rsidR="00D4138F" w:rsidRPr="00872D87">
        <w:rPr>
          <w:rFonts w:ascii="Arial" w:eastAsia="SimSun" w:hAnsi="Arial" w:cs="Arial"/>
          <w:bCs/>
          <w:kern w:val="1"/>
          <w:sz w:val="20"/>
          <w:szCs w:val="20"/>
          <w:lang w:val="pl-PL" w:eastAsia="zh-CN" w:bidi="hi-IN"/>
        </w:rPr>
        <w:t>.</w:t>
      </w:r>
    </w:p>
    <w:p w14:paraId="4A9CD3A5" w14:textId="77777777" w:rsidR="00F43C5B" w:rsidRPr="00872D87" w:rsidRDefault="00F43C5B"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7D7047AA" w14:textId="77777777" w:rsidR="00D4138F" w:rsidRPr="00872D87" w:rsidRDefault="00D4138F" w:rsidP="00B7497B">
      <w:pPr>
        <w:widowControl w:val="0"/>
        <w:numPr>
          <w:ilvl w:val="0"/>
          <w:numId w:val="15"/>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 xml:space="preserve">Gwarancja nie obejmuje uszkodzeń wynikających z normalnego zużycia materiałów eksploatacyjnych zainstalowanych w ramach </w:t>
      </w:r>
      <w:r w:rsidR="00F43C5B" w:rsidRPr="00872D87">
        <w:rPr>
          <w:rFonts w:ascii="Arial" w:eastAsia="SimSun" w:hAnsi="Arial" w:cs="Arial"/>
          <w:bCs/>
          <w:kern w:val="1"/>
          <w:sz w:val="20"/>
          <w:szCs w:val="20"/>
          <w:lang w:val="pl-PL" w:eastAsia="zh-CN" w:bidi="hi-IN"/>
        </w:rPr>
        <w:t xml:space="preserve">Przedmiotu </w:t>
      </w:r>
      <w:proofErr w:type="gramStart"/>
      <w:r w:rsidR="00F43C5B" w:rsidRPr="00872D87">
        <w:rPr>
          <w:rFonts w:ascii="Arial" w:eastAsia="SimSun" w:hAnsi="Arial" w:cs="Arial"/>
          <w:bCs/>
          <w:kern w:val="1"/>
          <w:sz w:val="20"/>
          <w:szCs w:val="20"/>
          <w:lang w:val="pl-PL" w:eastAsia="zh-CN" w:bidi="hi-IN"/>
        </w:rPr>
        <w:t>Umowy</w:t>
      </w:r>
      <w:r w:rsidRPr="00872D87">
        <w:rPr>
          <w:rFonts w:ascii="Arial" w:eastAsia="SimSun" w:hAnsi="Arial" w:cs="Arial"/>
          <w:bCs/>
          <w:kern w:val="1"/>
          <w:sz w:val="20"/>
          <w:szCs w:val="20"/>
          <w:lang w:val="pl-PL" w:eastAsia="zh-CN" w:bidi="hi-IN"/>
        </w:rPr>
        <w:t>,</w:t>
      </w:r>
      <w:proofErr w:type="gramEnd"/>
      <w:r w:rsidRPr="00872D87">
        <w:rPr>
          <w:rFonts w:ascii="Arial" w:eastAsia="SimSun" w:hAnsi="Arial" w:cs="Arial"/>
          <w:bCs/>
          <w:kern w:val="1"/>
          <w:sz w:val="20"/>
          <w:szCs w:val="20"/>
          <w:lang w:val="pl-PL" w:eastAsia="zh-CN" w:bidi="hi-IN"/>
        </w:rPr>
        <w:t xml:space="preserve"> ani uszkodzeń spowodowanych przeciążeniem lub niewłaściwym użytkowaniem, zaniedbaniem konserwacji i obsługi, jak również powstałych </w:t>
      </w:r>
      <w:proofErr w:type="gramStart"/>
      <w:r w:rsidRPr="00872D87">
        <w:rPr>
          <w:rFonts w:ascii="Arial" w:eastAsia="SimSun" w:hAnsi="Arial" w:cs="Arial"/>
          <w:bCs/>
          <w:kern w:val="1"/>
          <w:sz w:val="20"/>
          <w:szCs w:val="20"/>
          <w:lang w:val="pl-PL" w:eastAsia="zh-CN" w:bidi="hi-IN"/>
        </w:rPr>
        <w:t>w skutek</w:t>
      </w:r>
      <w:proofErr w:type="gramEnd"/>
      <w:r w:rsidRPr="00872D87">
        <w:rPr>
          <w:rFonts w:ascii="Arial" w:eastAsia="SimSun" w:hAnsi="Arial" w:cs="Arial"/>
          <w:bCs/>
          <w:kern w:val="1"/>
          <w:sz w:val="20"/>
          <w:szCs w:val="20"/>
          <w:lang w:val="pl-PL" w:eastAsia="zh-CN" w:bidi="hi-IN"/>
        </w:rPr>
        <w:t xml:space="preserve"> wypad</w:t>
      </w:r>
      <w:r w:rsidR="00F43C5B" w:rsidRPr="00872D87">
        <w:rPr>
          <w:rFonts w:ascii="Arial" w:eastAsia="SimSun" w:hAnsi="Arial" w:cs="Arial"/>
          <w:bCs/>
          <w:kern w:val="1"/>
          <w:sz w:val="20"/>
          <w:szCs w:val="20"/>
          <w:lang w:val="pl-PL" w:eastAsia="zh-CN" w:bidi="hi-IN"/>
        </w:rPr>
        <w:t>ku lub działania siły wyższej.</w:t>
      </w:r>
    </w:p>
    <w:p w14:paraId="577A4615" w14:textId="77777777" w:rsidR="00F43C5B" w:rsidRPr="00872D87" w:rsidRDefault="00F43C5B"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08DF8141" w14:textId="77777777" w:rsidR="00D4138F" w:rsidRPr="00872D87" w:rsidRDefault="00F43C5B" w:rsidP="00B7497B">
      <w:pPr>
        <w:widowControl w:val="0"/>
        <w:numPr>
          <w:ilvl w:val="0"/>
          <w:numId w:val="15"/>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WYKONAWCA</w:t>
      </w:r>
      <w:r w:rsidR="00D4138F" w:rsidRPr="00872D87">
        <w:rPr>
          <w:rFonts w:ascii="Arial" w:eastAsia="SimSun" w:hAnsi="Arial" w:cs="Arial"/>
          <w:bCs/>
          <w:kern w:val="1"/>
          <w:sz w:val="20"/>
          <w:szCs w:val="20"/>
          <w:lang w:val="pl-PL" w:eastAsia="zh-CN" w:bidi="hi-IN"/>
        </w:rPr>
        <w:t xml:space="preserve"> zobowiązuje się przystąpić do wykonania naprawy gwarancyjnej dotyczącej </w:t>
      </w:r>
      <w:r w:rsidRPr="00872D87">
        <w:rPr>
          <w:rFonts w:ascii="Arial" w:eastAsia="SimSun" w:hAnsi="Arial" w:cs="Arial"/>
          <w:bCs/>
          <w:kern w:val="1"/>
          <w:sz w:val="20"/>
          <w:szCs w:val="20"/>
          <w:lang w:val="pl-PL" w:eastAsia="zh-CN" w:bidi="hi-IN"/>
        </w:rPr>
        <w:t>Przedmiotu Umowy</w:t>
      </w:r>
      <w:r w:rsidR="00D4138F" w:rsidRPr="00872D87">
        <w:rPr>
          <w:rFonts w:ascii="Arial" w:eastAsia="SimSun" w:hAnsi="Arial" w:cs="Arial"/>
          <w:bCs/>
          <w:kern w:val="1"/>
          <w:sz w:val="20"/>
          <w:szCs w:val="20"/>
          <w:lang w:val="pl-PL" w:eastAsia="zh-CN" w:bidi="hi-IN"/>
        </w:rPr>
        <w:t xml:space="preserve"> w razie awarii w terminie nie później niż 24 godziny od otrzymania zawiadomienia o wystąpieniu awarii, oraz zobowiązuje się usunąć awarię w okresie 72 godzin, chyba że Strony ustalą inaczej. </w:t>
      </w:r>
      <w:r w:rsidR="00A5789A">
        <w:rPr>
          <w:rFonts w:ascii="Arial" w:eastAsia="SimSun" w:hAnsi="Arial" w:cs="Arial"/>
          <w:bCs/>
          <w:kern w:val="1"/>
          <w:sz w:val="20"/>
          <w:szCs w:val="20"/>
          <w:lang w:val="pl-PL" w:eastAsia="zh-CN" w:bidi="hi-IN"/>
        </w:rPr>
        <w:t>W razie nie usunięcia</w:t>
      </w:r>
      <w:r w:rsidR="00A5789A" w:rsidRPr="00872D87">
        <w:rPr>
          <w:rFonts w:ascii="Arial" w:eastAsia="SimSun" w:hAnsi="Arial" w:cs="Arial"/>
          <w:bCs/>
          <w:kern w:val="1"/>
          <w:sz w:val="20"/>
          <w:szCs w:val="20"/>
          <w:lang w:val="pl-PL" w:eastAsia="zh-CN" w:bidi="hi-IN"/>
        </w:rPr>
        <w:t xml:space="preserve"> przez WYKONAWCĘ wad w terminie wskazanym </w:t>
      </w:r>
      <w:r w:rsidR="00A5789A">
        <w:rPr>
          <w:rFonts w:ascii="Arial" w:eastAsia="SimSun" w:hAnsi="Arial" w:cs="Arial"/>
          <w:bCs/>
          <w:kern w:val="1"/>
          <w:sz w:val="20"/>
          <w:szCs w:val="20"/>
          <w:lang w:val="pl-PL" w:eastAsia="zh-CN" w:bidi="hi-IN"/>
        </w:rPr>
        <w:t>powyżej ZAMAWIAJĄCY ma prawo</w:t>
      </w:r>
      <w:r w:rsidR="00A5789A" w:rsidRPr="00872D87">
        <w:rPr>
          <w:rFonts w:ascii="Arial" w:eastAsia="SimSun" w:hAnsi="Arial" w:cs="Arial"/>
          <w:bCs/>
          <w:kern w:val="1"/>
          <w:sz w:val="20"/>
          <w:szCs w:val="20"/>
          <w:lang w:val="pl-PL" w:eastAsia="zh-CN" w:bidi="hi-IN"/>
        </w:rPr>
        <w:t xml:space="preserve"> do skorzystania z innych uprawnień przewidzianych Umową w szczególności</w:t>
      </w:r>
      <w:r w:rsidR="00A5789A">
        <w:rPr>
          <w:rFonts w:ascii="Arial" w:eastAsia="SimSun" w:hAnsi="Arial" w:cs="Arial"/>
          <w:bCs/>
          <w:kern w:val="1"/>
          <w:sz w:val="20"/>
          <w:szCs w:val="20"/>
          <w:lang w:val="pl-PL" w:eastAsia="zh-CN" w:bidi="hi-IN"/>
        </w:rPr>
        <w:t xml:space="preserve"> wykonania zastępczego przewidzianego w</w:t>
      </w:r>
      <w:r w:rsidR="00A5789A" w:rsidRPr="00872D87">
        <w:rPr>
          <w:rFonts w:ascii="Arial" w:eastAsia="SimSun" w:hAnsi="Arial" w:cs="Arial"/>
          <w:bCs/>
          <w:kern w:val="1"/>
          <w:sz w:val="20"/>
          <w:szCs w:val="20"/>
          <w:lang w:val="pl-PL" w:eastAsia="zh-CN" w:bidi="hi-IN"/>
        </w:rPr>
        <w:t xml:space="preserve"> §5</w:t>
      </w:r>
      <w:r w:rsidR="00A5789A">
        <w:rPr>
          <w:rFonts w:ascii="Arial" w:eastAsia="SimSun" w:hAnsi="Arial" w:cs="Arial"/>
          <w:bCs/>
          <w:kern w:val="1"/>
          <w:sz w:val="20"/>
          <w:szCs w:val="20"/>
          <w:lang w:val="pl-PL" w:eastAsia="zh-CN" w:bidi="hi-IN"/>
        </w:rPr>
        <w:t xml:space="preserve">. </w:t>
      </w:r>
      <w:r w:rsidR="008C6EB8">
        <w:rPr>
          <w:rFonts w:ascii="Arial" w:eastAsia="SimSun" w:hAnsi="Arial" w:cs="Arial"/>
          <w:bCs/>
          <w:kern w:val="1"/>
          <w:sz w:val="20"/>
          <w:szCs w:val="20"/>
          <w:lang w:val="pl-PL" w:eastAsia="zh-CN" w:bidi="hi-IN"/>
        </w:rPr>
        <w:t>Odmienne u</w:t>
      </w:r>
      <w:r w:rsidRPr="00872D87">
        <w:rPr>
          <w:rFonts w:ascii="Arial" w:eastAsia="SimSun" w:hAnsi="Arial" w:cs="Arial"/>
          <w:bCs/>
          <w:kern w:val="1"/>
          <w:sz w:val="20"/>
          <w:szCs w:val="20"/>
          <w:lang w:val="pl-PL" w:eastAsia="zh-CN" w:bidi="hi-IN"/>
        </w:rPr>
        <w:t xml:space="preserve">stalenia </w:t>
      </w:r>
      <w:r w:rsidR="008C6EB8">
        <w:rPr>
          <w:rFonts w:ascii="Arial" w:eastAsia="SimSun" w:hAnsi="Arial" w:cs="Arial"/>
          <w:bCs/>
          <w:kern w:val="1"/>
          <w:sz w:val="20"/>
          <w:szCs w:val="20"/>
          <w:lang w:val="pl-PL" w:eastAsia="zh-CN" w:bidi="hi-IN"/>
        </w:rPr>
        <w:t xml:space="preserve">od </w:t>
      </w:r>
      <w:proofErr w:type="gramStart"/>
      <w:r w:rsidR="008C6EB8">
        <w:rPr>
          <w:rFonts w:ascii="Arial" w:eastAsia="SimSun" w:hAnsi="Arial" w:cs="Arial"/>
          <w:bCs/>
          <w:kern w:val="1"/>
          <w:sz w:val="20"/>
          <w:szCs w:val="20"/>
          <w:lang w:val="pl-PL" w:eastAsia="zh-CN" w:bidi="hi-IN"/>
        </w:rPr>
        <w:t xml:space="preserve">powyższych </w:t>
      </w:r>
      <w:r w:rsidRPr="00872D87">
        <w:rPr>
          <w:rFonts w:ascii="Arial" w:eastAsia="SimSun" w:hAnsi="Arial" w:cs="Arial"/>
          <w:bCs/>
          <w:kern w:val="1"/>
          <w:sz w:val="20"/>
          <w:szCs w:val="20"/>
          <w:lang w:val="pl-PL" w:eastAsia="zh-CN" w:bidi="hi-IN"/>
        </w:rPr>
        <w:t xml:space="preserve"> winny</w:t>
      </w:r>
      <w:proofErr w:type="gramEnd"/>
      <w:r w:rsidRPr="00872D87">
        <w:rPr>
          <w:rFonts w:ascii="Arial" w:eastAsia="SimSun" w:hAnsi="Arial" w:cs="Arial"/>
          <w:bCs/>
          <w:kern w:val="1"/>
          <w:sz w:val="20"/>
          <w:szCs w:val="20"/>
          <w:lang w:val="pl-PL" w:eastAsia="zh-CN" w:bidi="hi-IN"/>
        </w:rPr>
        <w:t xml:space="preserve"> mieć formę pisemną pod rygorem nieważności.</w:t>
      </w:r>
      <w:r w:rsidR="00A5789A">
        <w:rPr>
          <w:rFonts w:ascii="Arial" w:eastAsia="SimSun" w:hAnsi="Arial" w:cs="Arial"/>
          <w:bCs/>
          <w:kern w:val="1"/>
          <w:sz w:val="20"/>
          <w:szCs w:val="20"/>
          <w:lang w:val="pl-PL" w:eastAsia="zh-CN" w:bidi="hi-IN"/>
        </w:rPr>
        <w:t xml:space="preserve"> </w:t>
      </w:r>
    </w:p>
    <w:p w14:paraId="016E4421" w14:textId="77777777" w:rsidR="00D4138F" w:rsidRPr="00872D87" w:rsidRDefault="00D4138F" w:rsidP="00A05355">
      <w:pPr>
        <w:widowControl w:val="0"/>
        <w:suppressAutoHyphens/>
        <w:spacing w:after="0" w:line="240" w:lineRule="auto"/>
        <w:jc w:val="both"/>
        <w:rPr>
          <w:rFonts w:ascii="Arial" w:eastAsia="SimSun" w:hAnsi="Arial" w:cs="Arial"/>
          <w:bCs/>
          <w:kern w:val="1"/>
          <w:sz w:val="20"/>
          <w:szCs w:val="20"/>
          <w:lang w:val="pl-PL" w:eastAsia="zh-CN" w:bidi="hi-IN"/>
        </w:rPr>
      </w:pPr>
    </w:p>
    <w:p w14:paraId="7E384B39" w14:textId="77777777" w:rsidR="00F43C5B" w:rsidRPr="00872D87" w:rsidRDefault="00F43C5B" w:rsidP="00F43C5B">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12.</w:t>
      </w:r>
    </w:p>
    <w:p w14:paraId="50AAD47A" w14:textId="77777777" w:rsidR="00F43C5B" w:rsidRPr="00872D87" w:rsidRDefault="00F43C5B" w:rsidP="00F43C5B">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xml:space="preserve">[Kary umowne] </w:t>
      </w:r>
    </w:p>
    <w:p w14:paraId="44A61A9F" w14:textId="77777777" w:rsidR="00F43C5B" w:rsidRPr="00872D87" w:rsidRDefault="00F43C5B" w:rsidP="00F43C5B">
      <w:pPr>
        <w:widowControl w:val="0"/>
        <w:suppressAutoHyphens/>
        <w:spacing w:after="0" w:line="240" w:lineRule="auto"/>
        <w:rPr>
          <w:rFonts w:ascii="Arial" w:eastAsia="Times New Roman" w:hAnsi="Arial" w:cs="Arial"/>
          <w:kern w:val="1"/>
          <w:sz w:val="20"/>
          <w:szCs w:val="20"/>
          <w:lang w:val="pl-PL" w:eastAsia="zh-CN" w:bidi="hi-IN"/>
        </w:rPr>
      </w:pPr>
    </w:p>
    <w:p w14:paraId="3358187C" w14:textId="77777777" w:rsidR="00511B38" w:rsidRPr="00872D87" w:rsidRDefault="00511B38" w:rsidP="00B7497B">
      <w:pPr>
        <w:widowControl w:val="0"/>
        <w:numPr>
          <w:ilvl w:val="0"/>
          <w:numId w:val="4"/>
        </w:numPr>
        <w:tabs>
          <w:tab w:val="clear" w:pos="360"/>
        </w:tabs>
        <w:suppressAutoHyphens/>
        <w:spacing w:after="0" w:line="240" w:lineRule="auto"/>
        <w:ind w:left="426" w:hanging="426"/>
        <w:jc w:val="both"/>
        <w:rPr>
          <w:rFonts w:ascii="Arial" w:eastAsia="Times New Roman" w:hAnsi="Arial" w:cs="Arial"/>
          <w:kern w:val="1"/>
          <w:sz w:val="20"/>
          <w:szCs w:val="20"/>
          <w:lang w:val="pl-PL" w:eastAsia="zh-CN" w:bidi="hi-IN"/>
        </w:rPr>
      </w:pPr>
      <w:r w:rsidRPr="00872D87">
        <w:rPr>
          <w:rFonts w:ascii="Arial" w:eastAsia="Times New Roman" w:hAnsi="Arial" w:cs="Arial"/>
          <w:kern w:val="1"/>
          <w:sz w:val="20"/>
          <w:szCs w:val="20"/>
          <w:lang w:val="pl-PL" w:eastAsia="zh-CN" w:bidi="hi-IN"/>
        </w:rPr>
        <w:t>Strony postanawiają, że WYKONAWCA zapłaci ZAMAWIAJĄCEMU następujące kary umowne:</w:t>
      </w:r>
    </w:p>
    <w:p w14:paraId="55B014E7" w14:textId="77777777" w:rsidR="00511B38" w:rsidRPr="00872D87" w:rsidRDefault="00511B38" w:rsidP="00AB6801">
      <w:pPr>
        <w:widowControl w:val="0"/>
        <w:suppressAutoHyphens/>
        <w:spacing w:after="0" w:line="240" w:lineRule="auto"/>
        <w:ind w:left="851" w:hanging="426"/>
        <w:jc w:val="both"/>
        <w:rPr>
          <w:rFonts w:ascii="Arial" w:eastAsia="Times New Roman" w:hAnsi="Arial" w:cs="Arial"/>
          <w:kern w:val="1"/>
          <w:sz w:val="20"/>
          <w:szCs w:val="20"/>
          <w:lang w:val="pl-PL" w:eastAsia="zh-CN" w:bidi="hi-IN"/>
        </w:rPr>
      </w:pPr>
      <w:r w:rsidRPr="00872D87">
        <w:rPr>
          <w:rFonts w:ascii="Arial" w:eastAsia="Times New Roman" w:hAnsi="Arial" w:cs="Arial"/>
          <w:kern w:val="1"/>
          <w:sz w:val="20"/>
          <w:szCs w:val="20"/>
          <w:lang w:val="pl-PL" w:eastAsia="zh-CN" w:bidi="hi-IN"/>
        </w:rPr>
        <w:t>a)</w:t>
      </w:r>
      <w:r w:rsidRPr="00872D87">
        <w:rPr>
          <w:rFonts w:ascii="Arial" w:eastAsia="Times New Roman" w:hAnsi="Arial" w:cs="Arial"/>
          <w:kern w:val="1"/>
          <w:sz w:val="20"/>
          <w:szCs w:val="20"/>
          <w:lang w:val="pl-PL" w:eastAsia="zh-CN" w:bidi="hi-IN"/>
        </w:rPr>
        <w:tab/>
        <w:t xml:space="preserve">w przypadku opóźnienia w wykonaniu Przedmiotu Umowy – w wysokości </w:t>
      </w:r>
      <w:r w:rsidRPr="004A39CB">
        <w:rPr>
          <w:rFonts w:ascii="Arial" w:eastAsia="Times New Roman" w:hAnsi="Arial" w:cs="Arial"/>
          <w:kern w:val="1"/>
          <w:sz w:val="20"/>
          <w:szCs w:val="20"/>
          <w:highlight w:val="yellow"/>
          <w:lang w:val="pl-PL" w:eastAsia="zh-CN" w:bidi="hi-IN"/>
        </w:rPr>
        <w:t>1 (jeden)</w:t>
      </w:r>
      <w:r w:rsidRPr="00872D87">
        <w:rPr>
          <w:rFonts w:ascii="Arial" w:eastAsia="Times New Roman" w:hAnsi="Arial" w:cs="Arial"/>
          <w:kern w:val="1"/>
          <w:sz w:val="20"/>
          <w:szCs w:val="20"/>
          <w:lang w:val="pl-PL" w:eastAsia="zh-CN" w:bidi="hi-IN"/>
        </w:rPr>
        <w:t xml:space="preserve"> % wynagrodzenia brutto, za każdy dzień opóźnienia;</w:t>
      </w:r>
    </w:p>
    <w:p w14:paraId="5F1EC32C" w14:textId="77777777" w:rsidR="00511B38" w:rsidRPr="00872D87" w:rsidRDefault="00511B38" w:rsidP="00AB6801">
      <w:pPr>
        <w:widowControl w:val="0"/>
        <w:suppressAutoHyphens/>
        <w:spacing w:after="0" w:line="240" w:lineRule="auto"/>
        <w:ind w:left="851" w:hanging="426"/>
        <w:jc w:val="both"/>
        <w:rPr>
          <w:rFonts w:ascii="Arial" w:eastAsia="Times New Roman" w:hAnsi="Arial" w:cs="Arial"/>
          <w:kern w:val="1"/>
          <w:sz w:val="20"/>
          <w:szCs w:val="20"/>
          <w:lang w:val="pl-PL" w:eastAsia="zh-CN" w:bidi="hi-IN"/>
        </w:rPr>
      </w:pPr>
      <w:r w:rsidRPr="00872D87">
        <w:rPr>
          <w:rFonts w:ascii="Arial" w:eastAsia="Times New Roman" w:hAnsi="Arial" w:cs="Arial"/>
          <w:kern w:val="1"/>
          <w:sz w:val="20"/>
          <w:szCs w:val="20"/>
          <w:lang w:val="pl-PL" w:eastAsia="zh-CN" w:bidi="hi-IN"/>
        </w:rPr>
        <w:t>b)</w:t>
      </w:r>
      <w:r w:rsidRPr="00872D87">
        <w:rPr>
          <w:rFonts w:ascii="Arial" w:eastAsia="Times New Roman" w:hAnsi="Arial" w:cs="Arial"/>
          <w:kern w:val="1"/>
          <w:sz w:val="20"/>
          <w:szCs w:val="20"/>
          <w:lang w:val="pl-PL" w:eastAsia="zh-CN" w:bidi="hi-IN"/>
        </w:rPr>
        <w:tab/>
        <w:t xml:space="preserve">w przypadku nieusunięcia w wyznaczonym terminie stwierdzonych w Protokole niezgodności, wad lub usterek - w wysokości </w:t>
      </w:r>
      <w:r w:rsidRPr="004A39CB">
        <w:rPr>
          <w:rFonts w:ascii="Arial" w:eastAsia="Times New Roman" w:hAnsi="Arial" w:cs="Arial"/>
          <w:kern w:val="1"/>
          <w:sz w:val="20"/>
          <w:szCs w:val="20"/>
          <w:highlight w:val="yellow"/>
          <w:lang w:val="pl-PL" w:eastAsia="zh-CN" w:bidi="hi-IN"/>
        </w:rPr>
        <w:t>1 (jeden)</w:t>
      </w:r>
      <w:r w:rsidRPr="00872D87">
        <w:rPr>
          <w:rFonts w:ascii="Arial" w:eastAsia="Times New Roman" w:hAnsi="Arial" w:cs="Arial"/>
          <w:kern w:val="1"/>
          <w:sz w:val="20"/>
          <w:szCs w:val="20"/>
          <w:lang w:val="pl-PL" w:eastAsia="zh-CN" w:bidi="hi-IN"/>
        </w:rPr>
        <w:t xml:space="preserve"> % wynagrodzenia brutto należnego za prace dotknięte niezgodnością, wadą lub usterką, za każdy dzień opóźnienia;</w:t>
      </w:r>
    </w:p>
    <w:p w14:paraId="3A326659" w14:textId="77777777" w:rsidR="00511B38" w:rsidRPr="00872D87" w:rsidRDefault="00511B38" w:rsidP="00AB6801">
      <w:pPr>
        <w:widowControl w:val="0"/>
        <w:suppressAutoHyphens/>
        <w:spacing w:after="0" w:line="240" w:lineRule="auto"/>
        <w:ind w:left="851" w:hanging="426"/>
        <w:jc w:val="both"/>
        <w:rPr>
          <w:rFonts w:ascii="Arial" w:eastAsia="Times New Roman" w:hAnsi="Arial" w:cs="Arial"/>
          <w:kern w:val="1"/>
          <w:sz w:val="20"/>
          <w:szCs w:val="20"/>
          <w:lang w:val="pl-PL" w:eastAsia="zh-CN" w:bidi="hi-IN"/>
        </w:rPr>
      </w:pPr>
      <w:r w:rsidRPr="00872D87">
        <w:rPr>
          <w:rFonts w:ascii="Arial" w:eastAsia="Times New Roman" w:hAnsi="Arial" w:cs="Arial"/>
          <w:kern w:val="1"/>
          <w:sz w:val="20"/>
          <w:szCs w:val="20"/>
          <w:lang w:val="pl-PL" w:eastAsia="zh-CN" w:bidi="hi-IN"/>
        </w:rPr>
        <w:lastRenderedPageBreak/>
        <w:t>c)</w:t>
      </w:r>
      <w:r w:rsidRPr="00872D87">
        <w:rPr>
          <w:rFonts w:ascii="Arial" w:eastAsia="Times New Roman" w:hAnsi="Arial" w:cs="Arial"/>
          <w:kern w:val="1"/>
          <w:sz w:val="20"/>
          <w:szCs w:val="20"/>
          <w:lang w:val="pl-PL" w:eastAsia="zh-CN" w:bidi="hi-IN"/>
        </w:rPr>
        <w:tab/>
        <w:t>w przypadku nieusunięcia w wyznaczonym terminie wad Przedmiotu Umowy w okresie obowiązywania rękojmi i gwarancji - w wysokości 1 (jeden) % wynagrodzenia brutto należnego za prace dotknięte wadą, za każdy dzień opóźnienia.</w:t>
      </w:r>
    </w:p>
    <w:p w14:paraId="3A8D255F" w14:textId="77777777" w:rsidR="00511B38" w:rsidRDefault="00DC37A7" w:rsidP="00DC37A7">
      <w:pPr>
        <w:widowControl w:val="0"/>
        <w:suppressAutoHyphens/>
        <w:spacing w:after="0" w:line="240" w:lineRule="auto"/>
        <w:ind w:left="426" w:hanging="1"/>
        <w:jc w:val="both"/>
        <w:rPr>
          <w:rFonts w:ascii="Arial" w:eastAsia="Times New Roman" w:hAnsi="Arial" w:cs="Arial"/>
          <w:kern w:val="1"/>
          <w:sz w:val="20"/>
          <w:szCs w:val="20"/>
          <w:lang w:val="pl-PL" w:eastAsia="zh-CN" w:bidi="hi-IN"/>
        </w:rPr>
      </w:pPr>
      <w:r w:rsidRPr="00DC37A7">
        <w:rPr>
          <w:rFonts w:ascii="Arial" w:eastAsia="Times New Roman" w:hAnsi="Arial" w:cs="Arial"/>
          <w:kern w:val="1"/>
          <w:sz w:val="20"/>
          <w:szCs w:val="20"/>
          <w:lang w:val="pl-PL" w:eastAsia="zh-CN" w:bidi="hi-IN"/>
        </w:rPr>
        <w:t>Za nieterminową realizację Przedmiotu Umowy uważa się przekroczenie terminów, o których mowa w §3 i § 8</w:t>
      </w:r>
      <w:r w:rsidR="004A39CB">
        <w:rPr>
          <w:rFonts w:ascii="Arial" w:eastAsia="Times New Roman" w:hAnsi="Arial" w:cs="Arial"/>
          <w:kern w:val="1"/>
          <w:sz w:val="20"/>
          <w:szCs w:val="20"/>
          <w:lang w:val="pl-PL" w:eastAsia="zh-CN" w:bidi="hi-IN"/>
        </w:rPr>
        <w:t xml:space="preserve"> i § 11</w:t>
      </w:r>
      <w:r w:rsidRPr="00DC37A7">
        <w:rPr>
          <w:rFonts w:ascii="Arial" w:eastAsia="Times New Roman" w:hAnsi="Arial" w:cs="Arial"/>
          <w:kern w:val="1"/>
          <w:sz w:val="20"/>
          <w:szCs w:val="20"/>
          <w:lang w:val="pl-PL" w:eastAsia="zh-CN" w:bidi="hi-IN"/>
        </w:rPr>
        <w:t>.</w:t>
      </w:r>
    </w:p>
    <w:p w14:paraId="53DF7A76" w14:textId="77777777" w:rsidR="00DC37A7" w:rsidRPr="00872D87" w:rsidRDefault="00DC37A7" w:rsidP="00AB6801">
      <w:pPr>
        <w:widowControl w:val="0"/>
        <w:suppressAutoHyphens/>
        <w:spacing w:after="0" w:line="240" w:lineRule="auto"/>
        <w:ind w:left="426" w:hanging="426"/>
        <w:jc w:val="both"/>
        <w:rPr>
          <w:rFonts w:ascii="Arial" w:eastAsia="Times New Roman" w:hAnsi="Arial" w:cs="Arial"/>
          <w:kern w:val="1"/>
          <w:sz w:val="20"/>
          <w:szCs w:val="20"/>
          <w:lang w:val="pl-PL" w:eastAsia="zh-CN" w:bidi="hi-IN"/>
        </w:rPr>
      </w:pPr>
    </w:p>
    <w:p w14:paraId="3F69EF9D" w14:textId="77777777" w:rsidR="00511B38" w:rsidRPr="00872D87" w:rsidRDefault="00511B38" w:rsidP="00B7497B">
      <w:pPr>
        <w:widowControl w:val="0"/>
        <w:numPr>
          <w:ilvl w:val="0"/>
          <w:numId w:val="4"/>
        </w:numPr>
        <w:tabs>
          <w:tab w:val="clear" w:pos="360"/>
        </w:tabs>
        <w:suppressAutoHyphens/>
        <w:spacing w:after="0" w:line="240" w:lineRule="auto"/>
        <w:ind w:left="426" w:hanging="426"/>
        <w:jc w:val="both"/>
        <w:rPr>
          <w:rFonts w:ascii="Arial" w:eastAsia="Times New Roman" w:hAnsi="Arial" w:cs="Arial"/>
          <w:kern w:val="1"/>
          <w:sz w:val="20"/>
          <w:szCs w:val="20"/>
          <w:lang w:val="pl-PL" w:eastAsia="zh-CN" w:bidi="hi-IN"/>
        </w:rPr>
      </w:pPr>
      <w:r w:rsidRPr="00872D87">
        <w:rPr>
          <w:rFonts w:ascii="Arial" w:eastAsia="Times New Roman" w:hAnsi="Arial" w:cs="Arial"/>
          <w:kern w:val="1"/>
          <w:sz w:val="20"/>
          <w:szCs w:val="20"/>
          <w:lang w:val="pl-PL" w:eastAsia="zh-CN" w:bidi="hi-IN"/>
        </w:rPr>
        <w:t xml:space="preserve">Strony ustalają karę umowną za odstąpienie od Umowy przez ZAMAWIAJĄCEGO z przyczyn, za które odpowiedzialność ponosi WYKONAWCA w wysokości </w:t>
      </w:r>
      <w:r w:rsidRPr="004A39CB">
        <w:rPr>
          <w:rFonts w:ascii="Arial" w:eastAsia="Times New Roman" w:hAnsi="Arial" w:cs="Arial"/>
          <w:kern w:val="1"/>
          <w:sz w:val="20"/>
          <w:szCs w:val="20"/>
          <w:highlight w:val="yellow"/>
          <w:lang w:val="pl-PL" w:eastAsia="zh-CN" w:bidi="hi-IN"/>
        </w:rPr>
        <w:t>10 (dziesięć)</w:t>
      </w:r>
      <w:r w:rsidRPr="00872D87">
        <w:rPr>
          <w:rFonts w:ascii="Arial" w:eastAsia="Times New Roman" w:hAnsi="Arial" w:cs="Arial"/>
          <w:kern w:val="1"/>
          <w:sz w:val="20"/>
          <w:szCs w:val="20"/>
          <w:lang w:val="pl-PL" w:eastAsia="zh-CN" w:bidi="hi-IN"/>
        </w:rPr>
        <w:t xml:space="preserve"> % wynagrodzenia brutto.</w:t>
      </w:r>
    </w:p>
    <w:p w14:paraId="5E1A1F58" w14:textId="77777777" w:rsidR="00511B38" w:rsidRPr="00872D87" w:rsidRDefault="00511B38" w:rsidP="00AB6801">
      <w:pPr>
        <w:widowControl w:val="0"/>
        <w:suppressAutoHyphens/>
        <w:spacing w:after="0" w:line="240" w:lineRule="auto"/>
        <w:ind w:left="426" w:hanging="426"/>
        <w:jc w:val="both"/>
        <w:rPr>
          <w:rFonts w:ascii="Arial" w:eastAsia="Times New Roman" w:hAnsi="Arial" w:cs="Arial"/>
          <w:kern w:val="1"/>
          <w:sz w:val="20"/>
          <w:szCs w:val="20"/>
          <w:lang w:val="pl-PL" w:eastAsia="zh-CN" w:bidi="hi-IN"/>
        </w:rPr>
      </w:pPr>
    </w:p>
    <w:p w14:paraId="2B314D7C" w14:textId="2293BAE5" w:rsidR="00511B38" w:rsidRPr="00872D87" w:rsidRDefault="00511B38" w:rsidP="00B7497B">
      <w:pPr>
        <w:widowControl w:val="0"/>
        <w:numPr>
          <w:ilvl w:val="0"/>
          <w:numId w:val="4"/>
        </w:numPr>
        <w:tabs>
          <w:tab w:val="clear" w:pos="360"/>
        </w:tabs>
        <w:suppressAutoHyphens/>
        <w:spacing w:after="0" w:line="240" w:lineRule="auto"/>
        <w:ind w:left="426" w:hanging="426"/>
        <w:jc w:val="both"/>
        <w:rPr>
          <w:rFonts w:ascii="Arial" w:eastAsia="Times New Roman" w:hAnsi="Arial" w:cs="Arial"/>
          <w:kern w:val="1"/>
          <w:sz w:val="20"/>
          <w:szCs w:val="20"/>
          <w:lang w:val="pl-PL" w:eastAsia="zh-CN" w:bidi="hi-IN"/>
        </w:rPr>
      </w:pPr>
      <w:r w:rsidRPr="00872D87">
        <w:rPr>
          <w:rFonts w:ascii="Arial" w:eastAsia="Times New Roman" w:hAnsi="Arial" w:cs="Arial"/>
          <w:kern w:val="1"/>
          <w:sz w:val="20"/>
          <w:szCs w:val="20"/>
          <w:lang w:val="pl-PL" w:eastAsia="zh-CN" w:bidi="hi-IN"/>
        </w:rPr>
        <w:t>ZAMAWIAJĄCY ma prawo dochodzenia odszkodowania przewyższającego wysokość zastrzeżonych kar umownych</w:t>
      </w:r>
      <w:r w:rsidR="00992214">
        <w:rPr>
          <w:rFonts w:ascii="Arial" w:eastAsia="Times New Roman" w:hAnsi="Arial" w:cs="Arial"/>
          <w:kern w:val="1"/>
          <w:sz w:val="20"/>
          <w:szCs w:val="20"/>
          <w:lang w:val="pl-PL" w:eastAsia="zh-CN" w:bidi="hi-IN"/>
        </w:rPr>
        <w:t xml:space="preserve"> do pełnej wysokości powstałej szkody</w:t>
      </w:r>
      <w:r w:rsidR="00C04F52">
        <w:rPr>
          <w:rFonts w:ascii="Arial" w:eastAsia="Times New Roman" w:hAnsi="Arial" w:cs="Arial"/>
          <w:kern w:val="1"/>
          <w:sz w:val="20"/>
          <w:szCs w:val="20"/>
          <w:lang w:val="pl-PL" w:eastAsia="zh-CN" w:bidi="hi-IN"/>
        </w:rPr>
        <w:t>, na zasadach ogólnych</w:t>
      </w:r>
      <w:r w:rsidRPr="00872D87">
        <w:rPr>
          <w:rFonts w:ascii="Arial" w:eastAsia="Times New Roman" w:hAnsi="Arial" w:cs="Arial"/>
          <w:kern w:val="1"/>
          <w:sz w:val="20"/>
          <w:szCs w:val="20"/>
          <w:lang w:val="pl-PL" w:eastAsia="zh-CN" w:bidi="hi-IN"/>
        </w:rPr>
        <w:t>.</w:t>
      </w:r>
    </w:p>
    <w:p w14:paraId="1D7651B6" w14:textId="77777777" w:rsidR="00511B38" w:rsidRPr="00872D87" w:rsidRDefault="00511B38" w:rsidP="00AB6801">
      <w:pPr>
        <w:widowControl w:val="0"/>
        <w:suppressAutoHyphens/>
        <w:spacing w:after="0" w:line="240" w:lineRule="auto"/>
        <w:ind w:left="426" w:hanging="426"/>
        <w:jc w:val="both"/>
        <w:rPr>
          <w:rFonts w:ascii="Arial" w:eastAsia="Times New Roman" w:hAnsi="Arial" w:cs="Arial"/>
          <w:kern w:val="1"/>
          <w:sz w:val="20"/>
          <w:szCs w:val="20"/>
          <w:lang w:val="pl-PL" w:eastAsia="zh-CN" w:bidi="hi-IN"/>
        </w:rPr>
      </w:pPr>
    </w:p>
    <w:p w14:paraId="5F29676A" w14:textId="77777777" w:rsidR="00511B38" w:rsidRPr="00872D87" w:rsidRDefault="00511B38" w:rsidP="00B7497B">
      <w:pPr>
        <w:widowControl w:val="0"/>
        <w:numPr>
          <w:ilvl w:val="0"/>
          <w:numId w:val="4"/>
        </w:numPr>
        <w:tabs>
          <w:tab w:val="clear" w:pos="360"/>
        </w:tabs>
        <w:suppressAutoHyphens/>
        <w:spacing w:after="0" w:line="240" w:lineRule="auto"/>
        <w:ind w:left="426" w:hanging="426"/>
        <w:jc w:val="both"/>
        <w:rPr>
          <w:rFonts w:ascii="Arial" w:eastAsia="Times New Roman" w:hAnsi="Arial" w:cs="Arial"/>
          <w:kern w:val="1"/>
          <w:sz w:val="20"/>
          <w:szCs w:val="20"/>
          <w:lang w:val="pl-PL" w:eastAsia="zh-CN" w:bidi="hi-IN"/>
        </w:rPr>
      </w:pPr>
      <w:r w:rsidRPr="00872D87">
        <w:rPr>
          <w:rFonts w:ascii="Arial" w:eastAsia="Times New Roman" w:hAnsi="Arial" w:cs="Arial"/>
          <w:kern w:val="1"/>
          <w:sz w:val="20"/>
          <w:szCs w:val="20"/>
          <w:lang w:val="pl-PL" w:eastAsia="zh-CN" w:bidi="hi-IN"/>
        </w:rPr>
        <w:t>ZAMAWIAJĄCY ma prawo do potrącania kar umownych z bieżących płatności na rzecz WYKONAWCY.</w:t>
      </w:r>
    </w:p>
    <w:p w14:paraId="52714578" w14:textId="77777777" w:rsidR="00511B38" w:rsidRPr="00872D87" w:rsidRDefault="00511B38" w:rsidP="00AB6801">
      <w:pPr>
        <w:widowControl w:val="0"/>
        <w:suppressAutoHyphens/>
        <w:spacing w:after="0" w:line="240" w:lineRule="auto"/>
        <w:ind w:left="426" w:hanging="426"/>
        <w:jc w:val="both"/>
        <w:rPr>
          <w:rFonts w:ascii="Arial" w:eastAsia="Times New Roman" w:hAnsi="Arial" w:cs="Arial"/>
          <w:kern w:val="1"/>
          <w:sz w:val="20"/>
          <w:szCs w:val="20"/>
          <w:lang w:val="pl-PL" w:eastAsia="zh-CN" w:bidi="hi-IN"/>
        </w:rPr>
      </w:pPr>
    </w:p>
    <w:p w14:paraId="5E82DF03" w14:textId="77777777" w:rsidR="00F43C5B" w:rsidRPr="00872D87" w:rsidRDefault="00511B38" w:rsidP="00B7497B">
      <w:pPr>
        <w:widowControl w:val="0"/>
        <w:numPr>
          <w:ilvl w:val="0"/>
          <w:numId w:val="4"/>
        </w:numPr>
        <w:tabs>
          <w:tab w:val="clear" w:pos="36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Times New Roman" w:hAnsi="Arial" w:cs="Arial"/>
          <w:kern w:val="1"/>
          <w:sz w:val="20"/>
          <w:szCs w:val="20"/>
          <w:lang w:val="pl-PL" w:eastAsia="zh-CN" w:bidi="hi-IN"/>
        </w:rPr>
        <w:t>Zastosowanie jednej z kar umownych nie wyłącza dopuszczalności stosowania innych.</w:t>
      </w:r>
    </w:p>
    <w:p w14:paraId="5DB26ECC" w14:textId="77777777" w:rsidR="00511B38" w:rsidRPr="00872D87" w:rsidRDefault="00511B38" w:rsidP="00511B38">
      <w:pPr>
        <w:widowControl w:val="0"/>
        <w:suppressAutoHyphens/>
        <w:spacing w:after="0" w:line="240" w:lineRule="auto"/>
        <w:jc w:val="both"/>
        <w:rPr>
          <w:rFonts w:ascii="Arial" w:eastAsia="SimSun" w:hAnsi="Arial" w:cs="Arial"/>
          <w:kern w:val="1"/>
          <w:sz w:val="20"/>
          <w:szCs w:val="20"/>
          <w:lang w:val="pl-PL" w:eastAsia="zh-CN" w:bidi="hi-IN"/>
        </w:rPr>
      </w:pPr>
    </w:p>
    <w:p w14:paraId="215179DA" w14:textId="77777777" w:rsidR="00A05355" w:rsidRPr="00872D87" w:rsidRDefault="00A05355" w:rsidP="00A0535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1</w:t>
      </w:r>
      <w:r w:rsidR="00F43C5B" w:rsidRPr="00872D87">
        <w:rPr>
          <w:rFonts w:ascii="Arial" w:eastAsia="SimSun" w:hAnsi="Arial" w:cs="Arial"/>
          <w:b/>
          <w:bCs/>
          <w:kern w:val="1"/>
          <w:sz w:val="20"/>
          <w:szCs w:val="20"/>
          <w:lang w:val="pl-PL" w:eastAsia="zh-CN" w:bidi="hi-IN"/>
        </w:rPr>
        <w:t>3</w:t>
      </w:r>
      <w:r w:rsidRPr="00872D87">
        <w:rPr>
          <w:rFonts w:ascii="Arial" w:eastAsia="SimSun" w:hAnsi="Arial" w:cs="Arial"/>
          <w:b/>
          <w:bCs/>
          <w:kern w:val="1"/>
          <w:sz w:val="20"/>
          <w:szCs w:val="20"/>
          <w:lang w:val="pl-PL" w:eastAsia="zh-CN" w:bidi="hi-IN"/>
        </w:rPr>
        <w:t>.</w:t>
      </w:r>
    </w:p>
    <w:p w14:paraId="4DBC6FB2" w14:textId="6462AE9E" w:rsidR="00A05355" w:rsidRPr="00872D87" w:rsidRDefault="00A05355" w:rsidP="00A0535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[Klauzula poufności]</w:t>
      </w:r>
    </w:p>
    <w:p w14:paraId="5115CECA" w14:textId="77777777" w:rsidR="00A05355" w:rsidRPr="00872D87" w:rsidRDefault="00A05355" w:rsidP="00A05355">
      <w:pPr>
        <w:widowControl w:val="0"/>
        <w:suppressAutoHyphens/>
        <w:spacing w:after="0" w:line="240" w:lineRule="auto"/>
        <w:jc w:val="both"/>
        <w:rPr>
          <w:rFonts w:ascii="Arial" w:eastAsia="SimSun" w:hAnsi="Arial" w:cs="Arial"/>
          <w:bCs/>
          <w:kern w:val="1"/>
          <w:sz w:val="20"/>
          <w:szCs w:val="20"/>
          <w:lang w:val="pl-PL" w:eastAsia="zh-CN" w:bidi="hi-IN"/>
        </w:rPr>
      </w:pPr>
    </w:p>
    <w:p w14:paraId="4CAAEE07" w14:textId="209A0465" w:rsidR="00A05355" w:rsidRPr="00872D87" w:rsidRDefault="00A05355" w:rsidP="00B7497B">
      <w:pPr>
        <w:widowControl w:val="0"/>
        <w:numPr>
          <w:ilvl w:val="0"/>
          <w:numId w:val="13"/>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 xml:space="preserve">Strony zobowiązują się wzajemnie do przestrzegania zasad uczciwej konkurencji w myśl zasad ustawy z dnia 16 kwietnia 1993 r. o zwalczaniu nieuczciwej konkurencji (tekst jednolity: Dz. U. z </w:t>
      </w:r>
      <w:bookmarkStart w:id="2" w:name="_Hlk137032448"/>
      <w:r w:rsidRPr="00872D87">
        <w:rPr>
          <w:rFonts w:ascii="Arial" w:eastAsia="SimSun" w:hAnsi="Arial" w:cs="Arial"/>
          <w:bCs/>
          <w:kern w:val="1"/>
          <w:sz w:val="20"/>
          <w:szCs w:val="20"/>
          <w:lang w:val="pl-PL" w:eastAsia="zh-CN" w:bidi="hi-IN"/>
        </w:rPr>
        <w:t>20</w:t>
      </w:r>
      <w:r w:rsidR="00C04F52">
        <w:rPr>
          <w:rFonts w:ascii="Arial" w:eastAsia="SimSun" w:hAnsi="Arial" w:cs="Arial"/>
          <w:bCs/>
          <w:kern w:val="1"/>
          <w:sz w:val="20"/>
          <w:szCs w:val="20"/>
          <w:lang w:val="pl-PL" w:eastAsia="zh-CN" w:bidi="hi-IN"/>
        </w:rPr>
        <w:t>22</w:t>
      </w:r>
      <w:r w:rsidRPr="00872D87">
        <w:rPr>
          <w:rFonts w:ascii="Arial" w:eastAsia="SimSun" w:hAnsi="Arial" w:cs="Arial"/>
          <w:bCs/>
          <w:kern w:val="1"/>
          <w:sz w:val="20"/>
          <w:szCs w:val="20"/>
          <w:lang w:val="pl-PL" w:eastAsia="zh-CN" w:bidi="hi-IN"/>
        </w:rPr>
        <w:t xml:space="preserve"> r. poz. 1</w:t>
      </w:r>
      <w:r w:rsidR="00C04F52">
        <w:rPr>
          <w:rFonts w:ascii="Arial" w:eastAsia="SimSun" w:hAnsi="Arial" w:cs="Arial"/>
          <w:bCs/>
          <w:kern w:val="1"/>
          <w:sz w:val="20"/>
          <w:szCs w:val="20"/>
          <w:lang w:val="pl-PL" w:eastAsia="zh-CN" w:bidi="hi-IN"/>
        </w:rPr>
        <w:t>233</w:t>
      </w:r>
      <w:bookmarkEnd w:id="2"/>
      <w:r w:rsidRPr="00872D87">
        <w:rPr>
          <w:rFonts w:ascii="Arial" w:eastAsia="SimSun" w:hAnsi="Arial" w:cs="Arial"/>
          <w:bCs/>
          <w:kern w:val="1"/>
          <w:sz w:val="20"/>
          <w:szCs w:val="20"/>
          <w:lang w:val="pl-PL" w:eastAsia="zh-CN" w:bidi="hi-IN"/>
        </w:rPr>
        <w:t xml:space="preserve">, z </w:t>
      </w:r>
      <w:proofErr w:type="spellStart"/>
      <w:r w:rsidRPr="00872D87">
        <w:rPr>
          <w:rFonts w:ascii="Arial" w:eastAsia="SimSun" w:hAnsi="Arial" w:cs="Arial"/>
          <w:bCs/>
          <w:kern w:val="1"/>
          <w:sz w:val="20"/>
          <w:szCs w:val="20"/>
          <w:lang w:val="pl-PL" w:eastAsia="zh-CN" w:bidi="hi-IN"/>
        </w:rPr>
        <w:t>późn</w:t>
      </w:r>
      <w:proofErr w:type="spellEnd"/>
      <w:r w:rsidRPr="00872D87">
        <w:rPr>
          <w:rFonts w:ascii="Arial" w:eastAsia="SimSun" w:hAnsi="Arial" w:cs="Arial"/>
          <w:bCs/>
          <w:kern w:val="1"/>
          <w:sz w:val="20"/>
          <w:szCs w:val="20"/>
          <w:lang w:val="pl-PL" w:eastAsia="zh-CN" w:bidi="hi-IN"/>
        </w:rPr>
        <w:t>. zm.).</w:t>
      </w:r>
    </w:p>
    <w:p w14:paraId="547A69CB" w14:textId="77777777" w:rsidR="00A05355" w:rsidRPr="00872D87" w:rsidRDefault="00A05355"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7739761F" w14:textId="77777777" w:rsidR="00A05355" w:rsidRPr="00872D87" w:rsidRDefault="00A05355" w:rsidP="00B7497B">
      <w:pPr>
        <w:widowControl w:val="0"/>
        <w:numPr>
          <w:ilvl w:val="0"/>
          <w:numId w:val="13"/>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 xml:space="preserve">Strony zobowiązują się do zachowania w tajemnicy wszelkich informacji o charakterze poufnym stanowiącym tajemnicę przedsiębiorstwa, w których posiadanie weszły w związku z zawarciem i realizacją Umowy. Informacje o charakterze poufnym stanowią wszelkie dane niezależnie od formy, w jakiej zostały one przekazane (ustnej, pisemnej, elektronicznej i każdej innej), które mają istotne znaczenie dla funkcjonowania przedsiębiorstwa danej Strony, i których nie podaje ona do powszechnej wiadomości. Za takie Informacje Poufne uważa się w szczególności: informacje o charakterze finansowym, gospodarczym, ekonomicznym, prawnym, technicznym, organizacyjnym, handlowym, administracyjnym, marketingowym, a także informacje o klientach, </w:t>
      </w:r>
      <w:r w:rsidR="00D4138F" w:rsidRPr="00872D87">
        <w:rPr>
          <w:rFonts w:ascii="Arial" w:eastAsia="SimSun" w:hAnsi="Arial" w:cs="Arial"/>
          <w:bCs/>
          <w:kern w:val="1"/>
          <w:sz w:val="20"/>
          <w:szCs w:val="20"/>
          <w:lang w:val="pl-PL" w:eastAsia="zh-CN" w:bidi="hi-IN"/>
        </w:rPr>
        <w:t>u</w:t>
      </w:r>
      <w:r w:rsidRPr="00872D87">
        <w:rPr>
          <w:rFonts w:ascii="Arial" w:eastAsia="SimSun" w:hAnsi="Arial" w:cs="Arial"/>
          <w:bCs/>
          <w:kern w:val="1"/>
          <w:sz w:val="20"/>
          <w:szCs w:val="20"/>
          <w:lang w:val="pl-PL" w:eastAsia="zh-CN" w:bidi="hi-IN"/>
        </w:rPr>
        <w:t>sługobiorcach i wszelkie przekazane dane osobowe. Strony uznają również za informacje o charakterze poufnym warunki zawarcia Umowy.</w:t>
      </w:r>
    </w:p>
    <w:p w14:paraId="72757A3F" w14:textId="77777777" w:rsidR="00D4138F" w:rsidRPr="00872D87" w:rsidRDefault="00D4138F"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1FDFADD0" w14:textId="77777777" w:rsidR="00A05355" w:rsidRPr="00872D87" w:rsidRDefault="00D4138F" w:rsidP="00B7497B">
      <w:pPr>
        <w:widowControl w:val="0"/>
        <w:numPr>
          <w:ilvl w:val="0"/>
          <w:numId w:val="13"/>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ZAMAWIAJĄCY i WYKONAWCA</w:t>
      </w:r>
      <w:r w:rsidR="00A05355" w:rsidRPr="00872D87">
        <w:rPr>
          <w:rFonts w:ascii="Arial" w:eastAsia="SimSun" w:hAnsi="Arial" w:cs="Arial"/>
          <w:bCs/>
          <w:kern w:val="1"/>
          <w:sz w:val="20"/>
          <w:szCs w:val="20"/>
          <w:lang w:val="pl-PL" w:eastAsia="zh-CN" w:bidi="hi-IN"/>
        </w:rPr>
        <w:t xml:space="preserve"> zwoln</w:t>
      </w:r>
      <w:r w:rsidRPr="00872D87">
        <w:rPr>
          <w:rFonts w:ascii="Arial" w:eastAsia="SimSun" w:hAnsi="Arial" w:cs="Arial"/>
          <w:bCs/>
          <w:kern w:val="1"/>
          <w:sz w:val="20"/>
          <w:szCs w:val="20"/>
          <w:lang w:val="pl-PL" w:eastAsia="zh-CN" w:bidi="hi-IN"/>
        </w:rPr>
        <w:t>ieni</w:t>
      </w:r>
      <w:r w:rsidR="00A05355" w:rsidRPr="00872D87">
        <w:rPr>
          <w:rFonts w:ascii="Arial" w:eastAsia="SimSun" w:hAnsi="Arial" w:cs="Arial"/>
          <w:bCs/>
          <w:kern w:val="1"/>
          <w:sz w:val="20"/>
          <w:szCs w:val="20"/>
          <w:lang w:val="pl-PL" w:eastAsia="zh-CN" w:bidi="hi-IN"/>
        </w:rPr>
        <w:t xml:space="preserve"> </w:t>
      </w:r>
      <w:r w:rsidRPr="00872D87">
        <w:rPr>
          <w:rFonts w:ascii="Arial" w:eastAsia="SimSun" w:hAnsi="Arial" w:cs="Arial"/>
          <w:bCs/>
          <w:kern w:val="1"/>
          <w:sz w:val="20"/>
          <w:szCs w:val="20"/>
          <w:lang w:val="pl-PL" w:eastAsia="zh-CN" w:bidi="hi-IN"/>
        </w:rPr>
        <w:t>są</w:t>
      </w:r>
      <w:r w:rsidR="00A05355" w:rsidRPr="00872D87">
        <w:rPr>
          <w:rFonts w:ascii="Arial" w:eastAsia="SimSun" w:hAnsi="Arial" w:cs="Arial"/>
          <w:bCs/>
          <w:kern w:val="1"/>
          <w:sz w:val="20"/>
          <w:szCs w:val="20"/>
          <w:lang w:val="pl-PL" w:eastAsia="zh-CN" w:bidi="hi-IN"/>
        </w:rPr>
        <w:t xml:space="preserve"> z określonego w ust. 2 obowiązku zachowania poufności w przypadku uzyskania pisemnej zgody drugiej Strony na ujawnienie informacji poufnej oraz w przypadku, gdy informacja taka stała się jawna z innego, legalnego źródła, lub gdy ujawnienie jej będzie prawnie konieczne jako wymagane przez uprawniony organ państwowy lub niezbędne do wyeg</w:t>
      </w:r>
      <w:r w:rsidRPr="00872D87">
        <w:rPr>
          <w:rFonts w:ascii="Arial" w:eastAsia="SimSun" w:hAnsi="Arial" w:cs="Arial"/>
          <w:bCs/>
          <w:kern w:val="1"/>
          <w:sz w:val="20"/>
          <w:szCs w:val="20"/>
          <w:lang w:val="pl-PL" w:eastAsia="zh-CN" w:bidi="hi-IN"/>
        </w:rPr>
        <w:t>zekwowania zaległych płatności.</w:t>
      </w:r>
    </w:p>
    <w:p w14:paraId="631BBFD4" w14:textId="77777777" w:rsidR="00D4138F" w:rsidRPr="00872D87" w:rsidRDefault="00D4138F"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3A9B1BDB" w14:textId="77777777" w:rsidR="00A05355" w:rsidRPr="00872D87" w:rsidRDefault="00A05355" w:rsidP="00B7497B">
      <w:pPr>
        <w:widowControl w:val="0"/>
        <w:numPr>
          <w:ilvl w:val="0"/>
          <w:numId w:val="13"/>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Postanowienie o zobowiązaniu do zachowania w tajemnicy wszelkich informacji o charakterze poufnym obowiązuje w czasie trwania niniejszej Umowy oraz przez okres 5 (pięciu) lat po jej zakończeniu</w:t>
      </w:r>
      <w:r w:rsidR="00D4138F" w:rsidRPr="00872D87">
        <w:rPr>
          <w:rFonts w:ascii="Arial" w:eastAsia="SimSun" w:hAnsi="Arial" w:cs="Arial"/>
          <w:bCs/>
          <w:kern w:val="1"/>
          <w:sz w:val="20"/>
          <w:szCs w:val="20"/>
          <w:lang w:val="pl-PL" w:eastAsia="zh-CN" w:bidi="hi-IN"/>
        </w:rPr>
        <w:t xml:space="preserve">, chyba że Strony </w:t>
      </w:r>
      <w:r w:rsidRPr="00872D87">
        <w:rPr>
          <w:rFonts w:ascii="Arial" w:eastAsia="SimSun" w:hAnsi="Arial" w:cs="Arial"/>
          <w:bCs/>
          <w:kern w:val="1"/>
          <w:sz w:val="20"/>
          <w:szCs w:val="20"/>
          <w:lang w:val="pl-PL" w:eastAsia="zh-CN" w:bidi="hi-IN"/>
        </w:rPr>
        <w:t>postanowią inaczej.</w:t>
      </w:r>
      <w:r w:rsidR="00D4138F" w:rsidRPr="00872D87">
        <w:rPr>
          <w:rFonts w:ascii="Arial" w:eastAsia="SimSun" w:hAnsi="Arial" w:cs="Arial"/>
          <w:bCs/>
          <w:kern w:val="1"/>
          <w:sz w:val="20"/>
          <w:szCs w:val="20"/>
          <w:lang w:val="pl-PL" w:eastAsia="zh-CN" w:bidi="hi-IN"/>
        </w:rPr>
        <w:t xml:space="preserve"> Decyzja taka winna zostać potwierdzona w formie pisemnej pod rygorem nieważności.</w:t>
      </w:r>
    </w:p>
    <w:p w14:paraId="5899133C" w14:textId="41B0D712" w:rsidR="00D4138F" w:rsidRPr="00872D87" w:rsidRDefault="00D4138F" w:rsidP="002C06B7">
      <w:pPr>
        <w:widowControl w:val="0"/>
        <w:suppressAutoHyphens/>
        <w:spacing w:after="0" w:line="240" w:lineRule="auto"/>
        <w:jc w:val="both"/>
        <w:rPr>
          <w:rFonts w:ascii="Arial" w:eastAsia="SimSun" w:hAnsi="Arial" w:cs="Arial"/>
          <w:bCs/>
          <w:kern w:val="1"/>
          <w:sz w:val="20"/>
          <w:szCs w:val="20"/>
          <w:lang w:val="pl-PL" w:eastAsia="zh-CN" w:bidi="hi-IN"/>
        </w:rPr>
      </w:pPr>
    </w:p>
    <w:p w14:paraId="0383DC9C" w14:textId="77777777" w:rsidR="00D4138F" w:rsidRPr="00872D87" w:rsidRDefault="00D4138F" w:rsidP="00B7497B">
      <w:pPr>
        <w:widowControl w:val="0"/>
        <w:numPr>
          <w:ilvl w:val="0"/>
          <w:numId w:val="13"/>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WYKONAWCA</w:t>
      </w:r>
      <w:r w:rsidR="00A05355" w:rsidRPr="00872D87">
        <w:rPr>
          <w:rFonts w:ascii="Arial" w:eastAsia="SimSun" w:hAnsi="Arial" w:cs="Arial"/>
          <w:bCs/>
          <w:kern w:val="1"/>
          <w:sz w:val="20"/>
          <w:szCs w:val="20"/>
          <w:lang w:val="pl-PL" w:eastAsia="zh-CN" w:bidi="hi-IN"/>
        </w:rPr>
        <w:t xml:space="preserve"> po zakończeniu realizacji świadczeń objętych Umową zobowiązany jest do zwrócenia </w:t>
      </w:r>
      <w:r w:rsidRPr="00872D87">
        <w:rPr>
          <w:rFonts w:ascii="Arial" w:eastAsia="SimSun" w:hAnsi="Arial" w:cs="Arial"/>
          <w:bCs/>
          <w:kern w:val="1"/>
          <w:sz w:val="20"/>
          <w:szCs w:val="20"/>
          <w:lang w:val="pl-PL" w:eastAsia="zh-CN" w:bidi="hi-IN"/>
        </w:rPr>
        <w:t>ZAMAWIAJĄCEMU</w:t>
      </w:r>
      <w:r w:rsidR="00A05355" w:rsidRPr="00872D87">
        <w:rPr>
          <w:rFonts w:ascii="Arial" w:eastAsia="SimSun" w:hAnsi="Arial" w:cs="Arial"/>
          <w:bCs/>
          <w:kern w:val="1"/>
          <w:sz w:val="20"/>
          <w:szCs w:val="20"/>
          <w:lang w:val="pl-PL" w:eastAsia="zh-CN" w:bidi="hi-IN"/>
        </w:rPr>
        <w:t xml:space="preserve"> w terminie 14 dni wszelkich materiałów otrzymanych od </w:t>
      </w:r>
      <w:r w:rsidRPr="00872D87">
        <w:rPr>
          <w:rFonts w:ascii="Arial" w:eastAsia="SimSun" w:hAnsi="Arial" w:cs="Arial"/>
          <w:bCs/>
          <w:kern w:val="1"/>
          <w:sz w:val="20"/>
          <w:szCs w:val="20"/>
          <w:lang w:val="pl-PL" w:eastAsia="zh-CN" w:bidi="hi-IN"/>
        </w:rPr>
        <w:t>ZAMAWIAJĄCEGO</w:t>
      </w:r>
      <w:r w:rsidR="00A05355" w:rsidRPr="00872D87">
        <w:rPr>
          <w:rFonts w:ascii="Arial" w:eastAsia="SimSun" w:hAnsi="Arial" w:cs="Arial"/>
          <w:bCs/>
          <w:kern w:val="1"/>
          <w:sz w:val="20"/>
          <w:szCs w:val="20"/>
          <w:lang w:val="pl-PL" w:eastAsia="zh-CN" w:bidi="hi-IN"/>
        </w:rPr>
        <w:t xml:space="preserve"> w związku z wykonywaniem Umowy, a które to materiały zawierają informacje poufne lub dane osobowe.</w:t>
      </w:r>
    </w:p>
    <w:p w14:paraId="74B31127" w14:textId="77777777" w:rsidR="00D4138F" w:rsidRPr="00872D87" w:rsidRDefault="00D4138F" w:rsidP="00AB6801">
      <w:pPr>
        <w:pStyle w:val="Akapitzlist"/>
        <w:ind w:left="426" w:hanging="426"/>
        <w:rPr>
          <w:rFonts w:ascii="Arial" w:hAnsi="Arial" w:cs="Arial"/>
          <w:bCs/>
          <w:sz w:val="20"/>
          <w:szCs w:val="20"/>
        </w:rPr>
      </w:pPr>
    </w:p>
    <w:p w14:paraId="14A6061F" w14:textId="77777777" w:rsidR="00D4138F" w:rsidRPr="00872D87" w:rsidRDefault="00D4138F" w:rsidP="00B7497B">
      <w:pPr>
        <w:widowControl w:val="0"/>
        <w:numPr>
          <w:ilvl w:val="0"/>
          <w:numId w:val="13"/>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 xml:space="preserve">Każdorazowe złamanie przez WYKONAWCĘ postanowień niniejszego paragrafu upoważnia ZAMAWIAJCEGO do obciążenia WYKONAWCY karą umowną w wysokości </w:t>
      </w:r>
      <w:r w:rsidRPr="004A39CB">
        <w:rPr>
          <w:rFonts w:ascii="Arial" w:eastAsia="SimSun" w:hAnsi="Arial" w:cs="Arial"/>
          <w:bCs/>
          <w:kern w:val="1"/>
          <w:sz w:val="20"/>
          <w:szCs w:val="20"/>
          <w:highlight w:val="yellow"/>
          <w:lang w:val="pl-PL" w:eastAsia="zh-CN" w:bidi="hi-IN"/>
        </w:rPr>
        <w:t>10.000,00 PLN (słownie: dziesięć tysięcy złotych 00/100)</w:t>
      </w:r>
      <w:r w:rsidRPr="00872D87">
        <w:rPr>
          <w:rFonts w:ascii="Arial" w:eastAsia="SimSun" w:hAnsi="Arial" w:cs="Arial"/>
          <w:bCs/>
          <w:kern w:val="1"/>
          <w:sz w:val="20"/>
          <w:szCs w:val="20"/>
          <w:lang w:val="pl-PL" w:eastAsia="zh-CN" w:bidi="hi-IN"/>
        </w:rPr>
        <w:t>.</w:t>
      </w:r>
    </w:p>
    <w:p w14:paraId="40459DF7" w14:textId="6743E656" w:rsidR="00D4138F" w:rsidRDefault="00D4138F" w:rsidP="00D4138F">
      <w:pPr>
        <w:widowControl w:val="0"/>
        <w:suppressAutoHyphens/>
        <w:spacing w:after="0" w:line="240" w:lineRule="auto"/>
        <w:jc w:val="both"/>
        <w:rPr>
          <w:rFonts w:ascii="Arial" w:eastAsia="SimSun" w:hAnsi="Arial" w:cs="Arial"/>
          <w:bCs/>
          <w:kern w:val="1"/>
          <w:sz w:val="20"/>
          <w:szCs w:val="20"/>
          <w:lang w:val="pl-PL" w:eastAsia="zh-CN" w:bidi="hi-IN"/>
        </w:rPr>
      </w:pPr>
    </w:p>
    <w:p w14:paraId="68CD0E53" w14:textId="77777777" w:rsidR="002C06B7" w:rsidRPr="002C06B7" w:rsidRDefault="002C06B7" w:rsidP="002C06B7">
      <w:pPr>
        <w:tabs>
          <w:tab w:val="left" w:pos="0"/>
        </w:tabs>
        <w:autoSpaceDE w:val="0"/>
        <w:adjustRightInd w:val="0"/>
        <w:contextualSpacing/>
        <w:jc w:val="center"/>
        <w:rPr>
          <w:rFonts w:ascii="Arial" w:eastAsia="SimSun" w:hAnsi="Arial" w:cs="Arial"/>
          <w:b/>
          <w:bCs/>
          <w:kern w:val="1"/>
          <w:sz w:val="20"/>
          <w:szCs w:val="20"/>
          <w:lang w:val="pl-PL" w:eastAsia="zh-CN" w:bidi="hi-IN"/>
        </w:rPr>
      </w:pPr>
      <w:r w:rsidRPr="002C06B7">
        <w:rPr>
          <w:rFonts w:ascii="Arial" w:hAnsi="Arial" w:cs="Arial"/>
          <w:b/>
          <w:bCs/>
          <w:kern w:val="3"/>
          <w:sz w:val="20"/>
          <w:szCs w:val="20"/>
        </w:rPr>
        <w:t xml:space="preserve">§ 14 </w:t>
      </w:r>
    </w:p>
    <w:p w14:paraId="2E3D94B1" w14:textId="24175448" w:rsidR="002C06B7" w:rsidRPr="002C06B7" w:rsidRDefault="002C06B7" w:rsidP="002C06B7">
      <w:pPr>
        <w:tabs>
          <w:tab w:val="left" w:pos="0"/>
        </w:tabs>
        <w:autoSpaceDE w:val="0"/>
        <w:adjustRightInd w:val="0"/>
        <w:contextualSpacing/>
        <w:jc w:val="center"/>
        <w:rPr>
          <w:rFonts w:ascii="Arial" w:hAnsi="Arial" w:cs="Arial"/>
          <w:b/>
          <w:bCs/>
          <w:kern w:val="3"/>
          <w:sz w:val="20"/>
          <w:szCs w:val="20"/>
        </w:rPr>
      </w:pPr>
      <w:r w:rsidRPr="002C06B7">
        <w:rPr>
          <w:rFonts w:ascii="Arial" w:eastAsia="SimSun" w:hAnsi="Arial" w:cs="Arial"/>
          <w:b/>
          <w:bCs/>
          <w:kern w:val="1"/>
          <w:sz w:val="20"/>
          <w:szCs w:val="20"/>
          <w:lang w:val="pl-PL" w:eastAsia="zh-CN" w:bidi="hi-IN"/>
        </w:rPr>
        <w:lastRenderedPageBreak/>
        <w:t>[Ochrona danych osobowych]</w:t>
      </w:r>
    </w:p>
    <w:p w14:paraId="0B7E0F03" w14:textId="77777777" w:rsidR="002C06B7" w:rsidRPr="002C06B7" w:rsidRDefault="002C06B7" w:rsidP="002C06B7">
      <w:pPr>
        <w:tabs>
          <w:tab w:val="left" w:pos="0"/>
        </w:tabs>
        <w:autoSpaceDE w:val="0"/>
        <w:adjustRightInd w:val="0"/>
        <w:contextualSpacing/>
        <w:jc w:val="center"/>
        <w:rPr>
          <w:rFonts w:ascii="Arial" w:hAnsi="Arial" w:cs="Arial"/>
          <w:b/>
          <w:bCs/>
          <w:kern w:val="3"/>
          <w:sz w:val="20"/>
          <w:szCs w:val="20"/>
        </w:rPr>
      </w:pPr>
    </w:p>
    <w:p w14:paraId="7E12AF37" w14:textId="24201307" w:rsidR="002C06B7" w:rsidRPr="00AD202A" w:rsidRDefault="002C06B7" w:rsidP="00C04F52">
      <w:pPr>
        <w:widowControl w:val="0"/>
        <w:numPr>
          <w:ilvl w:val="0"/>
          <w:numId w:val="25"/>
        </w:numPr>
        <w:suppressAutoHyphens/>
        <w:spacing w:after="0" w:line="240" w:lineRule="auto"/>
        <w:ind w:left="426" w:hanging="426"/>
        <w:jc w:val="both"/>
        <w:rPr>
          <w:rFonts w:ascii="Arial" w:eastAsia="SimSun" w:hAnsi="Arial" w:cs="Arial"/>
          <w:bCs/>
          <w:sz w:val="20"/>
          <w:szCs w:val="20"/>
          <w:lang w:val="pl-PL" w:eastAsia="zh-CN" w:bidi="hi-IN"/>
        </w:rPr>
      </w:pPr>
      <w:r w:rsidRPr="002C06B7">
        <w:rPr>
          <w:rFonts w:ascii="Arial" w:hAnsi="Arial" w:cs="Arial"/>
          <w:bCs/>
          <w:sz w:val="20"/>
          <w:szCs w:val="20"/>
          <w:lang w:val="pl-PL"/>
        </w:rPr>
        <w:t xml:space="preserve">Każda ze Stron oświadcza, że wszelkie dane osobowe otrzymane od drugiej Strony podczas realizacji Umowy, w tym dane wskazane w Umowie, będzie wykorzystywać wyłącznie w celu realizacji Przedmiotu Umowy oraz zapewni ochronę tych danych zgodnie z polskimi aktami prawnymi w przedmiocie przetwarzania danych osobowych jak również aktualnie obowiązującymi regulacjami Unii Europejskiej  w tym zwłaszcza Rozporządzenia Parlamentu Europejskiego i Rady (UE) 2016/679 z dnia 27 kwietnia 2016 r. w sprawie ochrony osób fizycznych w związku z przetwarzaniem danych osobowych i w sprawie swobodnego przepływu takich danych (dalej RODO). </w:t>
      </w:r>
    </w:p>
    <w:p w14:paraId="7D86AA2A" w14:textId="77777777" w:rsidR="00AD202A" w:rsidRPr="002C06B7" w:rsidRDefault="00AD202A" w:rsidP="00C04F52">
      <w:pPr>
        <w:widowControl w:val="0"/>
        <w:suppressAutoHyphens/>
        <w:spacing w:after="0" w:line="240" w:lineRule="auto"/>
        <w:ind w:left="426" w:hanging="426"/>
        <w:jc w:val="both"/>
        <w:rPr>
          <w:rFonts w:ascii="Arial" w:eastAsia="SimSun" w:hAnsi="Arial" w:cs="Arial"/>
          <w:bCs/>
          <w:sz w:val="20"/>
          <w:szCs w:val="20"/>
          <w:lang w:val="pl-PL" w:eastAsia="zh-CN" w:bidi="hi-IN"/>
        </w:rPr>
      </w:pPr>
    </w:p>
    <w:p w14:paraId="2DD8DBF9" w14:textId="6AE69D6C" w:rsidR="002C06B7" w:rsidRPr="00AD202A" w:rsidRDefault="002C06B7" w:rsidP="00C04F52">
      <w:pPr>
        <w:widowControl w:val="0"/>
        <w:numPr>
          <w:ilvl w:val="0"/>
          <w:numId w:val="25"/>
        </w:numPr>
        <w:suppressAutoHyphens/>
        <w:spacing w:after="0" w:line="240" w:lineRule="auto"/>
        <w:ind w:left="426" w:hanging="426"/>
        <w:jc w:val="both"/>
        <w:rPr>
          <w:rFonts w:ascii="Arial" w:eastAsia="SimSun" w:hAnsi="Arial" w:cs="Arial"/>
          <w:bCs/>
          <w:sz w:val="20"/>
          <w:szCs w:val="20"/>
          <w:lang w:val="pl-PL" w:eastAsia="zh-CN" w:bidi="hi-IN"/>
        </w:rPr>
      </w:pPr>
      <w:r w:rsidRPr="002C06B7">
        <w:rPr>
          <w:rFonts w:ascii="Arial" w:hAnsi="Arial" w:cs="Arial"/>
          <w:bCs/>
          <w:sz w:val="20"/>
          <w:szCs w:val="20"/>
          <w:lang w:val="pl-PL"/>
        </w:rPr>
        <w:t xml:space="preserve">Każda ze Stron gwarantuje przy tym, że weszła w posiadanie przekazywanych danych osobowych legalnie, spełniła obowiązki informacyjne i uzyskała prawo do ich dalszego przekazania, w celu w jakim zostaną powierzone oraz gwarantuje wykonanie prawa do usunięcia wszystkich powierzonych jej danych osobowych, jeżeli druga strona takie żądanie zgłosi lub wygaśnie podstawa prawna ich przetwarzania. </w:t>
      </w:r>
    </w:p>
    <w:p w14:paraId="2C321885" w14:textId="54BC30DC" w:rsidR="00AD202A" w:rsidRPr="002C06B7" w:rsidRDefault="00AD202A" w:rsidP="00C04F52">
      <w:pPr>
        <w:widowControl w:val="0"/>
        <w:suppressAutoHyphens/>
        <w:spacing w:after="0" w:line="240" w:lineRule="auto"/>
        <w:ind w:left="426" w:hanging="426"/>
        <w:jc w:val="both"/>
        <w:rPr>
          <w:rFonts w:ascii="Arial" w:eastAsia="SimSun" w:hAnsi="Arial" w:cs="Arial"/>
          <w:bCs/>
          <w:sz w:val="20"/>
          <w:szCs w:val="20"/>
          <w:lang w:val="pl-PL" w:eastAsia="zh-CN" w:bidi="hi-IN"/>
        </w:rPr>
      </w:pPr>
    </w:p>
    <w:p w14:paraId="737BB732" w14:textId="7760B5ED" w:rsidR="002C06B7" w:rsidRPr="00AD202A" w:rsidRDefault="00AD202A" w:rsidP="00C04F52">
      <w:pPr>
        <w:widowControl w:val="0"/>
        <w:numPr>
          <w:ilvl w:val="0"/>
          <w:numId w:val="25"/>
        </w:numPr>
        <w:suppressAutoHyphens/>
        <w:spacing w:after="0" w:line="240" w:lineRule="auto"/>
        <w:ind w:left="426" w:hanging="426"/>
        <w:jc w:val="both"/>
        <w:rPr>
          <w:rFonts w:ascii="Arial" w:eastAsia="SimSun" w:hAnsi="Arial" w:cs="Arial"/>
          <w:bCs/>
          <w:sz w:val="20"/>
          <w:szCs w:val="20"/>
          <w:lang w:val="pl-PL" w:eastAsia="zh-CN" w:bidi="hi-IN"/>
        </w:rPr>
      </w:pPr>
      <w:r w:rsidRPr="002C06B7">
        <w:rPr>
          <w:rFonts w:ascii="Arial" w:hAnsi="Arial" w:cs="Arial"/>
          <w:bCs/>
          <w:sz w:val="20"/>
          <w:szCs w:val="20"/>
          <w:lang w:val="pl-PL"/>
        </w:rPr>
        <w:t>WYKONAWCA</w:t>
      </w:r>
      <w:r w:rsidR="002C06B7" w:rsidRPr="002C06B7">
        <w:rPr>
          <w:rFonts w:ascii="Arial" w:hAnsi="Arial" w:cs="Arial"/>
          <w:bCs/>
          <w:sz w:val="20"/>
          <w:szCs w:val="20"/>
          <w:lang w:val="pl-PL"/>
        </w:rPr>
        <w:t xml:space="preserve"> oświadcza, że świadczone przez niego usługi będą realizowane z poszanowaniem ochrony praw danych osobowych wynikających z RODO. </w:t>
      </w:r>
    </w:p>
    <w:p w14:paraId="54303830" w14:textId="79BCD90E" w:rsidR="00AD202A" w:rsidRPr="002C06B7" w:rsidRDefault="00AD202A" w:rsidP="00C04F52">
      <w:pPr>
        <w:widowControl w:val="0"/>
        <w:suppressAutoHyphens/>
        <w:spacing w:after="0" w:line="240" w:lineRule="auto"/>
        <w:ind w:left="426" w:hanging="426"/>
        <w:jc w:val="both"/>
        <w:rPr>
          <w:rFonts w:ascii="Arial" w:eastAsia="SimSun" w:hAnsi="Arial" w:cs="Arial"/>
          <w:bCs/>
          <w:sz w:val="20"/>
          <w:szCs w:val="20"/>
          <w:lang w:val="pl-PL" w:eastAsia="zh-CN" w:bidi="hi-IN"/>
        </w:rPr>
      </w:pPr>
    </w:p>
    <w:p w14:paraId="6C2FEDE6" w14:textId="5733BC06" w:rsidR="002C06B7" w:rsidRPr="00AD202A" w:rsidRDefault="002C06B7" w:rsidP="00C04F52">
      <w:pPr>
        <w:widowControl w:val="0"/>
        <w:numPr>
          <w:ilvl w:val="0"/>
          <w:numId w:val="25"/>
        </w:numPr>
        <w:suppressAutoHyphens/>
        <w:spacing w:after="0" w:line="240" w:lineRule="auto"/>
        <w:ind w:left="426" w:hanging="426"/>
        <w:jc w:val="both"/>
        <w:rPr>
          <w:rStyle w:val="hidden-text"/>
          <w:rFonts w:ascii="Arial" w:eastAsia="Times New Roman" w:hAnsi="Arial" w:cs="Arial"/>
          <w:sz w:val="20"/>
          <w:szCs w:val="20"/>
          <w:lang w:val="pl-PL" w:eastAsia="ar-SA"/>
        </w:rPr>
      </w:pPr>
      <w:bookmarkStart w:id="3" w:name="_Hlk137032348"/>
      <w:r w:rsidRPr="002C06B7">
        <w:rPr>
          <w:rFonts w:ascii="Arial" w:eastAsia="SimSun" w:hAnsi="Arial" w:cs="Arial"/>
          <w:b/>
          <w:bCs/>
          <w:sz w:val="20"/>
          <w:szCs w:val="20"/>
          <w:lang w:val="pl-PL" w:eastAsia="zh-CN" w:bidi="hi-IN"/>
        </w:rPr>
        <w:t>Informacja Z</w:t>
      </w:r>
      <w:r w:rsidR="00AD202A" w:rsidRPr="002C06B7">
        <w:rPr>
          <w:rFonts w:ascii="Arial" w:eastAsia="SimSun" w:hAnsi="Arial" w:cs="Arial"/>
          <w:b/>
          <w:bCs/>
          <w:sz w:val="20"/>
          <w:szCs w:val="20"/>
          <w:lang w:val="pl-PL" w:eastAsia="zh-CN" w:bidi="hi-IN"/>
        </w:rPr>
        <w:t>AMAWIAJĄCEGO</w:t>
      </w:r>
      <w:r w:rsidRPr="002C06B7">
        <w:rPr>
          <w:rFonts w:ascii="Arial" w:eastAsia="SimSun" w:hAnsi="Arial" w:cs="Arial"/>
          <w:b/>
          <w:bCs/>
          <w:sz w:val="20"/>
          <w:szCs w:val="20"/>
          <w:lang w:val="pl-PL" w:eastAsia="zh-CN" w:bidi="hi-IN"/>
        </w:rPr>
        <w:t xml:space="preserve"> o przetwarzaniu danych osobowych. </w:t>
      </w:r>
      <w:r w:rsidR="0020703A">
        <w:rPr>
          <w:rFonts w:ascii="Arial" w:eastAsia="SimSun" w:hAnsi="Arial" w:cs="Arial"/>
          <w:sz w:val="20"/>
          <w:szCs w:val="20"/>
          <w:highlight w:val="yellow"/>
          <w:lang w:val="pl-PL" w:eastAsia="zh-CN" w:bidi="hi-IN"/>
        </w:rPr>
        <w:t>swisspor</w:t>
      </w:r>
      <w:r w:rsidRPr="008714A9">
        <w:rPr>
          <w:rFonts w:ascii="Arial" w:eastAsia="SimSun" w:hAnsi="Arial" w:cs="Arial"/>
          <w:bCs/>
          <w:sz w:val="20"/>
          <w:szCs w:val="20"/>
          <w:highlight w:val="yellow"/>
          <w:lang w:val="pl-PL" w:eastAsia="zh-CN" w:bidi="hi-IN"/>
        </w:rPr>
        <w:t xml:space="preserve"> Polska sp. z o.o.</w:t>
      </w:r>
      <w:r>
        <w:rPr>
          <w:rFonts w:ascii="Arial" w:eastAsia="SimSun" w:hAnsi="Arial" w:cs="Arial"/>
          <w:bCs/>
          <w:sz w:val="20"/>
          <w:szCs w:val="20"/>
          <w:lang w:val="pl-PL" w:eastAsia="zh-CN" w:bidi="hi-IN"/>
        </w:rPr>
        <w:t xml:space="preserve"> </w:t>
      </w:r>
      <w:r w:rsidRPr="002C06B7">
        <w:rPr>
          <w:rFonts w:ascii="Arial" w:eastAsia="SimSun" w:hAnsi="Arial" w:cs="Arial"/>
          <w:bCs/>
          <w:sz w:val="20"/>
          <w:szCs w:val="20"/>
          <w:lang w:val="pl-PL" w:eastAsia="zh-CN" w:bidi="hi-IN"/>
        </w:rPr>
        <w:t>informuje, że jest administratorem przekazanych mu danych osobowych</w:t>
      </w:r>
      <w:r w:rsidR="00295903">
        <w:rPr>
          <w:rFonts w:ascii="Arial" w:eastAsia="SimSun" w:hAnsi="Arial" w:cs="Arial"/>
          <w:bCs/>
          <w:sz w:val="20"/>
          <w:szCs w:val="20"/>
          <w:lang w:val="pl-PL" w:eastAsia="zh-CN" w:bidi="hi-IN"/>
        </w:rPr>
        <w:t>, w tym danych podanych w umowie</w:t>
      </w:r>
      <w:r w:rsidRPr="002C06B7">
        <w:rPr>
          <w:rFonts w:ascii="Arial" w:eastAsia="SimSun" w:hAnsi="Arial" w:cs="Arial"/>
          <w:bCs/>
          <w:sz w:val="20"/>
          <w:szCs w:val="20"/>
          <w:lang w:val="pl-PL" w:eastAsia="zh-CN" w:bidi="hi-IN"/>
        </w:rPr>
        <w:t xml:space="preserve">. </w:t>
      </w:r>
      <w:r w:rsidRPr="002C06B7">
        <w:rPr>
          <w:rFonts w:ascii="Arial" w:hAnsi="Arial" w:cs="Arial"/>
          <w:sz w:val="20"/>
          <w:szCs w:val="20"/>
          <w:lang w:val="pl-PL"/>
        </w:rPr>
        <w:t xml:space="preserve">Dane osobowe będą przetwarzane </w:t>
      </w:r>
      <w:r w:rsidRPr="002C06B7">
        <w:rPr>
          <w:rStyle w:val="hidden-text"/>
          <w:rFonts w:ascii="Arial" w:hAnsi="Arial" w:cs="Arial"/>
          <w:sz w:val="20"/>
          <w:szCs w:val="20"/>
          <w:lang w:val="pl-PL"/>
        </w:rPr>
        <w:t xml:space="preserve">przez </w:t>
      </w:r>
      <w:r w:rsidR="0020703A">
        <w:rPr>
          <w:rStyle w:val="hidden-text"/>
          <w:rFonts w:ascii="Arial" w:hAnsi="Arial" w:cs="Arial"/>
          <w:sz w:val="20"/>
          <w:szCs w:val="20"/>
          <w:highlight w:val="yellow"/>
          <w:lang w:val="pl-PL"/>
        </w:rPr>
        <w:t>swisspor</w:t>
      </w:r>
      <w:r w:rsidRPr="008714A9">
        <w:rPr>
          <w:rStyle w:val="hidden-text"/>
          <w:rFonts w:ascii="Arial" w:hAnsi="Arial" w:cs="Arial"/>
          <w:sz w:val="20"/>
          <w:szCs w:val="20"/>
          <w:highlight w:val="yellow"/>
          <w:lang w:val="pl-PL"/>
        </w:rPr>
        <w:t xml:space="preserve"> Polska sp. z o.o.</w:t>
      </w:r>
      <w:r w:rsidRPr="002C06B7">
        <w:rPr>
          <w:rStyle w:val="hidden-text"/>
          <w:rFonts w:ascii="Arial" w:hAnsi="Arial" w:cs="Arial"/>
          <w:sz w:val="20"/>
          <w:szCs w:val="20"/>
          <w:lang w:val="pl-PL"/>
        </w:rPr>
        <w:t xml:space="preserve"> w celu realizacji Umowy. Podstawą przetwarzania danych osobowych jest realizacja umowy i uzasadniony interes administratora danych polegający na wykonywaniu uprawnień związanych z Umową, prowadzeniu dokumentacji rozliczeniowej oraz dochodzeniu i obrony przed roszczeniami. Podanie danych jest dobrowolne, ale konieczne do zawarcia Umowy. Osobie, której dane dotyczą przysługuje prawo dostępu do jej danych, żądania od nas ich sprostowania, </w:t>
      </w:r>
      <w:r w:rsidRPr="002C06B7">
        <w:rPr>
          <w:rFonts w:ascii="Arial" w:hAnsi="Arial" w:cs="Arial"/>
          <w:sz w:val="20"/>
          <w:szCs w:val="20"/>
          <w:lang w:val="pl-PL"/>
        </w:rPr>
        <w:t xml:space="preserve">usunięcia lub ograniczenia ich przetwarzania, jak również przeniesienia danych lub wniesienia sprzeciwu wobec przetwarzania danych, które zostały nam udostępnione. W przypadku, gdy </w:t>
      </w:r>
      <w:proofErr w:type="gramStart"/>
      <w:r w:rsidRPr="002C06B7">
        <w:rPr>
          <w:rFonts w:ascii="Arial" w:hAnsi="Arial" w:cs="Arial"/>
          <w:sz w:val="20"/>
          <w:szCs w:val="20"/>
          <w:lang w:val="pl-PL"/>
        </w:rPr>
        <w:t>osoba</w:t>
      </w:r>
      <w:proofErr w:type="gramEnd"/>
      <w:r w:rsidRPr="002C06B7">
        <w:rPr>
          <w:rFonts w:ascii="Arial" w:hAnsi="Arial" w:cs="Arial"/>
          <w:sz w:val="20"/>
          <w:szCs w:val="20"/>
          <w:lang w:val="pl-PL"/>
        </w:rPr>
        <w:t xml:space="preserve"> której dane dotyczą uważa, że przetwarzamy dane w sposób niewłaściwy ma </w:t>
      </w:r>
      <w:r w:rsidRPr="002C06B7">
        <w:rPr>
          <w:rStyle w:val="hidden-text"/>
          <w:rFonts w:ascii="Arial" w:hAnsi="Arial" w:cs="Arial"/>
          <w:sz w:val="20"/>
          <w:szCs w:val="20"/>
          <w:lang w:val="pl-PL"/>
        </w:rPr>
        <w:t xml:space="preserve">prawo wniesienia skargi do organu nadzorczego </w:t>
      </w:r>
      <w:r w:rsidRPr="002C06B7">
        <w:rPr>
          <w:rStyle w:val="hidden-text"/>
          <w:rFonts w:ascii="Arial" w:hAnsi="Arial" w:cs="Arial"/>
          <w:iCs/>
          <w:sz w:val="20"/>
          <w:szCs w:val="20"/>
          <w:lang w:val="pl-PL"/>
        </w:rPr>
        <w:t>Prezesa Urzędu Ochrony Danych Osobowych</w:t>
      </w:r>
      <w:r w:rsidRPr="002C06B7">
        <w:rPr>
          <w:rStyle w:val="hidden-text"/>
          <w:rFonts w:ascii="Arial" w:hAnsi="Arial" w:cs="Arial"/>
          <w:sz w:val="20"/>
          <w:szCs w:val="20"/>
          <w:lang w:val="pl-PL"/>
        </w:rPr>
        <w:t>. Dane mogą być przekazywane firm</w:t>
      </w:r>
      <w:r w:rsidR="00DD7B49">
        <w:rPr>
          <w:rStyle w:val="hidden-text"/>
          <w:rFonts w:ascii="Arial" w:hAnsi="Arial" w:cs="Arial"/>
          <w:sz w:val="20"/>
          <w:szCs w:val="20"/>
          <w:lang w:val="pl-PL"/>
        </w:rPr>
        <w:t>om</w:t>
      </w:r>
      <w:r w:rsidRPr="002C06B7">
        <w:rPr>
          <w:rStyle w:val="hidden-text"/>
          <w:rFonts w:ascii="Arial" w:hAnsi="Arial" w:cs="Arial"/>
          <w:sz w:val="20"/>
          <w:szCs w:val="20"/>
          <w:lang w:val="pl-PL"/>
        </w:rPr>
        <w:t xml:space="preserve"> podwykonawczym, które będą brały udział w realizacji usług. Dane będą przetwarzane nie dłużej, niż jest to konieczne do wykonania uprawnień wy</w:t>
      </w:r>
      <w:r w:rsidR="004F7A79">
        <w:rPr>
          <w:rStyle w:val="hidden-text"/>
          <w:rFonts w:ascii="Arial" w:hAnsi="Arial" w:cs="Arial"/>
          <w:sz w:val="20"/>
          <w:szCs w:val="20"/>
          <w:lang w:val="pl-PL"/>
        </w:rPr>
        <w:t>nikających</w:t>
      </w:r>
      <w:r w:rsidRPr="002C06B7">
        <w:rPr>
          <w:rStyle w:val="hidden-text"/>
          <w:rFonts w:ascii="Arial" w:hAnsi="Arial" w:cs="Arial"/>
          <w:sz w:val="20"/>
          <w:szCs w:val="20"/>
          <w:lang w:val="pl-PL"/>
        </w:rPr>
        <w:t xml:space="preserve"> z umowy oraz świadczonych </w:t>
      </w:r>
      <w:r w:rsidR="004F7A79">
        <w:rPr>
          <w:rStyle w:val="hidden-text"/>
          <w:rFonts w:ascii="Arial" w:hAnsi="Arial" w:cs="Arial"/>
          <w:sz w:val="20"/>
          <w:szCs w:val="20"/>
          <w:lang w:val="pl-PL"/>
        </w:rPr>
        <w:t>u</w:t>
      </w:r>
      <w:r w:rsidRPr="002C06B7">
        <w:rPr>
          <w:rStyle w:val="hidden-text"/>
          <w:rFonts w:ascii="Arial" w:hAnsi="Arial" w:cs="Arial"/>
          <w:sz w:val="20"/>
          <w:szCs w:val="20"/>
          <w:lang w:val="pl-PL"/>
        </w:rPr>
        <w:t>sług i ich rozliczenia, a po tym czasie mogą być przetwarzane tak długo istnieje okres dochodzenia i obrony przed roszczeniami związanymi z umową lub</w:t>
      </w:r>
      <w:r w:rsidR="00265D91">
        <w:rPr>
          <w:rStyle w:val="hidden-text"/>
          <w:rFonts w:ascii="Arial" w:hAnsi="Arial" w:cs="Arial"/>
          <w:sz w:val="20"/>
          <w:szCs w:val="20"/>
          <w:lang w:val="pl-PL"/>
        </w:rPr>
        <w:t xml:space="preserve"> u</w:t>
      </w:r>
      <w:r w:rsidRPr="002C06B7">
        <w:rPr>
          <w:rStyle w:val="hidden-text"/>
          <w:rFonts w:ascii="Arial" w:hAnsi="Arial" w:cs="Arial"/>
          <w:sz w:val="20"/>
          <w:szCs w:val="20"/>
          <w:lang w:val="pl-PL"/>
        </w:rPr>
        <w:t xml:space="preserve">sługami. W sprawach dotyczących danych osobowych można się kontaktować na adres email: </w:t>
      </w:r>
      <w:hyperlink r:id="rId12" w:history="1">
        <w:r w:rsidR="00C36966" w:rsidRPr="00C36966">
          <w:rPr>
            <w:rStyle w:val="Hipercze"/>
            <w:rFonts w:cstheme="minorBidi"/>
            <w:lang w:val="pl-PL"/>
          </w:rPr>
          <w:t>daneosobowe@swisspor.pl</w:t>
        </w:r>
      </w:hyperlink>
      <w:r w:rsidR="00C36966" w:rsidRPr="00C36966">
        <w:rPr>
          <w:lang w:val="pl-PL"/>
        </w:rPr>
        <w:t>.</w:t>
      </w:r>
    </w:p>
    <w:p w14:paraId="75754E51" w14:textId="77777777" w:rsidR="00AD202A" w:rsidRPr="002C06B7" w:rsidRDefault="00AD202A" w:rsidP="00C04F52">
      <w:pPr>
        <w:widowControl w:val="0"/>
        <w:suppressAutoHyphens/>
        <w:spacing w:after="0" w:line="240" w:lineRule="auto"/>
        <w:ind w:left="426" w:hanging="426"/>
        <w:jc w:val="both"/>
        <w:rPr>
          <w:rFonts w:ascii="Arial" w:eastAsia="Times New Roman" w:hAnsi="Arial" w:cs="Arial"/>
          <w:sz w:val="20"/>
          <w:szCs w:val="20"/>
          <w:lang w:val="pl-PL" w:eastAsia="ar-SA"/>
        </w:rPr>
      </w:pPr>
    </w:p>
    <w:p w14:paraId="05C690C3" w14:textId="33EA645B" w:rsidR="002C06B7" w:rsidRPr="002C06B7" w:rsidRDefault="002C06B7" w:rsidP="00C04F52">
      <w:pPr>
        <w:numPr>
          <w:ilvl w:val="0"/>
          <w:numId w:val="25"/>
        </w:numPr>
        <w:tabs>
          <w:tab w:val="left" w:pos="0"/>
        </w:tabs>
        <w:autoSpaceDE w:val="0"/>
        <w:adjustRightInd w:val="0"/>
        <w:spacing w:after="0" w:line="240" w:lineRule="auto"/>
        <w:ind w:left="426" w:hanging="426"/>
        <w:contextualSpacing/>
        <w:jc w:val="both"/>
        <w:rPr>
          <w:rFonts w:ascii="Arial" w:hAnsi="Arial" w:cs="Arial"/>
          <w:bCs/>
          <w:kern w:val="3"/>
          <w:sz w:val="20"/>
          <w:szCs w:val="20"/>
          <w:lang w:val="pl-PL"/>
        </w:rPr>
      </w:pPr>
      <w:r w:rsidRPr="002C06B7">
        <w:rPr>
          <w:rFonts w:ascii="Arial" w:hAnsi="Arial" w:cs="Arial"/>
          <w:bCs/>
          <w:kern w:val="3"/>
          <w:sz w:val="20"/>
          <w:szCs w:val="20"/>
          <w:lang w:val="pl-PL"/>
        </w:rPr>
        <w:t>W</w:t>
      </w:r>
      <w:r w:rsidR="00AD202A" w:rsidRPr="002C06B7">
        <w:rPr>
          <w:rFonts w:ascii="Arial" w:hAnsi="Arial" w:cs="Arial"/>
          <w:bCs/>
          <w:kern w:val="3"/>
          <w:sz w:val="20"/>
          <w:szCs w:val="20"/>
          <w:lang w:val="pl-PL"/>
        </w:rPr>
        <w:t>YKONAWCA</w:t>
      </w:r>
      <w:r w:rsidRPr="002C06B7">
        <w:rPr>
          <w:rFonts w:ascii="Arial" w:hAnsi="Arial" w:cs="Arial"/>
          <w:bCs/>
          <w:kern w:val="3"/>
          <w:sz w:val="20"/>
          <w:szCs w:val="20"/>
          <w:lang w:val="pl-PL"/>
        </w:rPr>
        <w:t xml:space="preserve"> zobowiązuje się przekazać, informacje o treści wskazanej w </w:t>
      </w:r>
      <w:r>
        <w:rPr>
          <w:rFonts w:ascii="Arial" w:hAnsi="Arial" w:cs="Arial"/>
          <w:bCs/>
          <w:kern w:val="3"/>
          <w:sz w:val="20"/>
          <w:szCs w:val="20"/>
          <w:lang w:val="pl-PL"/>
        </w:rPr>
        <w:t>ust.</w:t>
      </w:r>
      <w:r w:rsidRPr="002C06B7">
        <w:rPr>
          <w:rFonts w:ascii="Arial" w:hAnsi="Arial" w:cs="Arial"/>
          <w:bCs/>
          <w:kern w:val="3"/>
          <w:sz w:val="20"/>
          <w:szCs w:val="20"/>
          <w:lang w:val="pl-PL"/>
        </w:rPr>
        <w:t xml:space="preserve"> 4 osobom, których dane p</w:t>
      </w:r>
      <w:r w:rsidR="00295903">
        <w:rPr>
          <w:rFonts w:ascii="Arial" w:hAnsi="Arial" w:cs="Arial"/>
          <w:bCs/>
          <w:kern w:val="3"/>
          <w:sz w:val="20"/>
          <w:szCs w:val="20"/>
          <w:lang w:val="pl-PL"/>
        </w:rPr>
        <w:t>rzekazuje</w:t>
      </w:r>
      <w:r w:rsidRPr="002C06B7">
        <w:rPr>
          <w:rFonts w:ascii="Arial" w:hAnsi="Arial" w:cs="Arial"/>
          <w:bCs/>
          <w:kern w:val="3"/>
          <w:sz w:val="20"/>
          <w:szCs w:val="20"/>
          <w:lang w:val="pl-PL"/>
        </w:rPr>
        <w:t xml:space="preserve"> Z</w:t>
      </w:r>
      <w:r w:rsidR="00AD202A" w:rsidRPr="002C06B7">
        <w:rPr>
          <w:rFonts w:ascii="Arial" w:hAnsi="Arial" w:cs="Arial"/>
          <w:bCs/>
          <w:kern w:val="3"/>
          <w:sz w:val="20"/>
          <w:szCs w:val="20"/>
          <w:lang w:val="pl-PL"/>
        </w:rPr>
        <w:t>AMAWIAJĄCEMU</w:t>
      </w:r>
      <w:r w:rsidRPr="002C06B7">
        <w:rPr>
          <w:rFonts w:ascii="Arial" w:hAnsi="Arial" w:cs="Arial"/>
          <w:bCs/>
          <w:kern w:val="3"/>
          <w:sz w:val="20"/>
          <w:szCs w:val="20"/>
          <w:lang w:val="pl-PL"/>
        </w:rPr>
        <w:t>.</w:t>
      </w:r>
    </w:p>
    <w:bookmarkEnd w:id="3"/>
    <w:p w14:paraId="33D95711" w14:textId="77777777" w:rsidR="002C06B7" w:rsidRDefault="002C06B7" w:rsidP="00D4138F">
      <w:pPr>
        <w:widowControl w:val="0"/>
        <w:suppressAutoHyphens/>
        <w:spacing w:after="0" w:line="240" w:lineRule="auto"/>
        <w:jc w:val="both"/>
        <w:rPr>
          <w:rFonts w:ascii="Arial" w:eastAsia="SimSun" w:hAnsi="Arial" w:cs="Arial"/>
          <w:bCs/>
          <w:kern w:val="1"/>
          <w:sz w:val="20"/>
          <w:szCs w:val="20"/>
          <w:lang w:val="pl-PL" w:eastAsia="zh-CN" w:bidi="hi-IN"/>
        </w:rPr>
      </w:pPr>
    </w:p>
    <w:p w14:paraId="49C9EA3E" w14:textId="049AD695" w:rsidR="00732C2F" w:rsidRPr="00872D87" w:rsidRDefault="00732C2F" w:rsidP="00732C2F">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1</w:t>
      </w:r>
      <w:r w:rsidR="002C06B7">
        <w:rPr>
          <w:rFonts w:ascii="Arial" w:eastAsia="SimSun" w:hAnsi="Arial" w:cs="Arial"/>
          <w:b/>
          <w:bCs/>
          <w:kern w:val="1"/>
          <w:sz w:val="20"/>
          <w:szCs w:val="20"/>
          <w:lang w:val="pl-PL" w:eastAsia="zh-CN" w:bidi="hi-IN"/>
        </w:rPr>
        <w:t>5</w:t>
      </w:r>
      <w:r w:rsidRPr="00872D87">
        <w:rPr>
          <w:rFonts w:ascii="Arial" w:eastAsia="SimSun" w:hAnsi="Arial" w:cs="Arial"/>
          <w:b/>
          <w:bCs/>
          <w:kern w:val="1"/>
          <w:sz w:val="20"/>
          <w:szCs w:val="20"/>
          <w:lang w:val="pl-PL" w:eastAsia="zh-CN" w:bidi="hi-IN"/>
        </w:rPr>
        <w:t>.</w:t>
      </w:r>
    </w:p>
    <w:p w14:paraId="622C1A5F" w14:textId="77777777" w:rsidR="00732C2F" w:rsidRDefault="00732C2F" w:rsidP="00732C2F">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w:t>
      </w:r>
      <w:r>
        <w:rPr>
          <w:rFonts w:ascii="Arial" w:eastAsia="SimSun" w:hAnsi="Arial" w:cs="Arial"/>
          <w:b/>
          <w:bCs/>
          <w:kern w:val="1"/>
          <w:sz w:val="20"/>
          <w:szCs w:val="20"/>
          <w:lang w:val="pl-PL" w:eastAsia="zh-CN" w:bidi="hi-IN"/>
        </w:rPr>
        <w:t>Prawa autorskie i pokrewne</w:t>
      </w:r>
      <w:r w:rsidRPr="00872D87">
        <w:rPr>
          <w:rFonts w:ascii="Arial" w:eastAsia="SimSun" w:hAnsi="Arial" w:cs="Arial"/>
          <w:b/>
          <w:bCs/>
          <w:kern w:val="1"/>
          <w:sz w:val="20"/>
          <w:szCs w:val="20"/>
          <w:lang w:val="pl-PL" w:eastAsia="zh-CN" w:bidi="hi-IN"/>
        </w:rPr>
        <w:t>]</w:t>
      </w:r>
    </w:p>
    <w:p w14:paraId="50FCA426" w14:textId="77777777" w:rsidR="00B7497B" w:rsidRPr="00732C2F" w:rsidRDefault="00B7497B" w:rsidP="00732C2F">
      <w:pPr>
        <w:widowControl w:val="0"/>
        <w:suppressAutoHyphens/>
        <w:spacing w:after="0" w:line="240" w:lineRule="auto"/>
        <w:jc w:val="center"/>
        <w:rPr>
          <w:rFonts w:ascii="Arial" w:eastAsia="SimSun" w:hAnsi="Arial" w:cs="Arial"/>
          <w:bCs/>
          <w:kern w:val="1"/>
          <w:sz w:val="20"/>
          <w:szCs w:val="20"/>
          <w:lang w:val="pl-PL" w:eastAsia="zh-CN" w:bidi="hi-IN"/>
        </w:rPr>
      </w:pPr>
    </w:p>
    <w:p w14:paraId="07322664" w14:textId="77777777" w:rsidR="00732C2F" w:rsidRPr="00732C2F" w:rsidRDefault="00646B35" w:rsidP="00B7497B">
      <w:pPr>
        <w:widowControl w:val="0"/>
        <w:numPr>
          <w:ilvl w:val="0"/>
          <w:numId w:val="19"/>
        </w:numPr>
        <w:suppressAutoHyphens/>
        <w:spacing w:after="0" w:line="240" w:lineRule="auto"/>
        <w:ind w:left="426" w:hanging="426"/>
        <w:jc w:val="both"/>
        <w:rPr>
          <w:rFonts w:ascii="Arial" w:eastAsia="SimSun" w:hAnsi="Arial" w:cs="Arial"/>
          <w:bCs/>
          <w:kern w:val="1"/>
          <w:sz w:val="20"/>
          <w:szCs w:val="20"/>
          <w:lang w:val="pl-PL" w:eastAsia="zh-CN" w:bidi="hi-IN"/>
        </w:rPr>
      </w:pPr>
      <w:bookmarkStart w:id="4" w:name="_Hlk137032600"/>
      <w:r>
        <w:rPr>
          <w:rFonts w:ascii="Arial" w:eastAsia="SimSun" w:hAnsi="Arial" w:cs="Arial"/>
          <w:bCs/>
          <w:kern w:val="1"/>
          <w:sz w:val="20"/>
          <w:szCs w:val="20"/>
          <w:lang w:val="pl-PL" w:eastAsia="zh-CN" w:bidi="hi-IN"/>
        </w:rPr>
        <w:t>WYKONAWCA</w:t>
      </w:r>
      <w:r w:rsidR="00732C2F" w:rsidRPr="00732C2F">
        <w:rPr>
          <w:rFonts w:ascii="Arial" w:eastAsia="SimSun" w:hAnsi="Arial" w:cs="Arial"/>
          <w:bCs/>
          <w:kern w:val="1"/>
          <w:sz w:val="20"/>
          <w:szCs w:val="20"/>
          <w:lang w:val="pl-PL" w:eastAsia="zh-CN" w:bidi="hi-IN"/>
        </w:rPr>
        <w:t xml:space="preserve"> przenosi, w ramach wynagrodzenia o jakim mowa w § </w:t>
      </w:r>
      <w:r w:rsidR="00A5789A">
        <w:rPr>
          <w:rFonts w:ascii="Arial" w:eastAsia="SimSun" w:hAnsi="Arial" w:cs="Arial"/>
          <w:bCs/>
          <w:kern w:val="1"/>
          <w:sz w:val="20"/>
          <w:szCs w:val="20"/>
          <w:lang w:val="pl-PL" w:eastAsia="zh-CN" w:bidi="hi-IN"/>
        </w:rPr>
        <w:t>9</w:t>
      </w:r>
      <w:r w:rsidR="00732C2F" w:rsidRPr="00732C2F">
        <w:rPr>
          <w:rFonts w:ascii="Arial" w:eastAsia="SimSun" w:hAnsi="Arial" w:cs="Arial"/>
          <w:bCs/>
          <w:kern w:val="1"/>
          <w:sz w:val="20"/>
          <w:szCs w:val="20"/>
          <w:lang w:val="pl-PL" w:eastAsia="zh-CN" w:bidi="hi-IN"/>
        </w:rPr>
        <w:t xml:space="preserve"> ust. 1, na </w:t>
      </w:r>
      <w:r w:rsidR="00B7497B">
        <w:rPr>
          <w:rFonts w:ascii="Arial" w:eastAsia="SimSun" w:hAnsi="Arial" w:cs="Arial"/>
          <w:bCs/>
          <w:kern w:val="1"/>
          <w:sz w:val="20"/>
          <w:szCs w:val="20"/>
          <w:lang w:val="pl-PL" w:eastAsia="zh-CN" w:bidi="hi-IN"/>
        </w:rPr>
        <w:t>ZAMAWIAJĄCEGO</w:t>
      </w:r>
      <w:r w:rsidR="00732C2F" w:rsidRPr="00732C2F">
        <w:rPr>
          <w:rFonts w:ascii="Arial" w:eastAsia="SimSun" w:hAnsi="Arial" w:cs="Arial"/>
          <w:bCs/>
          <w:kern w:val="1"/>
          <w:sz w:val="20"/>
          <w:szCs w:val="20"/>
          <w:lang w:val="pl-PL" w:eastAsia="zh-CN" w:bidi="hi-IN"/>
        </w:rPr>
        <w:t xml:space="preserve"> na zasadach wyłączności wszelkie majątkowe prawa autorskie i prawa pokrewne do Przedmiotu Umowy, o jakim mowa w § 1 i jego poszczególnych elementów, jeżeli stanowią one utwory w myśl ustawy z dnia 4 lutego 1994 r. o prawie autorskim i prawach pokrewnych (dalej Utwory) na wszystkich znanych Stronom w chwili zawarcia Umowy polach eksploatacji, w tym w szczególności tj.:  </w:t>
      </w:r>
    </w:p>
    <w:bookmarkEnd w:id="4"/>
    <w:p w14:paraId="29F782FA" w14:textId="77777777" w:rsidR="00732C2F" w:rsidRPr="00646B35" w:rsidRDefault="00732C2F" w:rsidP="00B7497B">
      <w:pPr>
        <w:pStyle w:val="Akapitzlist"/>
        <w:numPr>
          <w:ilvl w:val="1"/>
          <w:numId w:val="20"/>
        </w:numPr>
        <w:ind w:left="851" w:hanging="425"/>
        <w:jc w:val="both"/>
        <w:rPr>
          <w:rFonts w:ascii="Arial" w:hAnsi="Arial" w:cs="Arial"/>
          <w:bCs/>
          <w:sz w:val="20"/>
          <w:szCs w:val="20"/>
        </w:rPr>
      </w:pPr>
      <w:r w:rsidRPr="00646B35">
        <w:rPr>
          <w:rFonts w:ascii="Arial" w:hAnsi="Arial" w:cs="Arial"/>
          <w:bCs/>
          <w:sz w:val="20"/>
          <w:szCs w:val="20"/>
        </w:rPr>
        <w:t>utrwalanie i zwielokrotnienie utrwalonych egzemplarzy jakąkolwiek techniką, niezależnie od standardu, systemu i formatu,</w:t>
      </w:r>
    </w:p>
    <w:p w14:paraId="17687096" w14:textId="77777777" w:rsidR="00732C2F" w:rsidRPr="00646B35" w:rsidRDefault="00732C2F" w:rsidP="00B7497B">
      <w:pPr>
        <w:pStyle w:val="Akapitzlist"/>
        <w:numPr>
          <w:ilvl w:val="1"/>
          <w:numId w:val="20"/>
        </w:numPr>
        <w:ind w:left="851" w:hanging="425"/>
        <w:jc w:val="both"/>
        <w:rPr>
          <w:rFonts w:ascii="Arial" w:hAnsi="Arial" w:cs="Arial"/>
          <w:bCs/>
          <w:sz w:val="20"/>
          <w:szCs w:val="20"/>
        </w:rPr>
      </w:pPr>
      <w:r w:rsidRPr="00646B35">
        <w:rPr>
          <w:rFonts w:ascii="Arial" w:hAnsi="Arial" w:cs="Arial"/>
          <w:bCs/>
          <w:sz w:val="20"/>
          <w:szCs w:val="20"/>
        </w:rPr>
        <w:t>wprowadzanie do obrotu o charakterze odpłatnym lub nieodpłatnym, sprzedaż, użyczenie lub najem oryginału albo egzemplarzy,</w:t>
      </w:r>
    </w:p>
    <w:p w14:paraId="1CB3F413" w14:textId="77777777" w:rsidR="00732C2F" w:rsidRPr="00646B35" w:rsidRDefault="00732C2F" w:rsidP="00B7497B">
      <w:pPr>
        <w:pStyle w:val="Akapitzlist"/>
        <w:numPr>
          <w:ilvl w:val="1"/>
          <w:numId w:val="20"/>
        </w:numPr>
        <w:ind w:left="851" w:hanging="425"/>
        <w:jc w:val="both"/>
        <w:rPr>
          <w:rFonts w:ascii="Arial" w:hAnsi="Arial" w:cs="Arial"/>
          <w:bCs/>
          <w:sz w:val="20"/>
          <w:szCs w:val="20"/>
        </w:rPr>
      </w:pPr>
      <w:r w:rsidRPr="00646B35">
        <w:rPr>
          <w:rFonts w:ascii="Arial" w:hAnsi="Arial" w:cs="Arial"/>
          <w:bCs/>
          <w:sz w:val="20"/>
          <w:szCs w:val="20"/>
        </w:rPr>
        <w:t xml:space="preserve">nadanie, w tym za pomocą wizji przewodowej lub bezprzewodowej przy pomocy jakichkolwiek środków technicznych niezależnie od standardu, systemu, formatu, w tym nadanie za pośrednictwem satelity, transmisję przewodową lub bezprzewodową przy pomocy jakichkolwiek środków </w:t>
      </w:r>
      <w:r w:rsidRPr="00646B35">
        <w:rPr>
          <w:rFonts w:ascii="Arial" w:hAnsi="Arial" w:cs="Arial"/>
          <w:bCs/>
          <w:sz w:val="20"/>
          <w:szCs w:val="20"/>
        </w:rPr>
        <w:lastRenderedPageBreak/>
        <w:t>technicznych, w tym za pośrednictwem satelity,</w:t>
      </w:r>
    </w:p>
    <w:p w14:paraId="3EA73E9D" w14:textId="77777777" w:rsidR="00732C2F" w:rsidRPr="00646B35" w:rsidRDefault="00732C2F" w:rsidP="00B7497B">
      <w:pPr>
        <w:pStyle w:val="Akapitzlist"/>
        <w:numPr>
          <w:ilvl w:val="1"/>
          <w:numId w:val="20"/>
        </w:numPr>
        <w:ind w:left="851" w:hanging="425"/>
        <w:jc w:val="both"/>
        <w:rPr>
          <w:rFonts w:ascii="Arial" w:hAnsi="Arial" w:cs="Arial"/>
          <w:bCs/>
          <w:sz w:val="20"/>
          <w:szCs w:val="20"/>
        </w:rPr>
      </w:pPr>
      <w:r w:rsidRPr="00646B35">
        <w:rPr>
          <w:rFonts w:ascii="Arial" w:hAnsi="Arial" w:cs="Arial"/>
          <w:bCs/>
          <w:sz w:val="20"/>
          <w:szCs w:val="20"/>
        </w:rPr>
        <w:t>wprowadzania do pamięci komputera i sporządzenie kopii tych zapisów, umieszczenie na własnej stronie internetowej,</w:t>
      </w:r>
    </w:p>
    <w:p w14:paraId="3119F257" w14:textId="77777777" w:rsidR="00732C2F" w:rsidRPr="00646B35" w:rsidRDefault="00732C2F" w:rsidP="00B7497B">
      <w:pPr>
        <w:pStyle w:val="Akapitzlist"/>
        <w:numPr>
          <w:ilvl w:val="1"/>
          <w:numId w:val="20"/>
        </w:numPr>
        <w:ind w:left="851" w:hanging="425"/>
        <w:jc w:val="both"/>
        <w:rPr>
          <w:rFonts w:ascii="Arial" w:hAnsi="Arial" w:cs="Arial"/>
          <w:bCs/>
          <w:sz w:val="20"/>
          <w:szCs w:val="20"/>
        </w:rPr>
      </w:pPr>
      <w:r w:rsidRPr="00646B35">
        <w:rPr>
          <w:rFonts w:ascii="Arial" w:hAnsi="Arial" w:cs="Arial"/>
          <w:bCs/>
          <w:sz w:val="20"/>
          <w:szCs w:val="20"/>
        </w:rPr>
        <w:t>trwałe lub czasowe zwielokrotnienie komputerowego zapisu w całości lub w części jakimikolwiek środkami i w jakiejkolwiek formie,</w:t>
      </w:r>
    </w:p>
    <w:p w14:paraId="4B72BD42" w14:textId="77777777" w:rsidR="00732C2F" w:rsidRPr="00646B35" w:rsidRDefault="00732C2F" w:rsidP="00B7497B">
      <w:pPr>
        <w:pStyle w:val="Akapitzlist"/>
        <w:numPr>
          <w:ilvl w:val="1"/>
          <w:numId w:val="20"/>
        </w:numPr>
        <w:ind w:left="851" w:hanging="425"/>
        <w:jc w:val="both"/>
        <w:rPr>
          <w:rFonts w:ascii="Arial" w:hAnsi="Arial" w:cs="Arial"/>
          <w:bCs/>
          <w:sz w:val="20"/>
          <w:szCs w:val="20"/>
        </w:rPr>
      </w:pPr>
      <w:r w:rsidRPr="00646B35">
        <w:rPr>
          <w:rFonts w:ascii="Arial" w:hAnsi="Arial" w:cs="Arial"/>
          <w:bCs/>
          <w:sz w:val="20"/>
          <w:szCs w:val="20"/>
        </w:rPr>
        <w:t>publiczne udostępnianie, w taki sposób, aby każdy mógł mieć do nich dostęp w miejscu i w czasie przez siebie wybranym, w tym także wykorzystanie: w telewizji, w Internecie, w publikacjach drukowanych, na nośnikach outdoorowych.</w:t>
      </w:r>
    </w:p>
    <w:p w14:paraId="0BD37C06" w14:textId="77777777" w:rsidR="00732C2F" w:rsidRPr="00732C2F" w:rsidRDefault="00732C2F" w:rsidP="00732C2F">
      <w:pPr>
        <w:widowControl w:val="0"/>
        <w:suppressAutoHyphens/>
        <w:spacing w:after="0" w:line="240" w:lineRule="auto"/>
        <w:jc w:val="both"/>
        <w:rPr>
          <w:rFonts w:ascii="Arial" w:eastAsia="SimSun" w:hAnsi="Arial" w:cs="Arial"/>
          <w:bCs/>
          <w:kern w:val="1"/>
          <w:sz w:val="20"/>
          <w:szCs w:val="20"/>
          <w:lang w:val="pl-PL" w:eastAsia="zh-CN" w:bidi="hi-IN"/>
        </w:rPr>
      </w:pPr>
    </w:p>
    <w:p w14:paraId="4B49ACFF" w14:textId="45254DC0" w:rsidR="00732C2F" w:rsidRDefault="00732C2F" w:rsidP="00B7497B">
      <w:pPr>
        <w:widowControl w:val="0"/>
        <w:numPr>
          <w:ilvl w:val="0"/>
          <w:numId w:val="19"/>
        </w:numPr>
        <w:suppressAutoHyphens/>
        <w:spacing w:after="0" w:line="240" w:lineRule="auto"/>
        <w:ind w:left="426" w:hanging="426"/>
        <w:jc w:val="both"/>
        <w:rPr>
          <w:rFonts w:ascii="Arial" w:eastAsia="SimSun" w:hAnsi="Arial" w:cs="Arial"/>
          <w:bCs/>
          <w:kern w:val="1"/>
          <w:sz w:val="20"/>
          <w:szCs w:val="20"/>
          <w:lang w:val="pl-PL" w:eastAsia="zh-CN" w:bidi="hi-IN"/>
        </w:rPr>
      </w:pPr>
      <w:bookmarkStart w:id="5" w:name="_Hlk137032714"/>
      <w:r w:rsidRPr="00732C2F">
        <w:rPr>
          <w:rFonts w:ascii="Arial" w:eastAsia="SimSun" w:hAnsi="Arial" w:cs="Arial"/>
          <w:bCs/>
          <w:kern w:val="1"/>
          <w:sz w:val="20"/>
          <w:szCs w:val="20"/>
          <w:lang w:val="pl-PL" w:eastAsia="zh-CN" w:bidi="hi-IN"/>
        </w:rPr>
        <w:t xml:space="preserve">W przypadku, gdyby powstały nowe formy pól eksploatacji, niż wymienione w ust. 1, na jakich </w:t>
      </w:r>
      <w:r w:rsidR="00B7497B">
        <w:rPr>
          <w:rFonts w:ascii="Arial" w:eastAsia="SimSun" w:hAnsi="Arial" w:cs="Arial"/>
          <w:bCs/>
          <w:kern w:val="1"/>
          <w:sz w:val="20"/>
          <w:szCs w:val="20"/>
          <w:lang w:val="pl-PL" w:eastAsia="zh-CN" w:bidi="hi-IN"/>
        </w:rPr>
        <w:t>ZAMAWIAJĄCY</w:t>
      </w:r>
      <w:r w:rsidRPr="00732C2F">
        <w:rPr>
          <w:rFonts w:ascii="Arial" w:eastAsia="SimSun" w:hAnsi="Arial" w:cs="Arial"/>
          <w:bCs/>
          <w:kern w:val="1"/>
          <w:sz w:val="20"/>
          <w:szCs w:val="20"/>
          <w:lang w:val="pl-PL" w:eastAsia="zh-CN" w:bidi="hi-IN"/>
        </w:rPr>
        <w:t xml:space="preserve"> będzie chciał wykorzystać wykonane w ramach Umowy przez </w:t>
      </w:r>
      <w:r w:rsidR="00646B35">
        <w:rPr>
          <w:rFonts w:ascii="Arial" w:eastAsia="SimSun" w:hAnsi="Arial" w:cs="Arial"/>
          <w:bCs/>
          <w:kern w:val="1"/>
          <w:sz w:val="20"/>
          <w:szCs w:val="20"/>
          <w:lang w:val="pl-PL" w:eastAsia="zh-CN" w:bidi="hi-IN"/>
        </w:rPr>
        <w:t>WYKONAWCĘ</w:t>
      </w:r>
      <w:r w:rsidRPr="00732C2F">
        <w:rPr>
          <w:rFonts w:ascii="Arial" w:eastAsia="SimSun" w:hAnsi="Arial" w:cs="Arial"/>
          <w:bCs/>
          <w:kern w:val="1"/>
          <w:sz w:val="20"/>
          <w:szCs w:val="20"/>
          <w:lang w:val="pl-PL" w:eastAsia="zh-CN" w:bidi="hi-IN"/>
        </w:rPr>
        <w:t xml:space="preserve"> utwory, to </w:t>
      </w:r>
      <w:r w:rsidR="00646B35">
        <w:rPr>
          <w:rFonts w:ascii="Arial" w:eastAsia="SimSun" w:hAnsi="Arial" w:cs="Arial"/>
          <w:bCs/>
          <w:kern w:val="1"/>
          <w:sz w:val="20"/>
          <w:szCs w:val="20"/>
          <w:lang w:val="pl-PL" w:eastAsia="zh-CN" w:bidi="hi-IN"/>
        </w:rPr>
        <w:t>WYKONAWCA</w:t>
      </w:r>
      <w:r w:rsidRPr="00732C2F">
        <w:rPr>
          <w:rFonts w:ascii="Arial" w:eastAsia="SimSun" w:hAnsi="Arial" w:cs="Arial"/>
          <w:bCs/>
          <w:kern w:val="1"/>
          <w:sz w:val="20"/>
          <w:szCs w:val="20"/>
          <w:lang w:val="pl-PL" w:eastAsia="zh-CN" w:bidi="hi-IN"/>
        </w:rPr>
        <w:t xml:space="preserve"> przeniesie </w:t>
      </w:r>
      <w:r w:rsidR="00AF5A42">
        <w:rPr>
          <w:rFonts w:ascii="Arial" w:eastAsia="SimSun" w:hAnsi="Arial" w:cs="Arial"/>
          <w:bCs/>
          <w:kern w:val="1"/>
          <w:sz w:val="20"/>
          <w:szCs w:val="20"/>
          <w:lang w:val="pl-PL" w:eastAsia="zh-CN" w:bidi="hi-IN"/>
        </w:rPr>
        <w:t>do nich</w:t>
      </w:r>
      <w:r w:rsidRPr="00732C2F">
        <w:rPr>
          <w:rFonts w:ascii="Arial" w:eastAsia="SimSun" w:hAnsi="Arial" w:cs="Arial"/>
          <w:bCs/>
          <w:kern w:val="1"/>
          <w:sz w:val="20"/>
          <w:szCs w:val="20"/>
          <w:lang w:val="pl-PL" w:eastAsia="zh-CN" w:bidi="hi-IN"/>
        </w:rPr>
        <w:t xml:space="preserve"> prawa majątkowe autorskie </w:t>
      </w:r>
      <w:r w:rsidR="00AF5A42">
        <w:rPr>
          <w:rFonts w:ascii="Arial" w:eastAsia="SimSun" w:hAnsi="Arial" w:cs="Arial"/>
          <w:bCs/>
          <w:kern w:val="1"/>
          <w:sz w:val="20"/>
          <w:szCs w:val="20"/>
          <w:lang w:val="pl-PL" w:eastAsia="zh-CN" w:bidi="hi-IN"/>
        </w:rPr>
        <w:t xml:space="preserve">i prawa pokrewne </w:t>
      </w:r>
      <w:r w:rsidRPr="00732C2F">
        <w:rPr>
          <w:rFonts w:ascii="Arial" w:eastAsia="SimSun" w:hAnsi="Arial" w:cs="Arial"/>
          <w:bCs/>
          <w:kern w:val="1"/>
          <w:sz w:val="20"/>
          <w:szCs w:val="20"/>
          <w:lang w:val="pl-PL" w:eastAsia="zh-CN" w:bidi="hi-IN"/>
        </w:rPr>
        <w:t xml:space="preserve">na </w:t>
      </w:r>
      <w:r w:rsidR="00646B35">
        <w:rPr>
          <w:rFonts w:ascii="Arial" w:eastAsia="SimSun" w:hAnsi="Arial" w:cs="Arial"/>
          <w:bCs/>
          <w:kern w:val="1"/>
          <w:sz w:val="20"/>
          <w:szCs w:val="20"/>
          <w:lang w:val="pl-PL" w:eastAsia="zh-CN" w:bidi="hi-IN"/>
        </w:rPr>
        <w:t>ZAMAWIAJĄCEGO</w:t>
      </w:r>
      <w:r w:rsidRPr="00732C2F">
        <w:rPr>
          <w:rFonts w:ascii="Arial" w:eastAsia="SimSun" w:hAnsi="Arial" w:cs="Arial"/>
          <w:bCs/>
          <w:kern w:val="1"/>
          <w:sz w:val="20"/>
          <w:szCs w:val="20"/>
          <w:lang w:val="pl-PL" w:eastAsia="zh-CN" w:bidi="hi-IN"/>
        </w:rPr>
        <w:t xml:space="preserve"> bez prawa do dodatkowego wynagrodzenia, w ciągu 7 dni od otrzymania wezwania w tym przedmiocie od </w:t>
      </w:r>
      <w:r w:rsidR="00646B35">
        <w:rPr>
          <w:rFonts w:ascii="Arial" w:eastAsia="SimSun" w:hAnsi="Arial" w:cs="Arial"/>
          <w:bCs/>
          <w:kern w:val="1"/>
          <w:sz w:val="20"/>
          <w:szCs w:val="20"/>
          <w:lang w:val="pl-PL" w:eastAsia="zh-CN" w:bidi="hi-IN"/>
        </w:rPr>
        <w:t>ZAMAWIAJĄCEGO</w:t>
      </w:r>
      <w:r w:rsidRPr="00732C2F">
        <w:rPr>
          <w:rFonts w:ascii="Arial" w:eastAsia="SimSun" w:hAnsi="Arial" w:cs="Arial"/>
          <w:bCs/>
          <w:kern w:val="1"/>
          <w:sz w:val="20"/>
          <w:szCs w:val="20"/>
          <w:lang w:val="pl-PL" w:eastAsia="zh-CN" w:bidi="hi-IN"/>
        </w:rPr>
        <w:t xml:space="preserve">. </w:t>
      </w:r>
    </w:p>
    <w:p w14:paraId="647EA307" w14:textId="77777777" w:rsidR="00732C2F" w:rsidRPr="00732C2F" w:rsidRDefault="00732C2F" w:rsidP="00732C2F">
      <w:pPr>
        <w:widowControl w:val="0"/>
        <w:suppressAutoHyphens/>
        <w:spacing w:after="0" w:line="240" w:lineRule="auto"/>
        <w:ind w:left="426"/>
        <w:jc w:val="both"/>
        <w:rPr>
          <w:rFonts w:ascii="Arial" w:eastAsia="SimSun" w:hAnsi="Arial" w:cs="Arial"/>
          <w:bCs/>
          <w:kern w:val="1"/>
          <w:sz w:val="20"/>
          <w:szCs w:val="20"/>
          <w:lang w:val="pl-PL" w:eastAsia="zh-CN" w:bidi="hi-IN"/>
        </w:rPr>
      </w:pPr>
    </w:p>
    <w:p w14:paraId="69412F10" w14:textId="7A026957" w:rsidR="00732C2F" w:rsidRDefault="00646B35" w:rsidP="00B7497B">
      <w:pPr>
        <w:widowControl w:val="0"/>
        <w:numPr>
          <w:ilvl w:val="0"/>
          <w:numId w:val="19"/>
        </w:numPr>
        <w:suppressAutoHyphens/>
        <w:spacing w:after="0" w:line="240" w:lineRule="auto"/>
        <w:ind w:left="426" w:hanging="426"/>
        <w:jc w:val="both"/>
        <w:rPr>
          <w:rFonts w:ascii="Arial" w:eastAsia="SimSun" w:hAnsi="Arial" w:cs="Arial"/>
          <w:bCs/>
          <w:kern w:val="1"/>
          <w:sz w:val="20"/>
          <w:szCs w:val="20"/>
          <w:lang w:val="pl-PL" w:eastAsia="zh-CN" w:bidi="hi-IN"/>
        </w:rPr>
      </w:pPr>
      <w:r>
        <w:rPr>
          <w:rFonts w:ascii="Arial" w:eastAsia="SimSun" w:hAnsi="Arial" w:cs="Arial"/>
          <w:bCs/>
          <w:kern w:val="1"/>
          <w:sz w:val="20"/>
          <w:szCs w:val="20"/>
          <w:lang w:val="pl-PL" w:eastAsia="zh-CN" w:bidi="hi-IN"/>
        </w:rPr>
        <w:t>WYKONAWCA</w:t>
      </w:r>
      <w:r w:rsidR="00732C2F" w:rsidRPr="00732C2F">
        <w:rPr>
          <w:rFonts w:ascii="Arial" w:eastAsia="SimSun" w:hAnsi="Arial" w:cs="Arial"/>
          <w:bCs/>
          <w:kern w:val="1"/>
          <w:sz w:val="20"/>
          <w:szCs w:val="20"/>
          <w:lang w:val="pl-PL" w:eastAsia="zh-CN" w:bidi="hi-IN"/>
        </w:rPr>
        <w:t xml:space="preserve"> przenosi także na </w:t>
      </w:r>
      <w:r>
        <w:rPr>
          <w:rFonts w:ascii="Arial" w:eastAsia="SimSun" w:hAnsi="Arial" w:cs="Arial"/>
          <w:bCs/>
          <w:kern w:val="1"/>
          <w:sz w:val="20"/>
          <w:szCs w:val="20"/>
          <w:lang w:val="pl-PL" w:eastAsia="zh-CN" w:bidi="hi-IN"/>
        </w:rPr>
        <w:t>ZAMAWIAJĄCEGO</w:t>
      </w:r>
      <w:r w:rsidR="00732C2F" w:rsidRPr="00732C2F">
        <w:rPr>
          <w:rFonts w:ascii="Arial" w:eastAsia="SimSun" w:hAnsi="Arial" w:cs="Arial"/>
          <w:bCs/>
          <w:kern w:val="1"/>
          <w:sz w:val="20"/>
          <w:szCs w:val="20"/>
          <w:lang w:val="pl-PL" w:eastAsia="zh-CN" w:bidi="hi-IN"/>
        </w:rPr>
        <w:t xml:space="preserve"> prawa zależne do utworów, a także wraz z przeniesieniem autorskich praw majątkowych na </w:t>
      </w:r>
      <w:r>
        <w:rPr>
          <w:rFonts w:ascii="Arial" w:eastAsia="SimSun" w:hAnsi="Arial" w:cs="Arial"/>
          <w:bCs/>
          <w:kern w:val="1"/>
          <w:sz w:val="20"/>
          <w:szCs w:val="20"/>
          <w:lang w:val="pl-PL" w:eastAsia="zh-CN" w:bidi="hi-IN"/>
        </w:rPr>
        <w:t>ZAMAWIAJĄCEGO</w:t>
      </w:r>
      <w:r w:rsidR="00732C2F" w:rsidRPr="00732C2F">
        <w:rPr>
          <w:rFonts w:ascii="Arial" w:eastAsia="SimSun" w:hAnsi="Arial" w:cs="Arial"/>
          <w:bCs/>
          <w:kern w:val="1"/>
          <w:sz w:val="20"/>
          <w:szCs w:val="20"/>
          <w:lang w:val="pl-PL" w:eastAsia="zh-CN" w:bidi="hi-IN"/>
        </w:rPr>
        <w:t xml:space="preserve"> przechodzi wyłączne prawo do zezwalania na wykonywanie prawa zależnego do Przedmiotu </w:t>
      </w:r>
      <w:proofErr w:type="gramStart"/>
      <w:r w:rsidR="00732C2F" w:rsidRPr="00732C2F">
        <w:rPr>
          <w:rFonts w:ascii="Arial" w:eastAsia="SimSun" w:hAnsi="Arial" w:cs="Arial"/>
          <w:bCs/>
          <w:kern w:val="1"/>
          <w:sz w:val="20"/>
          <w:szCs w:val="20"/>
          <w:lang w:val="pl-PL" w:eastAsia="zh-CN" w:bidi="hi-IN"/>
        </w:rPr>
        <w:t>Umowy,  oraz</w:t>
      </w:r>
      <w:proofErr w:type="gramEnd"/>
      <w:r w:rsidR="00732C2F" w:rsidRPr="00732C2F">
        <w:rPr>
          <w:rFonts w:ascii="Arial" w:eastAsia="SimSun" w:hAnsi="Arial" w:cs="Arial"/>
          <w:bCs/>
          <w:kern w:val="1"/>
          <w:sz w:val="20"/>
          <w:szCs w:val="20"/>
          <w:lang w:val="pl-PL" w:eastAsia="zh-CN" w:bidi="hi-IN"/>
        </w:rPr>
        <w:t xml:space="preserve"> własność nośników, na których został on utrwalony. Wraz z przekazaniem utworów </w:t>
      </w:r>
      <w:r>
        <w:rPr>
          <w:rFonts w:ascii="Arial" w:eastAsia="SimSun" w:hAnsi="Arial" w:cs="Arial"/>
          <w:bCs/>
          <w:kern w:val="1"/>
          <w:sz w:val="20"/>
          <w:szCs w:val="20"/>
          <w:lang w:val="pl-PL" w:eastAsia="zh-CN" w:bidi="hi-IN"/>
        </w:rPr>
        <w:t>ZAMAWIAJĄCY</w:t>
      </w:r>
      <w:r w:rsidR="00732C2F" w:rsidRPr="00732C2F">
        <w:rPr>
          <w:rFonts w:ascii="Arial" w:eastAsia="SimSun" w:hAnsi="Arial" w:cs="Arial"/>
          <w:bCs/>
          <w:kern w:val="1"/>
          <w:sz w:val="20"/>
          <w:szCs w:val="20"/>
          <w:lang w:val="pl-PL" w:eastAsia="zh-CN" w:bidi="hi-IN"/>
        </w:rPr>
        <w:t xml:space="preserve"> nabywa prawo do zezwalania na wykonywanie praw autorskich zależnych do opracowań każdego utworu z wykorzystaniem Utworów na wszystkich znanych polach eksploatacji, w tym zwłaszcza, o których mowa w ust 1. Prawa zależne pozwalają </w:t>
      </w:r>
      <w:r>
        <w:rPr>
          <w:rFonts w:ascii="Arial" w:eastAsia="SimSun" w:hAnsi="Arial" w:cs="Arial"/>
          <w:bCs/>
          <w:kern w:val="1"/>
          <w:sz w:val="20"/>
          <w:szCs w:val="20"/>
          <w:lang w:val="pl-PL" w:eastAsia="zh-CN" w:bidi="hi-IN"/>
        </w:rPr>
        <w:t>ZAMAWIAJĄCEMU</w:t>
      </w:r>
      <w:r w:rsidR="00732C2F" w:rsidRPr="00732C2F">
        <w:rPr>
          <w:rFonts w:ascii="Arial" w:eastAsia="SimSun" w:hAnsi="Arial" w:cs="Arial"/>
          <w:bCs/>
          <w:kern w:val="1"/>
          <w:sz w:val="20"/>
          <w:szCs w:val="20"/>
          <w:lang w:val="pl-PL" w:eastAsia="zh-CN" w:bidi="hi-IN"/>
        </w:rPr>
        <w:t xml:space="preserve"> na opracowanie, aranżację, przystosowanie, modyfikowanie, zmianę układu lub jakiekolwiek inne zmiany Przedmiotu Umowy, z prawem do zwielokrotniania rezultatów tych zmian.</w:t>
      </w:r>
    </w:p>
    <w:p w14:paraId="04B76BC2" w14:textId="77777777" w:rsidR="00732C2F" w:rsidRDefault="00732C2F" w:rsidP="00732C2F">
      <w:pPr>
        <w:pStyle w:val="Akapitzlist"/>
        <w:rPr>
          <w:rFonts w:ascii="Arial" w:hAnsi="Arial" w:cs="Arial"/>
          <w:bCs/>
          <w:sz w:val="20"/>
          <w:szCs w:val="20"/>
        </w:rPr>
      </w:pPr>
    </w:p>
    <w:p w14:paraId="0BAD9705" w14:textId="77777777" w:rsidR="00732C2F" w:rsidRDefault="00732C2F" w:rsidP="00B7497B">
      <w:pPr>
        <w:widowControl w:val="0"/>
        <w:numPr>
          <w:ilvl w:val="0"/>
          <w:numId w:val="19"/>
        </w:numPr>
        <w:suppressAutoHyphens/>
        <w:spacing w:after="0" w:line="240" w:lineRule="auto"/>
        <w:ind w:left="426" w:hanging="426"/>
        <w:jc w:val="both"/>
        <w:rPr>
          <w:rFonts w:ascii="Arial" w:eastAsia="SimSun" w:hAnsi="Arial" w:cs="Arial"/>
          <w:bCs/>
          <w:kern w:val="1"/>
          <w:sz w:val="20"/>
          <w:szCs w:val="20"/>
          <w:lang w:val="pl-PL" w:eastAsia="zh-CN" w:bidi="hi-IN"/>
        </w:rPr>
      </w:pPr>
      <w:r w:rsidRPr="00732C2F">
        <w:rPr>
          <w:rFonts w:ascii="Arial" w:eastAsia="SimSun" w:hAnsi="Arial" w:cs="Arial"/>
          <w:bCs/>
          <w:kern w:val="1"/>
          <w:sz w:val="20"/>
          <w:szCs w:val="20"/>
          <w:lang w:val="pl-PL" w:eastAsia="zh-CN" w:bidi="hi-IN"/>
        </w:rPr>
        <w:t>Przeniesienie praw autorskich majątkowych i pokrewnych nie jest ograniczone ani czasowo, ani terytorialnie, to jest odnosi się zarówno do terytorium Polski, jak i do terytoriów wszystkich innych państw.</w:t>
      </w:r>
    </w:p>
    <w:p w14:paraId="1D874E5F" w14:textId="77777777" w:rsidR="00732C2F" w:rsidRDefault="00732C2F" w:rsidP="00732C2F">
      <w:pPr>
        <w:pStyle w:val="Akapitzlist"/>
        <w:rPr>
          <w:rFonts w:ascii="Arial" w:hAnsi="Arial" w:cs="Arial"/>
          <w:bCs/>
          <w:sz w:val="20"/>
          <w:szCs w:val="20"/>
        </w:rPr>
      </w:pPr>
    </w:p>
    <w:p w14:paraId="6AD644C9" w14:textId="77777777" w:rsidR="00732C2F" w:rsidRDefault="00646B35" w:rsidP="00B7497B">
      <w:pPr>
        <w:widowControl w:val="0"/>
        <w:numPr>
          <w:ilvl w:val="0"/>
          <w:numId w:val="19"/>
        </w:numPr>
        <w:suppressAutoHyphens/>
        <w:spacing w:after="0" w:line="240" w:lineRule="auto"/>
        <w:ind w:left="426" w:hanging="426"/>
        <w:jc w:val="both"/>
        <w:rPr>
          <w:rFonts w:ascii="Arial" w:eastAsia="SimSun" w:hAnsi="Arial" w:cs="Arial"/>
          <w:bCs/>
          <w:kern w:val="1"/>
          <w:sz w:val="20"/>
          <w:szCs w:val="20"/>
          <w:lang w:val="pl-PL" w:eastAsia="zh-CN" w:bidi="hi-IN"/>
        </w:rPr>
      </w:pPr>
      <w:r>
        <w:rPr>
          <w:rFonts w:ascii="Arial" w:eastAsia="SimSun" w:hAnsi="Arial" w:cs="Arial"/>
          <w:bCs/>
          <w:kern w:val="1"/>
          <w:sz w:val="20"/>
          <w:szCs w:val="20"/>
          <w:lang w:val="pl-PL" w:eastAsia="zh-CN" w:bidi="hi-IN"/>
        </w:rPr>
        <w:t>WYKONAWCA</w:t>
      </w:r>
      <w:r w:rsidR="00732C2F" w:rsidRPr="00732C2F">
        <w:rPr>
          <w:rFonts w:ascii="Arial" w:eastAsia="SimSun" w:hAnsi="Arial" w:cs="Arial"/>
          <w:bCs/>
          <w:kern w:val="1"/>
          <w:sz w:val="20"/>
          <w:szCs w:val="20"/>
          <w:lang w:val="pl-PL" w:eastAsia="zh-CN" w:bidi="hi-IN"/>
        </w:rPr>
        <w:t xml:space="preserve"> gwarantuje, że nabędzie majątkowe prawa autorskie i pokrewne do Utworów, które wykona lub dostarczy </w:t>
      </w:r>
      <w:r>
        <w:rPr>
          <w:rFonts w:ascii="Arial" w:eastAsia="SimSun" w:hAnsi="Arial" w:cs="Arial"/>
          <w:bCs/>
          <w:kern w:val="1"/>
          <w:sz w:val="20"/>
          <w:szCs w:val="20"/>
          <w:lang w:val="pl-PL" w:eastAsia="zh-CN" w:bidi="hi-IN"/>
        </w:rPr>
        <w:t>ZAMAWIAJĄCEMU</w:t>
      </w:r>
      <w:r w:rsidR="00732C2F" w:rsidRPr="00732C2F">
        <w:rPr>
          <w:rFonts w:ascii="Arial" w:eastAsia="SimSun" w:hAnsi="Arial" w:cs="Arial"/>
          <w:bCs/>
          <w:kern w:val="1"/>
          <w:sz w:val="20"/>
          <w:szCs w:val="20"/>
          <w:lang w:val="pl-PL" w:eastAsia="zh-CN" w:bidi="hi-IN"/>
        </w:rPr>
        <w:t xml:space="preserve"> w związku z realizacją Przedmiotu Umowy, w pełnym zakresie i na wszystkich polach eksploatacji, na jakich </w:t>
      </w:r>
      <w:r>
        <w:rPr>
          <w:rFonts w:ascii="Arial" w:eastAsia="SimSun" w:hAnsi="Arial" w:cs="Arial"/>
          <w:bCs/>
          <w:kern w:val="1"/>
          <w:sz w:val="20"/>
          <w:szCs w:val="20"/>
          <w:lang w:val="pl-PL" w:eastAsia="zh-CN" w:bidi="hi-IN"/>
        </w:rPr>
        <w:t>WYKONAWCA</w:t>
      </w:r>
      <w:r w:rsidR="00732C2F" w:rsidRPr="00732C2F">
        <w:rPr>
          <w:rFonts w:ascii="Arial" w:eastAsia="SimSun" w:hAnsi="Arial" w:cs="Arial"/>
          <w:bCs/>
          <w:kern w:val="1"/>
          <w:sz w:val="20"/>
          <w:szCs w:val="20"/>
          <w:lang w:val="pl-PL" w:eastAsia="zh-CN" w:bidi="hi-IN"/>
        </w:rPr>
        <w:t xml:space="preserve"> zobowiązany jest przenieść je na </w:t>
      </w:r>
      <w:r>
        <w:rPr>
          <w:rFonts w:ascii="Arial" w:eastAsia="SimSun" w:hAnsi="Arial" w:cs="Arial"/>
          <w:bCs/>
          <w:kern w:val="1"/>
          <w:sz w:val="20"/>
          <w:szCs w:val="20"/>
          <w:lang w:val="pl-PL" w:eastAsia="zh-CN" w:bidi="hi-IN"/>
        </w:rPr>
        <w:t>ZAMAWIAJĄCEGO</w:t>
      </w:r>
      <w:r w:rsidR="00732C2F" w:rsidRPr="00732C2F">
        <w:rPr>
          <w:rFonts w:ascii="Arial" w:eastAsia="SimSun" w:hAnsi="Arial" w:cs="Arial"/>
          <w:bCs/>
          <w:kern w:val="1"/>
          <w:sz w:val="20"/>
          <w:szCs w:val="20"/>
          <w:lang w:val="pl-PL" w:eastAsia="zh-CN" w:bidi="hi-IN"/>
        </w:rPr>
        <w:t xml:space="preserve">. Wszelkie ewentualne roszczenia osób trzecich z tytułu naruszeń ich praw w związku z wykorzystaniem Przedmiotu Umowy przez </w:t>
      </w:r>
      <w:r>
        <w:rPr>
          <w:rFonts w:ascii="Arial" w:eastAsia="SimSun" w:hAnsi="Arial" w:cs="Arial"/>
          <w:bCs/>
          <w:kern w:val="1"/>
          <w:sz w:val="20"/>
          <w:szCs w:val="20"/>
          <w:lang w:val="pl-PL" w:eastAsia="zh-CN" w:bidi="hi-IN"/>
        </w:rPr>
        <w:t>ZAMAWIAJĄCEGO</w:t>
      </w:r>
      <w:r w:rsidR="00732C2F" w:rsidRPr="00732C2F">
        <w:rPr>
          <w:rFonts w:ascii="Arial" w:eastAsia="SimSun" w:hAnsi="Arial" w:cs="Arial"/>
          <w:bCs/>
          <w:kern w:val="1"/>
          <w:sz w:val="20"/>
          <w:szCs w:val="20"/>
          <w:lang w:val="pl-PL" w:eastAsia="zh-CN" w:bidi="hi-IN"/>
        </w:rPr>
        <w:t xml:space="preserve">, które zostałyby do niego zgłoszone </w:t>
      </w:r>
      <w:r>
        <w:rPr>
          <w:rFonts w:ascii="Arial" w:eastAsia="SimSun" w:hAnsi="Arial" w:cs="Arial"/>
          <w:bCs/>
          <w:kern w:val="1"/>
          <w:sz w:val="20"/>
          <w:szCs w:val="20"/>
          <w:lang w:val="pl-PL" w:eastAsia="zh-CN" w:bidi="hi-IN"/>
        </w:rPr>
        <w:t>WYKONAWCA</w:t>
      </w:r>
      <w:r w:rsidR="00732C2F" w:rsidRPr="00732C2F">
        <w:rPr>
          <w:rFonts w:ascii="Arial" w:eastAsia="SimSun" w:hAnsi="Arial" w:cs="Arial"/>
          <w:bCs/>
          <w:kern w:val="1"/>
          <w:sz w:val="20"/>
          <w:szCs w:val="20"/>
          <w:lang w:val="pl-PL" w:eastAsia="zh-CN" w:bidi="hi-IN"/>
        </w:rPr>
        <w:t xml:space="preserve"> zobowiązuje się niezwłocznie zaspokoić i pokryć szkodę powstałą w majątku </w:t>
      </w:r>
      <w:r>
        <w:rPr>
          <w:rFonts w:ascii="Arial" w:eastAsia="SimSun" w:hAnsi="Arial" w:cs="Arial"/>
          <w:bCs/>
          <w:kern w:val="1"/>
          <w:sz w:val="20"/>
          <w:szCs w:val="20"/>
          <w:lang w:val="pl-PL" w:eastAsia="zh-CN" w:bidi="hi-IN"/>
        </w:rPr>
        <w:t>ZAMAWIAJĄCEGO</w:t>
      </w:r>
      <w:r w:rsidR="00732C2F" w:rsidRPr="00732C2F">
        <w:rPr>
          <w:rFonts w:ascii="Arial" w:eastAsia="SimSun" w:hAnsi="Arial" w:cs="Arial"/>
          <w:bCs/>
          <w:kern w:val="1"/>
          <w:sz w:val="20"/>
          <w:szCs w:val="20"/>
          <w:lang w:val="pl-PL" w:eastAsia="zh-CN" w:bidi="hi-IN"/>
        </w:rPr>
        <w:t>, jaką działania osób trzecich kierujących roszczenia spowodują.</w:t>
      </w:r>
    </w:p>
    <w:p w14:paraId="3919CEA7" w14:textId="77777777" w:rsidR="00732C2F" w:rsidRDefault="00732C2F" w:rsidP="00732C2F">
      <w:pPr>
        <w:pStyle w:val="Akapitzlist"/>
        <w:rPr>
          <w:rFonts w:ascii="Arial" w:hAnsi="Arial" w:cs="Arial"/>
          <w:bCs/>
          <w:sz w:val="20"/>
          <w:szCs w:val="20"/>
        </w:rPr>
      </w:pPr>
    </w:p>
    <w:p w14:paraId="2E19AB6B" w14:textId="77777777" w:rsidR="00732C2F" w:rsidRDefault="00646B35" w:rsidP="00B7497B">
      <w:pPr>
        <w:widowControl w:val="0"/>
        <w:numPr>
          <w:ilvl w:val="0"/>
          <w:numId w:val="19"/>
        </w:numPr>
        <w:suppressAutoHyphens/>
        <w:spacing w:after="0" w:line="240" w:lineRule="auto"/>
        <w:ind w:left="426" w:hanging="426"/>
        <w:jc w:val="both"/>
        <w:rPr>
          <w:rFonts w:ascii="Arial" w:eastAsia="SimSun" w:hAnsi="Arial" w:cs="Arial"/>
          <w:bCs/>
          <w:kern w:val="1"/>
          <w:sz w:val="20"/>
          <w:szCs w:val="20"/>
          <w:lang w:val="pl-PL" w:eastAsia="zh-CN" w:bidi="hi-IN"/>
        </w:rPr>
      </w:pPr>
      <w:r>
        <w:rPr>
          <w:rFonts w:ascii="Arial" w:eastAsia="SimSun" w:hAnsi="Arial" w:cs="Arial"/>
          <w:bCs/>
          <w:kern w:val="1"/>
          <w:sz w:val="20"/>
          <w:szCs w:val="20"/>
          <w:lang w:val="pl-PL" w:eastAsia="zh-CN" w:bidi="hi-IN"/>
        </w:rPr>
        <w:t>WYKONAWCA</w:t>
      </w:r>
      <w:r w:rsidR="00732C2F" w:rsidRPr="00732C2F">
        <w:rPr>
          <w:rFonts w:ascii="Arial" w:eastAsia="SimSun" w:hAnsi="Arial" w:cs="Arial"/>
          <w:bCs/>
          <w:kern w:val="1"/>
          <w:sz w:val="20"/>
          <w:szCs w:val="20"/>
          <w:lang w:val="pl-PL" w:eastAsia="zh-CN" w:bidi="hi-IN"/>
        </w:rPr>
        <w:t xml:space="preserve"> gwarantuje, że Utwory, do jakich prawa przenosi na </w:t>
      </w:r>
      <w:r>
        <w:rPr>
          <w:rFonts w:ascii="Arial" w:eastAsia="SimSun" w:hAnsi="Arial" w:cs="Arial"/>
          <w:bCs/>
          <w:kern w:val="1"/>
          <w:sz w:val="20"/>
          <w:szCs w:val="20"/>
          <w:lang w:val="pl-PL" w:eastAsia="zh-CN" w:bidi="hi-IN"/>
        </w:rPr>
        <w:t>ZAMAWIAJĄCEGO</w:t>
      </w:r>
      <w:r w:rsidR="00732C2F" w:rsidRPr="00732C2F">
        <w:rPr>
          <w:rFonts w:ascii="Arial" w:eastAsia="SimSun" w:hAnsi="Arial" w:cs="Arial"/>
          <w:bCs/>
          <w:kern w:val="1"/>
          <w:sz w:val="20"/>
          <w:szCs w:val="20"/>
          <w:lang w:val="pl-PL" w:eastAsia="zh-CN" w:bidi="hi-IN"/>
        </w:rPr>
        <w:t xml:space="preserve">, nie naruszają żadnych praw osób trzecich. </w:t>
      </w:r>
      <w:r>
        <w:rPr>
          <w:rFonts w:ascii="Arial" w:eastAsia="SimSun" w:hAnsi="Arial" w:cs="Arial"/>
          <w:bCs/>
          <w:kern w:val="1"/>
          <w:sz w:val="20"/>
          <w:szCs w:val="20"/>
          <w:lang w:val="pl-PL" w:eastAsia="zh-CN" w:bidi="hi-IN"/>
        </w:rPr>
        <w:t>WYKONAWCA</w:t>
      </w:r>
      <w:r w:rsidR="00732C2F" w:rsidRPr="00732C2F">
        <w:rPr>
          <w:rFonts w:ascii="Arial" w:eastAsia="SimSun" w:hAnsi="Arial" w:cs="Arial"/>
          <w:bCs/>
          <w:kern w:val="1"/>
          <w:sz w:val="20"/>
          <w:szCs w:val="20"/>
          <w:lang w:val="pl-PL" w:eastAsia="zh-CN" w:bidi="hi-IN"/>
        </w:rPr>
        <w:t xml:space="preserve"> zapewnia, że w </w:t>
      </w:r>
      <w:proofErr w:type="gramStart"/>
      <w:r w:rsidR="00732C2F" w:rsidRPr="00732C2F">
        <w:rPr>
          <w:rFonts w:ascii="Arial" w:eastAsia="SimSun" w:hAnsi="Arial" w:cs="Arial"/>
          <w:bCs/>
          <w:kern w:val="1"/>
          <w:sz w:val="20"/>
          <w:szCs w:val="20"/>
          <w:lang w:val="pl-PL" w:eastAsia="zh-CN" w:bidi="hi-IN"/>
        </w:rPr>
        <w:t>przypadku</w:t>
      </w:r>
      <w:proofErr w:type="gramEnd"/>
      <w:r w:rsidR="00732C2F" w:rsidRPr="00732C2F">
        <w:rPr>
          <w:rFonts w:ascii="Arial" w:eastAsia="SimSun" w:hAnsi="Arial" w:cs="Arial"/>
          <w:bCs/>
          <w:kern w:val="1"/>
          <w:sz w:val="20"/>
          <w:szCs w:val="20"/>
          <w:lang w:val="pl-PL" w:eastAsia="zh-CN" w:bidi="hi-IN"/>
        </w:rPr>
        <w:t xml:space="preserve"> gdyby nad wykonaniem części lub całości Utworów pracowali jego podwykonawcy, osoby te nie będą podnosić w stosunku do </w:t>
      </w:r>
      <w:r>
        <w:rPr>
          <w:rFonts w:ascii="Arial" w:eastAsia="SimSun" w:hAnsi="Arial" w:cs="Arial"/>
          <w:bCs/>
          <w:kern w:val="1"/>
          <w:sz w:val="20"/>
          <w:szCs w:val="20"/>
          <w:lang w:val="pl-PL" w:eastAsia="zh-CN" w:bidi="hi-IN"/>
        </w:rPr>
        <w:t>ZAMAWIAJĄCEGO</w:t>
      </w:r>
      <w:r w:rsidR="00732C2F" w:rsidRPr="00732C2F">
        <w:rPr>
          <w:rFonts w:ascii="Arial" w:eastAsia="SimSun" w:hAnsi="Arial" w:cs="Arial"/>
          <w:bCs/>
          <w:kern w:val="1"/>
          <w:sz w:val="20"/>
          <w:szCs w:val="20"/>
          <w:lang w:val="pl-PL" w:eastAsia="zh-CN" w:bidi="hi-IN"/>
        </w:rPr>
        <w:t xml:space="preserve"> i jego następców prawnych żadnych roszczeń z tytułu należnych im praw autorskich i pokrewnych, jak </w:t>
      </w:r>
      <w:proofErr w:type="gramStart"/>
      <w:r w:rsidR="00732C2F" w:rsidRPr="00732C2F">
        <w:rPr>
          <w:rFonts w:ascii="Arial" w:eastAsia="SimSun" w:hAnsi="Arial" w:cs="Arial"/>
          <w:bCs/>
          <w:kern w:val="1"/>
          <w:sz w:val="20"/>
          <w:szCs w:val="20"/>
          <w:lang w:val="pl-PL" w:eastAsia="zh-CN" w:bidi="hi-IN"/>
        </w:rPr>
        <w:t>również</w:t>
      </w:r>
      <w:proofErr w:type="gramEnd"/>
      <w:r w:rsidR="00732C2F" w:rsidRPr="00732C2F">
        <w:rPr>
          <w:rFonts w:ascii="Arial" w:eastAsia="SimSun" w:hAnsi="Arial" w:cs="Arial"/>
          <w:bCs/>
          <w:kern w:val="1"/>
          <w:sz w:val="20"/>
          <w:szCs w:val="20"/>
          <w:lang w:val="pl-PL" w:eastAsia="zh-CN" w:bidi="hi-IN"/>
        </w:rPr>
        <w:t xml:space="preserve"> iż zobowiązały się one do niewykonywania ich praw osobistych, o jakich mowa w ust. 7.</w:t>
      </w:r>
    </w:p>
    <w:p w14:paraId="29D1FE0A" w14:textId="77777777" w:rsidR="00732C2F" w:rsidRDefault="00732C2F" w:rsidP="00732C2F">
      <w:pPr>
        <w:pStyle w:val="Akapitzlist"/>
        <w:rPr>
          <w:rFonts w:ascii="Arial" w:hAnsi="Arial" w:cs="Arial"/>
          <w:bCs/>
          <w:sz w:val="20"/>
          <w:szCs w:val="20"/>
        </w:rPr>
      </w:pPr>
    </w:p>
    <w:p w14:paraId="780B9B1F" w14:textId="77777777" w:rsidR="00732C2F" w:rsidRPr="00732C2F" w:rsidRDefault="00646B35" w:rsidP="00B7497B">
      <w:pPr>
        <w:widowControl w:val="0"/>
        <w:numPr>
          <w:ilvl w:val="0"/>
          <w:numId w:val="19"/>
        </w:numPr>
        <w:suppressAutoHyphens/>
        <w:spacing w:after="0" w:line="240" w:lineRule="auto"/>
        <w:ind w:left="426" w:hanging="426"/>
        <w:jc w:val="both"/>
        <w:rPr>
          <w:rFonts w:ascii="Arial" w:eastAsia="SimSun" w:hAnsi="Arial" w:cs="Arial"/>
          <w:bCs/>
          <w:kern w:val="1"/>
          <w:sz w:val="20"/>
          <w:szCs w:val="20"/>
          <w:lang w:val="pl-PL" w:eastAsia="zh-CN" w:bidi="hi-IN"/>
        </w:rPr>
      </w:pPr>
      <w:r>
        <w:rPr>
          <w:rFonts w:ascii="Arial" w:eastAsia="SimSun" w:hAnsi="Arial" w:cs="Arial"/>
          <w:bCs/>
          <w:kern w:val="1"/>
          <w:sz w:val="20"/>
          <w:szCs w:val="20"/>
          <w:lang w:val="pl-PL" w:eastAsia="zh-CN" w:bidi="hi-IN"/>
        </w:rPr>
        <w:t>WYKONAWCA</w:t>
      </w:r>
      <w:r w:rsidR="00732C2F" w:rsidRPr="00732C2F">
        <w:rPr>
          <w:rFonts w:ascii="Arial" w:eastAsia="SimSun" w:hAnsi="Arial" w:cs="Arial"/>
          <w:bCs/>
          <w:kern w:val="1"/>
          <w:sz w:val="20"/>
          <w:szCs w:val="20"/>
          <w:lang w:val="pl-PL" w:eastAsia="zh-CN" w:bidi="hi-IN"/>
        </w:rPr>
        <w:t xml:space="preserve"> zobowiązuje się, że nie będzie wykonywał w stosunku do </w:t>
      </w:r>
      <w:r>
        <w:rPr>
          <w:rFonts w:ascii="Arial" w:eastAsia="SimSun" w:hAnsi="Arial" w:cs="Arial"/>
          <w:bCs/>
          <w:kern w:val="1"/>
          <w:sz w:val="20"/>
          <w:szCs w:val="20"/>
          <w:lang w:val="pl-PL" w:eastAsia="zh-CN" w:bidi="hi-IN"/>
        </w:rPr>
        <w:t>ZAMAWIAJĄCEGO</w:t>
      </w:r>
      <w:r w:rsidR="00732C2F" w:rsidRPr="00732C2F">
        <w:rPr>
          <w:rFonts w:ascii="Arial" w:eastAsia="SimSun" w:hAnsi="Arial" w:cs="Arial"/>
          <w:bCs/>
          <w:kern w:val="1"/>
          <w:sz w:val="20"/>
          <w:szCs w:val="20"/>
          <w:lang w:val="pl-PL" w:eastAsia="zh-CN" w:bidi="hi-IN"/>
        </w:rPr>
        <w:t xml:space="preserve"> swoich autorskich praw osobistych, w szczególności praw do:</w:t>
      </w:r>
    </w:p>
    <w:p w14:paraId="704AFE21" w14:textId="77777777" w:rsidR="00732C2F" w:rsidRPr="00646B35" w:rsidRDefault="00732C2F" w:rsidP="00B7497B">
      <w:pPr>
        <w:pStyle w:val="Akapitzlist"/>
        <w:numPr>
          <w:ilvl w:val="1"/>
          <w:numId w:val="21"/>
        </w:numPr>
        <w:ind w:left="851" w:hanging="425"/>
        <w:jc w:val="both"/>
        <w:rPr>
          <w:rFonts w:ascii="Arial" w:hAnsi="Arial" w:cs="Arial"/>
          <w:bCs/>
          <w:sz w:val="20"/>
          <w:szCs w:val="20"/>
        </w:rPr>
      </w:pPr>
      <w:r w:rsidRPr="00646B35">
        <w:rPr>
          <w:rFonts w:ascii="Arial" w:hAnsi="Arial" w:cs="Arial"/>
          <w:bCs/>
          <w:sz w:val="20"/>
          <w:szCs w:val="20"/>
        </w:rPr>
        <w:t>decydowania o sposobie oznaczenia Utworu nazwiskiem lub pseudonimem, nazwą autora,</w:t>
      </w:r>
    </w:p>
    <w:p w14:paraId="08041A39" w14:textId="77777777" w:rsidR="00732C2F" w:rsidRPr="00646B35" w:rsidRDefault="00732C2F" w:rsidP="00B7497B">
      <w:pPr>
        <w:pStyle w:val="Akapitzlist"/>
        <w:numPr>
          <w:ilvl w:val="1"/>
          <w:numId w:val="21"/>
        </w:numPr>
        <w:ind w:left="851" w:hanging="425"/>
        <w:jc w:val="both"/>
        <w:rPr>
          <w:rFonts w:ascii="Arial" w:hAnsi="Arial" w:cs="Arial"/>
          <w:bCs/>
          <w:sz w:val="20"/>
          <w:szCs w:val="20"/>
        </w:rPr>
      </w:pPr>
      <w:r w:rsidRPr="00646B35">
        <w:rPr>
          <w:rFonts w:ascii="Arial" w:hAnsi="Arial" w:cs="Arial"/>
          <w:bCs/>
          <w:sz w:val="20"/>
          <w:szCs w:val="20"/>
        </w:rPr>
        <w:t>decydowania o nienaruszalności treści i formy Utworu,</w:t>
      </w:r>
    </w:p>
    <w:p w14:paraId="206EB548" w14:textId="77777777" w:rsidR="00732C2F" w:rsidRPr="00646B35" w:rsidRDefault="00732C2F" w:rsidP="00B7497B">
      <w:pPr>
        <w:pStyle w:val="Akapitzlist"/>
        <w:numPr>
          <w:ilvl w:val="1"/>
          <w:numId w:val="21"/>
        </w:numPr>
        <w:ind w:left="851" w:hanging="425"/>
        <w:jc w:val="both"/>
        <w:rPr>
          <w:rFonts w:ascii="Arial" w:hAnsi="Arial" w:cs="Arial"/>
          <w:bCs/>
          <w:sz w:val="20"/>
          <w:szCs w:val="20"/>
        </w:rPr>
      </w:pPr>
      <w:r w:rsidRPr="00646B35">
        <w:rPr>
          <w:rFonts w:ascii="Arial" w:hAnsi="Arial" w:cs="Arial"/>
          <w:bCs/>
          <w:sz w:val="20"/>
          <w:szCs w:val="20"/>
        </w:rPr>
        <w:t>decydowania o pierwszym udostępnieniu Utworu publiczności,</w:t>
      </w:r>
    </w:p>
    <w:p w14:paraId="522D43F3" w14:textId="77777777" w:rsidR="00732C2F" w:rsidRPr="00646B35" w:rsidRDefault="00732C2F" w:rsidP="00B7497B">
      <w:pPr>
        <w:pStyle w:val="Akapitzlist"/>
        <w:numPr>
          <w:ilvl w:val="1"/>
          <w:numId w:val="21"/>
        </w:numPr>
        <w:ind w:left="851" w:hanging="425"/>
        <w:jc w:val="both"/>
        <w:rPr>
          <w:rFonts w:ascii="Arial" w:hAnsi="Arial" w:cs="Arial"/>
          <w:bCs/>
          <w:sz w:val="20"/>
          <w:szCs w:val="20"/>
        </w:rPr>
      </w:pPr>
      <w:r w:rsidRPr="00646B35">
        <w:rPr>
          <w:rFonts w:ascii="Arial" w:hAnsi="Arial" w:cs="Arial"/>
          <w:bCs/>
          <w:sz w:val="20"/>
          <w:szCs w:val="20"/>
        </w:rPr>
        <w:t>decydowania o nadzorze nad sposobem korzystania z Utworu.</w:t>
      </w:r>
    </w:p>
    <w:p w14:paraId="2D94B558" w14:textId="77777777" w:rsidR="00732C2F" w:rsidRPr="00732C2F" w:rsidRDefault="00732C2F" w:rsidP="00732C2F">
      <w:pPr>
        <w:widowControl w:val="0"/>
        <w:suppressAutoHyphens/>
        <w:spacing w:after="0" w:line="240" w:lineRule="auto"/>
        <w:jc w:val="both"/>
        <w:rPr>
          <w:rFonts w:ascii="Arial" w:eastAsia="SimSun" w:hAnsi="Arial" w:cs="Arial"/>
          <w:bCs/>
          <w:kern w:val="1"/>
          <w:sz w:val="20"/>
          <w:szCs w:val="20"/>
          <w:lang w:val="pl-PL" w:eastAsia="zh-CN" w:bidi="hi-IN"/>
        </w:rPr>
      </w:pPr>
    </w:p>
    <w:p w14:paraId="3CFDB24F" w14:textId="77777777" w:rsidR="00732C2F" w:rsidRDefault="00732C2F" w:rsidP="00B7497B">
      <w:pPr>
        <w:widowControl w:val="0"/>
        <w:numPr>
          <w:ilvl w:val="0"/>
          <w:numId w:val="19"/>
        </w:numPr>
        <w:suppressAutoHyphens/>
        <w:spacing w:after="0" w:line="240" w:lineRule="auto"/>
        <w:ind w:left="426" w:hanging="426"/>
        <w:jc w:val="both"/>
        <w:rPr>
          <w:rFonts w:ascii="Arial" w:eastAsia="SimSun" w:hAnsi="Arial" w:cs="Arial"/>
          <w:bCs/>
          <w:kern w:val="1"/>
          <w:sz w:val="20"/>
          <w:szCs w:val="20"/>
          <w:lang w:val="pl-PL" w:eastAsia="zh-CN" w:bidi="hi-IN"/>
        </w:rPr>
      </w:pPr>
      <w:r w:rsidRPr="00732C2F">
        <w:rPr>
          <w:rFonts w:ascii="Arial" w:eastAsia="SimSun" w:hAnsi="Arial" w:cs="Arial"/>
          <w:bCs/>
          <w:kern w:val="1"/>
          <w:sz w:val="20"/>
          <w:szCs w:val="20"/>
          <w:lang w:val="pl-PL" w:eastAsia="zh-CN" w:bidi="hi-IN"/>
        </w:rPr>
        <w:t xml:space="preserve">Jeżeli Przedmiotem Umowy byłoby oprogramowanie komputerowe to autorskie prawa majątkowe do oprogramowania komputerowego, przechodzą na </w:t>
      </w:r>
      <w:r w:rsidR="00646B35">
        <w:rPr>
          <w:rFonts w:ascii="Arial" w:eastAsia="SimSun" w:hAnsi="Arial" w:cs="Arial"/>
          <w:bCs/>
          <w:kern w:val="1"/>
          <w:sz w:val="20"/>
          <w:szCs w:val="20"/>
          <w:lang w:val="pl-PL" w:eastAsia="zh-CN" w:bidi="hi-IN"/>
        </w:rPr>
        <w:t>ZAMAWIAJĄCEGO</w:t>
      </w:r>
      <w:r w:rsidRPr="00732C2F">
        <w:rPr>
          <w:rFonts w:ascii="Arial" w:eastAsia="SimSun" w:hAnsi="Arial" w:cs="Arial"/>
          <w:bCs/>
          <w:kern w:val="1"/>
          <w:sz w:val="20"/>
          <w:szCs w:val="20"/>
          <w:lang w:val="pl-PL" w:eastAsia="zh-CN" w:bidi="hi-IN"/>
        </w:rPr>
        <w:t xml:space="preserve"> w pełnym prawem dopuszczalnym zakresie, o jakim mowa w § 74 i 75 ustawy o prawie autorskim i prawach pokrewnych, także wraz z prawem </w:t>
      </w:r>
      <w:r w:rsidR="00646B35">
        <w:rPr>
          <w:rFonts w:ascii="Arial" w:eastAsia="SimSun" w:hAnsi="Arial" w:cs="Arial"/>
          <w:bCs/>
          <w:kern w:val="1"/>
          <w:sz w:val="20"/>
          <w:szCs w:val="20"/>
          <w:lang w:val="pl-PL" w:eastAsia="zh-CN" w:bidi="hi-IN"/>
        </w:rPr>
        <w:lastRenderedPageBreak/>
        <w:t>ZAMAWIJACEGO</w:t>
      </w:r>
      <w:r w:rsidRPr="00732C2F">
        <w:rPr>
          <w:rFonts w:ascii="Arial" w:eastAsia="SimSun" w:hAnsi="Arial" w:cs="Arial"/>
          <w:bCs/>
          <w:kern w:val="1"/>
          <w:sz w:val="20"/>
          <w:szCs w:val="20"/>
          <w:lang w:val="pl-PL" w:eastAsia="zh-CN" w:bidi="hi-IN"/>
        </w:rPr>
        <w:t xml:space="preserve"> do praw zależnych i zezwalania na wykonywanie p</w:t>
      </w:r>
      <w:r>
        <w:rPr>
          <w:rFonts w:ascii="Arial" w:eastAsia="SimSun" w:hAnsi="Arial" w:cs="Arial"/>
          <w:bCs/>
          <w:kern w:val="1"/>
          <w:sz w:val="20"/>
          <w:szCs w:val="20"/>
          <w:lang w:val="pl-PL" w:eastAsia="zh-CN" w:bidi="hi-IN"/>
        </w:rPr>
        <w:t>raw zależnych innym podmiotom.</w:t>
      </w:r>
    </w:p>
    <w:bookmarkEnd w:id="5"/>
    <w:p w14:paraId="6BAE4329" w14:textId="77777777" w:rsidR="00732C2F" w:rsidRPr="00732C2F" w:rsidRDefault="00732C2F" w:rsidP="00732C2F">
      <w:pPr>
        <w:widowControl w:val="0"/>
        <w:suppressAutoHyphens/>
        <w:spacing w:after="0" w:line="240" w:lineRule="auto"/>
        <w:ind w:left="426"/>
        <w:jc w:val="both"/>
        <w:rPr>
          <w:rFonts w:ascii="Arial" w:eastAsia="SimSun" w:hAnsi="Arial" w:cs="Arial"/>
          <w:bCs/>
          <w:kern w:val="1"/>
          <w:sz w:val="20"/>
          <w:szCs w:val="20"/>
          <w:lang w:val="pl-PL" w:eastAsia="zh-CN" w:bidi="hi-IN"/>
        </w:rPr>
      </w:pPr>
    </w:p>
    <w:p w14:paraId="17535A28" w14:textId="77777777" w:rsidR="004F558F" w:rsidRDefault="00732C2F" w:rsidP="00B7497B">
      <w:pPr>
        <w:widowControl w:val="0"/>
        <w:numPr>
          <w:ilvl w:val="0"/>
          <w:numId w:val="19"/>
        </w:numPr>
        <w:suppressAutoHyphens/>
        <w:spacing w:after="0" w:line="240" w:lineRule="auto"/>
        <w:ind w:left="426" w:hanging="426"/>
        <w:jc w:val="both"/>
        <w:rPr>
          <w:rFonts w:ascii="Arial" w:eastAsia="SimSun" w:hAnsi="Arial" w:cs="Arial"/>
          <w:bCs/>
          <w:kern w:val="1"/>
          <w:sz w:val="20"/>
          <w:szCs w:val="20"/>
          <w:lang w:val="pl-PL" w:eastAsia="zh-CN" w:bidi="hi-IN"/>
        </w:rPr>
      </w:pPr>
      <w:r w:rsidRPr="00732C2F">
        <w:rPr>
          <w:rFonts w:ascii="Arial" w:eastAsia="SimSun" w:hAnsi="Arial" w:cs="Arial"/>
          <w:bCs/>
          <w:kern w:val="1"/>
          <w:sz w:val="20"/>
          <w:szCs w:val="20"/>
          <w:lang w:val="pl-PL" w:eastAsia="zh-CN" w:bidi="hi-IN"/>
        </w:rPr>
        <w:t xml:space="preserve">Prawa, o jakich mowa w niniejszym paragrafie przechodzą na </w:t>
      </w:r>
      <w:r w:rsidR="00646B35">
        <w:rPr>
          <w:rFonts w:ascii="Arial" w:eastAsia="SimSun" w:hAnsi="Arial" w:cs="Arial"/>
          <w:bCs/>
          <w:kern w:val="1"/>
          <w:sz w:val="20"/>
          <w:szCs w:val="20"/>
          <w:lang w:val="pl-PL" w:eastAsia="zh-CN" w:bidi="hi-IN"/>
        </w:rPr>
        <w:t>ZAMAWIAJĄCEGO</w:t>
      </w:r>
      <w:r w:rsidRPr="00732C2F">
        <w:rPr>
          <w:rFonts w:ascii="Arial" w:eastAsia="SimSun" w:hAnsi="Arial" w:cs="Arial"/>
          <w:bCs/>
          <w:kern w:val="1"/>
          <w:sz w:val="20"/>
          <w:szCs w:val="20"/>
          <w:lang w:val="pl-PL" w:eastAsia="zh-CN" w:bidi="hi-IN"/>
        </w:rPr>
        <w:t xml:space="preserve"> wraz z chwilą podpisania </w:t>
      </w:r>
      <w:r w:rsidR="00A5789A">
        <w:rPr>
          <w:rFonts w:ascii="Arial" w:eastAsia="SimSun" w:hAnsi="Arial" w:cs="Arial"/>
          <w:bCs/>
          <w:kern w:val="1"/>
          <w:sz w:val="20"/>
          <w:szCs w:val="20"/>
          <w:lang w:val="pl-PL" w:eastAsia="zh-CN" w:bidi="hi-IN"/>
        </w:rPr>
        <w:t>Protokołu Odbioru</w:t>
      </w:r>
      <w:r w:rsidR="004F558F" w:rsidRPr="00732C2F">
        <w:rPr>
          <w:rFonts w:ascii="Arial" w:eastAsia="SimSun" w:hAnsi="Arial" w:cs="Arial"/>
          <w:bCs/>
          <w:kern w:val="1"/>
          <w:sz w:val="20"/>
          <w:szCs w:val="20"/>
          <w:lang w:val="pl-PL" w:eastAsia="zh-CN" w:bidi="hi-IN"/>
        </w:rPr>
        <w:t>.</w:t>
      </w:r>
    </w:p>
    <w:p w14:paraId="73B6777C" w14:textId="77777777" w:rsidR="00646B35" w:rsidRDefault="00646B35" w:rsidP="00646B35">
      <w:pPr>
        <w:pStyle w:val="Akapitzlist"/>
        <w:rPr>
          <w:rFonts w:ascii="Arial" w:hAnsi="Arial" w:cs="Arial"/>
          <w:bCs/>
          <w:sz w:val="20"/>
          <w:szCs w:val="20"/>
        </w:rPr>
      </w:pPr>
    </w:p>
    <w:p w14:paraId="3A12D0C6" w14:textId="69AE0BEB" w:rsidR="00646B35" w:rsidRDefault="00646B35"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1</w:t>
      </w:r>
      <w:r w:rsidR="002C06B7">
        <w:rPr>
          <w:rFonts w:ascii="Arial" w:eastAsia="SimSun" w:hAnsi="Arial" w:cs="Arial"/>
          <w:b/>
          <w:bCs/>
          <w:kern w:val="1"/>
          <w:sz w:val="20"/>
          <w:szCs w:val="20"/>
          <w:lang w:val="pl-PL" w:eastAsia="zh-CN" w:bidi="hi-IN"/>
        </w:rPr>
        <w:t>6</w:t>
      </w:r>
      <w:r w:rsidRPr="00872D87">
        <w:rPr>
          <w:rFonts w:ascii="Arial" w:eastAsia="SimSun" w:hAnsi="Arial" w:cs="Arial"/>
          <w:b/>
          <w:bCs/>
          <w:kern w:val="1"/>
          <w:sz w:val="20"/>
          <w:szCs w:val="20"/>
          <w:lang w:val="pl-PL" w:eastAsia="zh-CN" w:bidi="hi-IN"/>
        </w:rPr>
        <w:t>.</w:t>
      </w:r>
    </w:p>
    <w:p w14:paraId="7EE0182A"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w:t>
      </w:r>
      <w:r w:rsidR="00D4138F" w:rsidRPr="00872D87">
        <w:rPr>
          <w:rFonts w:ascii="Arial" w:eastAsia="SimSun" w:hAnsi="Arial" w:cs="Arial"/>
          <w:b/>
          <w:bCs/>
          <w:kern w:val="1"/>
          <w:sz w:val="20"/>
          <w:szCs w:val="20"/>
          <w:lang w:val="pl-PL" w:eastAsia="zh-CN" w:bidi="hi-IN"/>
        </w:rPr>
        <w:t>Siła wyższa</w:t>
      </w:r>
      <w:r w:rsidRPr="00872D87">
        <w:rPr>
          <w:rFonts w:ascii="Arial" w:eastAsia="SimSun" w:hAnsi="Arial" w:cs="Arial"/>
          <w:b/>
          <w:bCs/>
          <w:kern w:val="1"/>
          <w:sz w:val="20"/>
          <w:szCs w:val="20"/>
          <w:lang w:val="pl-PL" w:eastAsia="zh-CN" w:bidi="hi-IN"/>
        </w:rPr>
        <w:t>]</w:t>
      </w:r>
    </w:p>
    <w:p w14:paraId="760BF419" w14:textId="77777777" w:rsidR="004F558F" w:rsidRPr="00872D87" w:rsidRDefault="004F558F" w:rsidP="00867965">
      <w:pPr>
        <w:widowControl w:val="0"/>
        <w:suppressAutoHyphens/>
        <w:spacing w:after="0" w:line="240" w:lineRule="auto"/>
        <w:rPr>
          <w:rFonts w:ascii="Arial" w:eastAsia="SimSun" w:hAnsi="Arial" w:cs="Arial"/>
          <w:b/>
          <w:bCs/>
          <w:kern w:val="1"/>
          <w:sz w:val="20"/>
          <w:szCs w:val="20"/>
          <w:lang w:val="pl-PL" w:eastAsia="zh-CN" w:bidi="hi-IN"/>
        </w:rPr>
      </w:pPr>
    </w:p>
    <w:p w14:paraId="43A05233" w14:textId="77777777" w:rsidR="00D4138F" w:rsidRPr="00872D87" w:rsidRDefault="00D4138F" w:rsidP="00B7497B">
      <w:pPr>
        <w:widowControl w:val="0"/>
        <w:numPr>
          <w:ilvl w:val="0"/>
          <w:numId w:val="14"/>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Żadna ze Stron nie ponosi odpowiedzialności za niewykonanie lub nienależyte wykonanie Umowy, jeżeli jest ono następstwem okoliczności Siły Wyższej.</w:t>
      </w:r>
    </w:p>
    <w:p w14:paraId="787E56C0" w14:textId="77777777" w:rsidR="00D4138F" w:rsidRPr="00872D87" w:rsidRDefault="00D4138F"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21D2F6FE" w14:textId="77777777" w:rsidR="00D4138F" w:rsidRPr="00872D87" w:rsidRDefault="00D4138F" w:rsidP="00B7497B">
      <w:pPr>
        <w:widowControl w:val="0"/>
        <w:numPr>
          <w:ilvl w:val="0"/>
          <w:numId w:val="14"/>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Za Siłę Wyższą rozumie się okoliczności, które wystąpiły po zawarciu Umowy jako zdarzenie nagłe, nadzwyczajne, zewnętrzne i niezależne od Stron, którego wystąpienia Strony nie były w stanie przewidzieć, np. takie jak: wojny, zamieszki, pożary, powodzie, trzęsienia ziemi lub inne katastrofy, jak również akty władzy publicznej regionalne i ogólnokrajowe lub branżowe strajki.</w:t>
      </w:r>
    </w:p>
    <w:p w14:paraId="355A2FD6" w14:textId="77777777" w:rsidR="00D4138F" w:rsidRPr="00872D87" w:rsidRDefault="00D4138F"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5FE9FC1B" w14:textId="77777777" w:rsidR="00D4138F" w:rsidRPr="00872D87" w:rsidRDefault="00D4138F" w:rsidP="00B7497B">
      <w:pPr>
        <w:widowControl w:val="0"/>
        <w:numPr>
          <w:ilvl w:val="0"/>
          <w:numId w:val="14"/>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Strona, która nie jest w stanie wywiązać się ze swoich zobowiązań wskutek zaistnienia Siły Wyższej powinna niezwłocznie nie później niż w ciągu 7 dni, licząc od zaistnienia okoliczności Siły Wyższej, zawiadomić drugą Stronę o takim fakcie i jego wpływie na brak możliwości wywiązania się ze zobowiązania. Druga Strona powinna być również niezwłocznie poinformowana o ustaniu okoliczności uważanych za Siłę Wyższą i wznowieniu Strony wstrzymującej się realizacji Przedmiotu Umowy.</w:t>
      </w:r>
    </w:p>
    <w:p w14:paraId="2E799012" w14:textId="77777777" w:rsidR="00D4138F" w:rsidRPr="00872D87" w:rsidRDefault="00D4138F"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0898CA79" w14:textId="77777777" w:rsidR="00D4138F" w:rsidRPr="00872D87" w:rsidRDefault="00D4138F" w:rsidP="00B7497B">
      <w:pPr>
        <w:widowControl w:val="0"/>
        <w:numPr>
          <w:ilvl w:val="0"/>
          <w:numId w:val="14"/>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Jeżeli wyżej wymienione okoliczności Siły Wyższej trwają dłużej niż 1 miesiąc, Strony powinny wspólnie zadecydować o dalszym obowiązywaniu Umowy bądź jej rozwiązaniu, a w przypadku braku dojścia Stron do porozumienia każdej ze Stron przysługuje prawo do rozwiązania Umowy w trybie natychmiastowym, bez żadnych negatywnych konsekwencji.</w:t>
      </w:r>
    </w:p>
    <w:p w14:paraId="689C45D1" w14:textId="77777777" w:rsidR="00D4138F" w:rsidRPr="00872D87" w:rsidRDefault="00D4138F" w:rsidP="00D4138F">
      <w:pPr>
        <w:widowControl w:val="0"/>
        <w:suppressAutoHyphens/>
        <w:spacing w:after="0" w:line="240" w:lineRule="auto"/>
        <w:jc w:val="both"/>
        <w:rPr>
          <w:rFonts w:ascii="Arial" w:eastAsia="SimSun" w:hAnsi="Arial" w:cs="Arial"/>
          <w:bCs/>
          <w:kern w:val="1"/>
          <w:sz w:val="20"/>
          <w:szCs w:val="20"/>
          <w:lang w:val="pl-PL" w:eastAsia="zh-CN" w:bidi="hi-IN"/>
        </w:rPr>
      </w:pPr>
    </w:p>
    <w:p w14:paraId="4E2F562A" w14:textId="110ACDEF"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1</w:t>
      </w:r>
      <w:r w:rsidR="002C06B7">
        <w:rPr>
          <w:rFonts w:ascii="Arial" w:eastAsia="SimSun" w:hAnsi="Arial" w:cs="Arial"/>
          <w:b/>
          <w:bCs/>
          <w:kern w:val="1"/>
          <w:sz w:val="20"/>
          <w:szCs w:val="20"/>
          <w:lang w:val="pl-PL" w:eastAsia="zh-CN" w:bidi="hi-IN"/>
        </w:rPr>
        <w:t>7</w:t>
      </w:r>
      <w:r w:rsidRPr="00872D87">
        <w:rPr>
          <w:rFonts w:ascii="Arial" w:eastAsia="SimSun" w:hAnsi="Arial" w:cs="Arial"/>
          <w:b/>
          <w:bCs/>
          <w:kern w:val="1"/>
          <w:sz w:val="20"/>
          <w:szCs w:val="20"/>
          <w:lang w:val="pl-PL" w:eastAsia="zh-CN" w:bidi="hi-IN"/>
        </w:rPr>
        <w:t>.</w:t>
      </w:r>
    </w:p>
    <w:p w14:paraId="0909710A"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w:t>
      </w:r>
      <w:r w:rsidR="00F43C5B" w:rsidRPr="00872D87">
        <w:rPr>
          <w:rFonts w:ascii="Arial" w:eastAsia="SimSun" w:hAnsi="Arial" w:cs="Arial"/>
          <w:b/>
          <w:bCs/>
          <w:kern w:val="1"/>
          <w:sz w:val="20"/>
          <w:szCs w:val="20"/>
          <w:lang w:val="pl-PL" w:eastAsia="zh-CN" w:bidi="hi-IN"/>
        </w:rPr>
        <w:t>Czas trwania Umowy</w:t>
      </w:r>
      <w:r w:rsidRPr="00872D87">
        <w:rPr>
          <w:rFonts w:ascii="Arial" w:eastAsia="SimSun" w:hAnsi="Arial" w:cs="Arial"/>
          <w:b/>
          <w:bCs/>
          <w:kern w:val="1"/>
          <w:sz w:val="20"/>
          <w:szCs w:val="20"/>
          <w:lang w:val="pl-PL" w:eastAsia="zh-CN" w:bidi="hi-IN"/>
        </w:rPr>
        <w:t>]</w:t>
      </w:r>
    </w:p>
    <w:p w14:paraId="4A422FB3" w14:textId="77777777" w:rsidR="004F558F" w:rsidRPr="00872D87" w:rsidRDefault="004F558F" w:rsidP="00867965">
      <w:pPr>
        <w:spacing w:after="0" w:line="240" w:lineRule="auto"/>
        <w:ind w:left="360"/>
        <w:jc w:val="both"/>
        <w:rPr>
          <w:rFonts w:ascii="Arial" w:eastAsia="SimSun" w:hAnsi="Arial" w:cs="Arial"/>
          <w:kern w:val="1"/>
          <w:sz w:val="20"/>
          <w:szCs w:val="20"/>
          <w:lang w:val="pl-PL" w:eastAsia="zh-CN" w:bidi="hi-IN"/>
        </w:rPr>
      </w:pPr>
    </w:p>
    <w:p w14:paraId="682CC02A" w14:textId="77777777" w:rsidR="00511B38" w:rsidRPr="00872D87" w:rsidRDefault="00511B38" w:rsidP="00B7497B">
      <w:pPr>
        <w:widowControl w:val="0"/>
        <w:numPr>
          <w:ilvl w:val="0"/>
          <w:numId w:val="17"/>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Times New Roman" w:hAnsi="Arial" w:cs="Arial"/>
          <w:kern w:val="1"/>
          <w:sz w:val="20"/>
          <w:szCs w:val="20"/>
          <w:lang w:val="pl-PL" w:eastAsia="zh-CN" w:bidi="hi-IN"/>
        </w:rPr>
        <w:t>Umowa wchodzi w życie z dniem wskazanym w jej nagłówku</w:t>
      </w:r>
      <w:r w:rsidRPr="00872D87">
        <w:rPr>
          <w:rFonts w:ascii="Arial" w:eastAsia="SimSun" w:hAnsi="Arial" w:cs="Arial"/>
          <w:bCs/>
          <w:kern w:val="1"/>
          <w:sz w:val="20"/>
          <w:szCs w:val="20"/>
          <w:lang w:val="pl-PL" w:eastAsia="zh-CN" w:bidi="hi-IN"/>
        </w:rPr>
        <w:t>.</w:t>
      </w:r>
    </w:p>
    <w:p w14:paraId="17D4F8CE" w14:textId="77777777" w:rsidR="00511B38" w:rsidRPr="00872D87" w:rsidRDefault="00511B38"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6059BFBD" w14:textId="77777777" w:rsidR="00F43C5B" w:rsidRPr="00872D87" w:rsidRDefault="00F43C5B" w:rsidP="00B7497B">
      <w:pPr>
        <w:widowControl w:val="0"/>
        <w:numPr>
          <w:ilvl w:val="0"/>
          <w:numId w:val="17"/>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 xml:space="preserve">Umowa zostaje zawarta na czas wykonania Przedmiotu Umowy wskazany w </w:t>
      </w:r>
      <w:r w:rsidR="0066214E" w:rsidRPr="00872D87">
        <w:rPr>
          <w:rFonts w:ascii="Arial" w:eastAsia="SimSun" w:hAnsi="Arial" w:cs="Arial"/>
          <w:bCs/>
          <w:kern w:val="1"/>
          <w:sz w:val="20"/>
          <w:szCs w:val="20"/>
          <w:lang w:val="pl-PL" w:eastAsia="zh-CN" w:bidi="hi-IN"/>
        </w:rPr>
        <w:t xml:space="preserve">Harmonogramie stanowiącym </w:t>
      </w:r>
      <w:r w:rsidR="0066214E" w:rsidRPr="00AD202A">
        <w:rPr>
          <w:rFonts w:ascii="Arial" w:eastAsia="SimSun" w:hAnsi="Arial" w:cs="Arial"/>
          <w:b/>
          <w:bCs/>
          <w:kern w:val="1"/>
          <w:sz w:val="20"/>
          <w:szCs w:val="20"/>
          <w:lang w:val="pl-PL" w:eastAsia="zh-CN" w:bidi="hi-IN"/>
        </w:rPr>
        <w:t>Załącznik nr 3</w:t>
      </w:r>
      <w:r w:rsidRPr="00872D87">
        <w:rPr>
          <w:rFonts w:ascii="Arial" w:eastAsia="SimSun" w:hAnsi="Arial" w:cs="Arial"/>
          <w:bCs/>
          <w:kern w:val="1"/>
          <w:sz w:val="20"/>
          <w:szCs w:val="20"/>
          <w:lang w:val="pl-PL" w:eastAsia="zh-CN" w:bidi="hi-IN"/>
        </w:rPr>
        <w:t xml:space="preserve"> oraz trwania uprawnień i zobowiązań </w:t>
      </w:r>
      <w:r w:rsidR="0066214E" w:rsidRPr="00872D87">
        <w:rPr>
          <w:rFonts w:ascii="Arial" w:eastAsia="SimSun" w:hAnsi="Arial" w:cs="Arial"/>
          <w:bCs/>
          <w:kern w:val="1"/>
          <w:sz w:val="20"/>
          <w:szCs w:val="20"/>
          <w:lang w:val="pl-PL" w:eastAsia="zh-CN" w:bidi="hi-IN"/>
        </w:rPr>
        <w:t>wynikających</w:t>
      </w:r>
      <w:r w:rsidRPr="00872D87">
        <w:rPr>
          <w:rFonts w:ascii="Arial" w:eastAsia="SimSun" w:hAnsi="Arial" w:cs="Arial"/>
          <w:bCs/>
          <w:kern w:val="1"/>
          <w:sz w:val="20"/>
          <w:szCs w:val="20"/>
          <w:lang w:val="pl-PL" w:eastAsia="zh-CN" w:bidi="hi-IN"/>
        </w:rPr>
        <w:t xml:space="preserve"> z gwarancj</w:t>
      </w:r>
      <w:r w:rsidR="0066214E" w:rsidRPr="00872D87">
        <w:rPr>
          <w:rFonts w:ascii="Arial" w:eastAsia="SimSun" w:hAnsi="Arial" w:cs="Arial"/>
          <w:bCs/>
          <w:kern w:val="1"/>
          <w:sz w:val="20"/>
          <w:szCs w:val="20"/>
          <w:lang w:val="pl-PL" w:eastAsia="zh-CN" w:bidi="hi-IN"/>
        </w:rPr>
        <w:t>i i rękojmi</w:t>
      </w:r>
      <w:r w:rsidRPr="00872D87">
        <w:rPr>
          <w:rFonts w:ascii="Arial" w:eastAsia="SimSun" w:hAnsi="Arial" w:cs="Arial"/>
          <w:bCs/>
          <w:kern w:val="1"/>
          <w:sz w:val="20"/>
          <w:szCs w:val="20"/>
          <w:lang w:val="pl-PL" w:eastAsia="zh-CN" w:bidi="hi-IN"/>
        </w:rPr>
        <w:t xml:space="preserve"> udzielon</w:t>
      </w:r>
      <w:r w:rsidR="0066214E" w:rsidRPr="00872D87">
        <w:rPr>
          <w:rFonts w:ascii="Arial" w:eastAsia="SimSun" w:hAnsi="Arial" w:cs="Arial"/>
          <w:bCs/>
          <w:kern w:val="1"/>
          <w:sz w:val="20"/>
          <w:szCs w:val="20"/>
          <w:lang w:val="pl-PL" w:eastAsia="zh-CN" w:bidi="hi-IN"/>
        </w:rPr>
        <w:t>ych</w:t>
      </w:r>
      <w:r w:rsidRPr="00872D87">
        <w:rPr>
          <w:rFonts w:ascii="Arial" w:eastAsia="SimSun" w:hAnsi="Arial" w:cs="Arial"/>
          <w:bCs/>
          <w:kern w:val="1"/>
          <w:sz w:val="20"/>
          <w:szCs w:val="20"/>
          <w:lang w:val="pl-PL" w:eastAsia="zh-CN" w:bidi="hi-IN"/>
        </w:rPr>
        <w:t xml:space="preserve"> na </w:t>
      </w:r>
      <w:r w:rsidR="0066214E" w:rsidRPr="00872D87">
        <w:rPr>
          <w:rFonts w:ascii="Arial" w:eastAsia="SimSun" w:hAnsi="Arial" w:cs="Arial"/>
          <w:bCs/>
          <w:kern w:val="1"/>
          <w:sz w:val="20"/>
          <w:szCs w:val="20"/>
          <w:lang w:val="pl-PL" w:eastAsia="zh-CN" w:bidi="hi-IN"/>
        </w:rPr>
        <w:t>Przedmiot Umowy</w:t>
      </w:r>
      <w:r w:rsidRPr="00872D87">
        <w:rPr>
          <w:rFonts w:ascii="Arial" w:eastAsia="SimSun" w:hAnsi="Arial" w:cs="Arial"/>
          <w:bCs/>
          <w:kern w:val="1"/>
          <w:sz w:val="20"/>
          <w:szCs w:val="20"/>
          <w:lang w:val="pl-PL" w:eastAsia="zh-CN" w:bidi="hi-IN"/>
        </w:rPr>
        <w:t>.</w:t>
      </w:r>
    </w:p>
    <w:p w14:paraId="6E1DABBF" w14:textId="77777777" w:rsidR="0066214E" w:rsidRPr="00872D87" w:rsidRDefault="0066214E"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0352A26C" w14:textId="77777777" w:rsidR="00F43C5B" w:rsidRDefault="0066214E" w:rsidP="00B7497B">
      <w:pPr>
        <w:widowControl w:val="0"/>
        <w:numPr>
          <w:ilvl w:val="0"/>
          <w:numId w:val="17"/>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ZAMAWIAJĄCEMU</w:t>
      </w:r>
      <w:r w:rsidR="00F43C5B" w:rsidRPr="00872D87">
        <w:rPr>
          <w:rFonts w:ascii="Arial" w:eastAsia="SimSun" w:hAnsi="Arial" w:cs="Arial"/>
          <w:bCs/>
          <w:kern w:val="1"/>
          <w:sz w:val="20"/>
          <w:szCs w:val="20"/>
          <w:lang w:val="pl-PL" w:eastAsia="zh-CN" w:bidi="hi-IN"/>
        </w:rPr>
        <w:t xml:space="preserve"> przysługuje prawo do rozwiązania Umowy w trybie natychmiastowym w przypadku nienależytego wykonywania </w:t>
      </w:r>
      <w:r w:rsidRPr="00872D87">
        <w:rPr>
          <w:rFonts w:ascii="Arial" w:eastAsia="SimSun" w:hAnsi="Arial" w:cs="Arial"/>
          <w:bCs/>
          <w:kern w:val="1"/>
          <w:sz w:val="20"/>
          <w:szCs w:val="20"/>
          <w:lang w:val="pl-PL" w:eastAsia="zh-CN" w:bidi="hi-IN"/>
        </w:rPr>
        <w:t>Przedmiotu Umowy</w:t>
      </w:r>
      <w:r w:rsidR="00F43C5B" w:rsidRPr="00872D87">
        <w:rPr>
          <w:rFonts w:ascii="Arial" w:eastAsia="SimSun" w:hAnsi="Arial" w:cs="Arial"/>
          <w:bCs/>
          <w:kern w:val="1"/>
          <w:sz w:val="20"/>
          <w:szCs w:val="20"/>
          <w:lang w:val="pl-PL" w:eastAsia="zh-CN" w:bidi="hi-IN"/>
        </w:rPr>
        <w:t xml:space="preserve"> przez </w:t>
      </w:r>
      <w:r w:rsidRPr="00872D87">
        <w:rPr>
          <w:rFonts w:ascii="Arial" w:eastAsia="SimSun" w:hAnsi="Arial" w:cs="Arial"/>
          <w:bCs/>
          <w:kern w:val="1"/>
          <w:sz w:val="20"/>
          <w:szCs w:val="20"/>
          <w:lang w:val="pl-PL" w:eastAsia="zh-CN" w:bidi="hi-IN"/>
        </w:rPr>
        <w:t>WYKONAWCĘ</w:t>
      </w:r>
      <w:r w:rsidR="00F43C5B" w:rsidRPr="00872D87">
        <w:rPr>
          <w:rFonts w:ascii="Arial" w:eastAsia="SimSun" w:hAnsi="Arial" w:cs="Arial"/>
          <w:bCs/>
          <w:kern w:val="1"/>
          <w:sz w:val="20"/>
          <w:szCs w:val="20"/>
          <w:lang w:val="pl-PL" w:eastAsia="zh-CN" w:bidi="hi-IN"/>
        </w:rPr>
        <w:t xml:space="preserve"> pod warunkiem uprzedniego wezwania </w:t>
      </w:r>
      <w:r w:rsidRPr="00872D87">
        <w:rPr>
          <w:rFonts w:ascii="Arial" w:eastAsia="SimSun" w:hAnsi="Arial" w:cs="Arial"/>
          <w:bCs/>
          <w:kern w:val="1"/>
          <w:sz w:val="20"/>
          <w:szCs w:val="20"/>
          <w:lang w:val="pl-PL" w:eastAsia="zh-CN" w:bidi="hi-IN"/>
        </w:rPr>
        <w:t>WYKONAWCY</w:t>
      </w:r>
      <w:r w:rsidR="00F43C5B" w:rsidRPr="00872D87">
        <w:rPr>
          <w:rFonts w:ascii="Arial" w:eastAsia="SimSun" w:hAnsi="Arial" w:cs="Arial"/>
          <w:bCs/>
          <w:kern w:val="1"/>
          <w:sz w:val="20"/>
          <w:szCs w:val="20"/>
          <w:lang w:val="pl-PL" w:eastAsia="zh-CN" w:bidi="hi-IN"/>
        </w:rPr>
        <w:t xml:space="preserve"> do należytego wykonania Umowy i wyznaczenia </w:t>
      </w:r>
      <w:r w:rsidRPr="00872D87">
        <w:rPr>
          <w:rFonts w:ascii="Arial" w:eastAsia="SimSun" w:hAnsi="Arial" w:cs="Arial"/>
          <w:bCs/>
          <w:kern w:val="1"/>
          <w:sz w:val="20"/>
          <w:szCs w:val="20"/>
          <w:lang w:val="pl-PL" w:eastAsia="zh-CN" w:bidi="hi-IN"/>
        </w:rPr>
        <w:t>WYKONAWCY</w:t>
      </w:r>
      <w:r w:rsidR="00F43C5B" w:rsidRPr="00872D87">
        <w:rPr>
          <w:rFonts w:ascii="Arial" w:eastAsia="SimSun" w:hAnsi="Arial" w:cs="Arial"/>
          <w:bCs/>
          <w:kern w:val="1"/>
          <w:sz w:val="20"/>
          <w:szCs w:val="20"/>
          <w:lang w:val="pl-PL" w:eastAsia="zh-CN" w:bidi="hi-IN"/>
        </w:rPr>
        <w:t xml:space="preserve"> w tym celu odpowiedniego terminu. Wezwanie powinno zawierać wskazanie czynności, co do których </w:t>
      </w:r>
      <w:r w:rsidRPr="00872D87">
        <w:rPr>
          <w:rFonts w:ascii="Arial" w:eastAsia="SimSun" w:hAnsi="Arial" w:cs="Arial"/>
          <w:bCs/>
          <w:kern w:val="1"/>
          <w:sz w:val="20"/>
          <w:szCs w:val="20"/>
          <w:lang w:val="pl-PL" w:eastAsia="zh-CN" w:bidi="hi-IN"/>
        </w:rPr>
        <w:t>ZAMAWIAJĄCY</w:t>
      </w:r>
      <w:r w:rsidR="00F43C5B" w:rsidRPr="00872D87">
        <w:rPr>
          <w:rFonts w:ascii="Arial" w:eastAsia="SimSun" w:hAnsi="Arial" w:cs="Arial"/>
          <w:bCs/>
          <w:kern w:val="1"/>
          <w:sz w:val="20"/>
          <w:szCs w:val="20"/>
          <w:lang w:val="pl-PL" w:eastAsia="zh-CN" w:bidi="hi-IN"/>
        </w:rPr>
        <w:t xml:space="preserve"> wysuwa zastrzeżenia i sposób oczekiwanej zmiany. </w:t>
      </w:r>
    </w:p>
    <w:p w14:paraId="142DA93B" w14:textId="77777777" w:rsidR="00DC37A7" w:rsidRDefault="00DC37A7" w:rsidP="00DC37A7">
      <w:pPr>
        <w:pStyle w:val="Akapitzlist"/>
        <w:rPr>
          <w:rFonts w:ascii="Arial" w:hAnsi="Arial" w:cs="Arial"/>
          <w:bCs/>
          <w:sz w:val="20"/>
          <w:szCs w:val="20"/>
        </w:rPr>
      </w:pPr>
    </w:p>
    <w:p w14:paraId="36C2056B" w14:textId="77777777" w:rsidR="00DC37A7" w:rsidRPr="00872D87" w:rsidRDefault="00DC37A7" w:rsidP="00B7497B">
      <w:pPr>
        <w:widowControl w:val="0"/>
        <w:numPr>
          <w:ilvl w:val="0"/>
          <w:numId w:val="17"/>
        </w:numPr>
        <w:suppressAutoHyphens/>
        <w:spacing w:after="0" w:line="240" w:lineRule="auto"/>
        <w:ind w:left="426" w:hanging="426"/>
        <w:jc w:val="both"/>
        <w:rPr>
          <w:rFonts w:ascii="Arial" w:eastAsia="SimSun" w:hAnsi="Arial" w:cs="Arial"/>
          <w:bCs/>
          <w:kern w:val="1"/>
          <w:sz w:val="20"/>
          <w:szCs w:val="20"/>
          <w:lang w:val="pl-PL" w:eastAsia="zh-CN" w:bidi="hi-IN"/>
        </w:rPr>
      </w:pPr>
      <w:r w:rsidRPr="00DC37A7">
        <w:rPr>
          <w:rFonts w:ascii="Arial" w:eastAsia="SimSun" w:hAnsi="Arial" w:cs="Arial"/>
          <w:bCs/>
          <w:kern w:val="1"/>
          <w:sz w:val="20"/>
          <w:szCs w:val="20"/>
          <w:lang w:val="pl-PL" w:eastAsia="zh-CN" w:bidi="hi-IN"/>
        </w:rPr>
        <w:t xml:space="preserve">W razie wykonania przez </w:t>
      </w:r>
      <w:r>
        <w:rPr>
          <w:rFonts w:ascii="Arial" w:eastAsia="SimSun" w:hAnsi="Arial" w:cs="Arial"/>
          <w:bCs/>
          <w:kern w:val="1"/>
          <w:sz w:val="20"/>
          <w:szCs w:val="20"/>
          <w:lang w:val="pl-PL" w:eastAsia="zh-CN" w:bidi="hi-IN"/>
        </w:rPr>
        <w:t>WYKONAWCĘ</w:t>
      </w:r>
      <w:r w:rsidRPr="00DC37A7">
        <w:rPr>
          <w:rFonts w:ascii="Arial" w:eastAsia="SimSun" w:hAnsi="Arial" w:cs="Arial"/>
          <w:bCs/>
          <w:kern w:val="1"/>
          <w:sz w:val="20"/>
          <w:szCs w:val="20"/>
          <w:lang w:val="pl-PL" w:eastAsia="zh-CN" w:bidi="hi-IN"/>
        </w:rPr>
        <w:t xml:space="preserve"> Przedmiotu Umowy lub jego części w sposób sprzeczny z postanowieniami</w:t>
      </w:r>
      <w:r>
        <w:rPr>
          <w:rFonts w:ascii="Arial" w:eastAsia="SimSun" w:hAnsi="Arial" w:cs="Arial"/>
          <w:bCs/>
          <w:kern w:val="1"/>
          <w:sz w:val="20"/>
          <w:szCs w:val="20"/>
          <w:lang w:val="pl-PL" w:eastAsia="zh-CN" w:bidi="hi-IN"/>
        </w:rPr>
        <w:t xml:space="preserve"> Umowy</w:t>
      </w:r>
      <w:r w:rsidRPr="00DC37A7">
        <w:rPr>
          <w:rFonts w:ascii="Arial" w:eastAsia="SimSun" w:hAnsi="Arial" w:cs="Arial"/>
          <w:bCs/>
          <w:kern w:val="1"/>
          <w:sz w:val="20"/>
          <w:szCs w:val="20"/>
          <w:lang w:val="pl-PL" w:eastAsia="zh-CN" w:bidi="hi-IN"/>
        </w:rPr>
        <w:t xml:space="preserve">, </w:t>
      </w:r>
      <w:r>
        <w:rPr>
          <w:rFonts w:ascii="Arial" w:eastAsia="SimSun" w:hAnsi="Arial" w:cs="Arial"/>
          <w:bCs/>
          <w:kern w:val="1"/>
          <w:sz w:val="20"/>
          <w:szCs w:val="20"/>
          <w:lang w:val="pl-PL" w:eastAsia="zh-CN" w:bidi="hi-IN"/>
        </w:rPr>
        <w:t>ZAMAWIAJĄCY</w:t>
      </w:r>
      <w:r w:rsidRPr="00DC37A7">
        <w:rPr>
          <w:rFonts w:ascii="Arial" w:eastAsia="SimSun" w:hAnsi="Arial" w:cs="Arial"/>
          <w:bCs/>
          <w:kern w:val="1"/>
          <w:sz w:val="20"/>
          <w:szCs w:val="20"/>
          <w:lang w:val="pl-PL" w:eastAsia="zh-CN" w:bidi="hi-IN"/>
        </w:rPr>
        <w:t xml:space="preserve"> może wezwać </w:t>
      </w:r>
      <w:r>
        <w:rPr>
          <w:rFonts w:ascii="Arial" w:eastAsia="SimSun" w:hAnsi="Arial" w:cs="Arial"/>
          <w:bCs/>
          <w:kern w:val="1"/>
          <w:sz w:val="20"/>
          <w:szCs w:val="20"/>
          <w:lang w:val="pl-PL" w:eastAsia="zh-CN" w:bidi="hi-IN"/>
        </w:rPr>
        <w:t>WYKONAWCĘ</w:t>
      </w:r>
      <w:r w:rsidRPr="00DC37A7">
        <w:rPr>
          <w:rFonts w:ascii="Arial" w:eastAsia="SimSun" w:hAnsi="Arial" w:cs="Arial"/>
          <w:bCs/>
          <w:kern w:val="1"/>
          <w:sz w:val="20"/>
          <w:szCs w:val="20"/>
          <w:lang w:val="pl-PL" w:eastAsia="zh-CN" w:bidi="hi-IN"/>
        </w:rPr>
        <w:t xml:space="preserve"> do jego prawidłowego wykonania, wyznaczając w tym celu odpowiedni termin, a po bezskutecznym upływie tego terminu odstąpić od Umowy lub jej części, wedle swojego wyboru, jeśli Przedmiot Umowy lub jego część zrealizowany przez </w:t>
      </w:r>
      <w:r>
        <w:rPr>
          <w:rFonts w:ascii="Arial" w:eastAsia="SimSun" w:hAnsi="Arial" w:cs="Arial"/>
          <w:bCs/>
          <w:kern w:val="1"/>
          <w:sz w:val="20"/>
          <w:szCs w:val="20"/>
          <w:lang w:val="pl-PL" w:eastAsia="zh-CN" w:bidi="hi-IN"/>
        </w:rPr>
        <w:t>WYKONAWCĘ</w:t>
      </w:r>
      <w:r w:rsidRPr="00DC37A7">
        <w:rPr>
          <w:rFonts w:ascii="Arial" w:eastAsia="SimSun" w:hAnsi="Arial" w:cs="Arial"/>
          <w:bCs/>
          <w:kern w:val="1"/>
          <w:sz w:val="20"/>
          <w:szCs w:val="20"/>
          <w:lang w:val="pl-PL" w:eastAsia="zh-CN" w:bidi="hi-IN"/>
        </w:rPr>
        <w:t xml:space="preserve"> nie jest przydatny dla celu do jakiego został nabyty. Oświadczenie o odstąpieniu powinno zostać złożone w terminie do 30 dni od upływu wyznaczonego terminu do prawidłowego wykonania. Przewidziane w niniejszym ustępie uprawnienie przysługuje niezależnie od uprawnień zawartych w pozostałej części Umowy, jak również przewidzianych kodeksem cywilnym</w:t>
      </w:r>
    </w:p>
    <w:p w14:paraId="4C56A134" w14:textId="77777777" w:rsidR="0066214E" w:rsidRPr="00872D87" w:rsidRDefault="0066214E"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32731EBC" w14:textId="77777777" w:rsidR="00F43C5B" w:rsidRPr="00872D87" w:rsidRDefault="0066214E" w:rsidP="00B7497B">
      <w:pPr>
        <w:widowControl w:val="0"/>
        <w:numPr>
          <w:ilvl w:val="0"/>
          <w:numId w:val="17"/>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ZAMAWIAJĄCEMU</w:t>
      </w:r>
      <w:r w:rsidR="00F43C5B" w:rsidRPr="00872D87">
        <w:rPr>
          <w:rFonts w:ascii="Arial" w:eastAsia="SimSun" w:hAnsi="Arial" w:cs="Arial"/>
          <w:bCs/>
          <w:kern w:val="1"/>
          <w:sz w:val="20"/>
          <w:szCs w:val="20"/>
          <w:lang w:val="pl-PL" w:eastAsia="zh-CN" w:bidi="hi-IN"/>
        </w:rPr>
        <w:t xml:space="preserve"> przysługuje prawo do rozwiązania Umowy w trybie natychmiastowym, w terminie 7 dni od powzięcia wiadomości o złożeniu wobec </w:t>
      </w:r>
      <w:r w:rsidRPr="00872D87">
        <w:rPr>
          <w:rFonts w:ascii="Arial" w:eastAsia="SimSun" w:hAnsi="Arial" w:cs="Arial"/>
          <w:bCs/>
          <w:kern w:val="1"/>
          <w:sz w:val="20"/>
          <w:szCs w:val="20"/>
          <w:lang w:val="pl-PL" w:eastAsia="zh-CN" w:bidi="hi-IN"/>
        </w:rPr>
        <w:t>WYKONAWCY</w:t>
      </w:r>
      <w:r w:rsidR="00F43C5B" w:rsidRPr="00872D87">
        <w:rPr>
          <w:rFonts w:ascii="Arial" w:eastAsia="SimSun" w:hAnsi="Arial" w:cs="Arial"/>
          <w:bCs/>
          <w:kern w:val="1"/>
          <w:sz w:val="20"/>
          <w:szCs w:val="20"/>
          <w:lang w:val="pl-PL" w:eastAsia="zh-CN" w:bidi="hi-IN"/>
        </w:rPr>
        <w:t xml:space="preserve"> wniosku o upadłość, ogłoszeniu upadłości, </w:t>
      </w:r>
      <w:r w:rsidR="00F43C5B" w:rsidRPr="00872D87">
        <w:rPr>
          <w:rFonts w:ascii="Arial" w:eastAsia="SimSun" w:hAnsi="Arial" w:cs="Arial"/>
          <w:bCs/>
          <w:kern w:val="1"/>
          <w:sz w:val="20"/>
          <w:szCs w:val="20"/>
          <w:lang w:val="pl-PL" w:eastAsia="zh-CN" w:bidi="hi-IN"/>
        </w:rPr>
        <w:lastRenderedPageBreak/>
        <w:t xml:space="preserve">wszczęciu likwidacji, restrukturyzacji, w tym przejęciu przez podmiot konkurencyjny dla </w:t>
      </w:r>
      <w:proofErr w:type="gramStart"/>
      <w:r w:rsidRPr="00872D87">
        <w:rPr>
          <w:rFonts w:ascii="Arial" w:eastAsia="SimSun" w:hAnsi="Arial" w:cs="Arial"/>
          <w:bCs/>
          <w:kern w:val="1"/>
          <w:sz w:val="20"/>
          <w:szCs w:val="20"/>
          <w:lang w:val="pl-PL" w:eastAsia="zh-CN" w:bidi="hi-IN"/>
        </w:rPr>
        <w:t>ZAMAWIAJĄCEGO</w:t>
      </w:r>
      <w:r w:rsidR="00F43C5B" w:rsidRPr="00872D87">
        <w:rPr>
          <w:rFonts w:ascii="Arial" w:eastAsia="SimSun" w:hAnsi="Arial" w:cs="Arial"/>
          <w:bCs/>
          <w:kern w:val="1"/>
          <w:sz w:val="20"/>
          <w:szCs w:val="20"/>
          <w:lang w:val="pl-PL" w:eastAsia="zh-CN" w:bidi="hi-IN"/>
        </w:rPr>
        <w:t>,</w:t>
      </w:r>
      <w:proofErr w:type="gramEnd"/>
      <w:r w:rsidR="00F43C5B" w:rsidRPr="00872D87">
        <w:rPr>
          <w:rFonts w:ascii="Arial" w:eastAsia="SimSun" w:hAnsi="Arial" w:cs="Arial"/>
          <w:bCs/>
          <w:kern w:val="1"/>
          <w:sz w:val="20"/>
          <w:szCs w:val="20"/>
          <w:lang w:val="pl-PL" w:eastAsia="zh-CN" w:bidi="hi-IN"/>
        </w:rPr>
        <w:t xml:space="preserve"> lub zajęciu majątku </w:t>
      </w:r>
      <w:r w:rsidRPr="00872D87">
        <w:rPr>
          <w:rFonts w:ascii="Arial" w:eastAsia="SimSun" w:hAnsi="Arial" w:cs="Arial"/>
          <w:bCs/>
          <w:kern w:val="1"/>
          <w:sz w:val="20"/>
          <w:szCs w:val="20"/>
          <w:lang w:val="pl-PL" w:eastAsia="zh-CN" w:bidi="hi-IN"/>
        </w:rPr>
        <w:t>WYKONAWCY</w:t>
      </w:r>
      <w:r w:rsidR="00F43C5B" w:rsidRPr="00872D87">
        <w:rPr>
          <w:rFonts w:ascii="Arial" w:eastAsia="SimSun" w:hAnsi="Arial" w:cs="Arial"/>
          <w:bCs/>
          <w:kern w:val="1"/>
          <w:sz w:val="20"/>
          <w:szCs w:val="20"/>
          <w:lang w:val="pl-PL" w:eastAsia="zh-CN" w:bidi="hi-IN"/>
        </w:rPr>
        <w:t xml:space="preserve"> w zakresie uniemożliwiającym wykonanie Przedmiotu U</w:t>
      </w:r>
      <w:r w:rsidRPr="00872D87">
        <w:rPr>
          <w:rFonts w:ascii="Arial" w:eastAsia="SimSun" w:hAnsi="Arial" w:cs="Arial"/>
          <w:bCs/>
          <w:kern w:val="1"/>
          <w:sz w:val="20"/>
          <w:szCs w:val="20"/>
          <w:lang w:val="pl-PL" w:eastAsia="zh-CN" w:bidi="hi-IN"/>
        </w:rPr>
        <w:t>mowy.</w:t>
      </w:r>
    </w:p>
    <w:p w14:paraId="056ED9C8" w14:textId="77777777" w:rsidR="0066214E" w:rsidRPr="00872D87" w:rsidRDefault="0066214E" w:rsidP="00AB6801">
      <w:pPr>
        <w:widowControl w:val="0"/>
        <w:suppressAutoHyphens/>
        <w:spacing w:after="0" w:line="240" w:lineRule="auto"/>
        <w:ind w:left="426" w:hanging="426"/>
        <w:jc w:val="both"/>
        <w:rPr>
          <w:rFonts w:ascii="Arial" w:eastAsia="SimSun" w:hAnsi="Arial" w:cs="Arial"/>
          <w:bCs/>
          <w:kern w:val="1"/>
          <w:sz w:val="20"/>
          <w:szCs w:val="20"/>
          <w:lang w:val="pl-PL" w:eastAsia="zh-CN" w:bidi="hi-IN"/>
        </w:rPr>
      </w:pPr>
    </w:p>
    <w:p w14:paraId="08A58C13" w14:textId="77777777" w:rsidR="00F43C5B" w:rsidRPr="00872D87" w:rsidRDefault="00F43C5B" w:rsidP="00B7497B">
      <w:pPr>
        <w:widowControl w:val="0"/>
        <w:numPr>
          <w:ilvl w:val="0"/>
          <w:numId w:val="17"/>
        </w:numPr>
        <w:suppressAutoHyphens/>
        <w:spacing w:after="0" w:line="240" w:lineRule="auto"/>
        <w:ind w:left="426" w:hanging="426"/>
        <w:jc w:val="both"/>
        <w:rPr>
          <w:rFonts w:ascii="Arial" w:eastAsia="SimSun" w:hAnsi="Arial" w:cs="Arial"/>
          <w:bCs/>
          <w:kern w:val="1"/>
          <w:sz w:val="20"/>
          <w:szCs w:val="20"/>
          <w:lang w:val="pl-PL" w:eastAsia="zh-CN" w:bidi="hi-IN"/>
        </w:rPr>
      </w:pPr>
      <w:r w:rsidRPr="00872D87">
        <w:rPr>
          <w:rFonts w:ascii="Arial" w:eastAsia="SimSun" w:hAnsi="Arial" w:cs="Arial"/>
          <w:bCs/>
          <w:kern w:val="1"/>
          <w:sz w:val="20"/>
          <w:szCs w:val="20"/>
          <w:lang w:val="pl-PL" w:eastAsia="zh-CN" w:bidi="hi-IN"/>
        </w:rPr>
        <w:t>Oświadczenie o rozwiązaniu</w:t>
      </w:r>
      <w:r w:rsidR="00A5789A">
        <w:rPr>
          <w:rFonts w:ascii="Arial" w:eastAsia="SimSun" w:hAnsi="Arial" w:cs="Arial"/>
          <w:bCs/>
          <w:kern w:val="1"/>
          <w:sz w:val="20"/>
          <w:szCs w:val="20"/>
          <w:lang w:val="pl-PL" w:eastAsia="zh-CN" w:bidi="hi-IN"/>
        </w:rPr>
        <w:t>, wypowiedzeniu czy odstąpieniu od</w:t>
      </w:r>
      <w:r w:rsidRPr="00872D87">
        <w:rPr>
          <w:rFonts w:ascii="Arial" w:eastAsia="SimSun" w:hAnsi="Arial" w:cs="Arial"/>
          <w:bCs/>
          <w:kern w:val="1"/>
          <w:sz w:val="20"/>
          <w:szCs w:val="20"/>
          <w:lang w:val="pl-PL" w:eastAsia="zh-CN" w:bidi="hi-IN"/>
        </w:rPr>
        <w:t xml:space="preserve"> Umowy, pod rygorem nieważności, musi być złożone drugiej Stronie w formie pisemnej wraz z podaniem przyczyny. </w:t>
      </w:r>
    </w:p>
    <w:p w14:paraId="51FB7424" w14:textId="77777777" w:rsidR="004F558F" w:rsidRPr="00872D87" w:rsidRDefault="004F558F" w:rsidP="00886CBE">
      <w:pPr>
        <w:widowControl w:val="0"/>
        <w:suppressAutoHyphens/>
        <w:spacing w:after="0" w:line="240" w:lineRule="auto"/>
        <w:jc w:val="both"/>
        <w:rPr>
          <w:rFonts w:ascii="Arial" w:eastAsia="SimSun" w:hAnsi="Arial" w:cs="Arial"/>
          <w:bCs/>
          <w:kern w:val="1"/>
          <w:sz w:val="20"/>
          <w:szCs w:val="20"/>
          <w:lang w:val="pl-PL" w:eastAsia="zh-CN" w:bidi="hi-IN"/>
        </w:rPr>
      </w:pPr>
    </w:p>
    <w:p w14:paraId="36A36E9B" w14:textId="4C841242"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1</w:t>
      </w:r>
      <w:r w:rsidR="00AD202A">
        <w:rPr>
          <w:rFonts w:ascii="Arial" w:eastAsia="SimSun" w:hAnsi="Arial" w:cs="Arial"/>
          <w:b/>
          <w:bCs/>
          <w:kern w:val="1"/>
          <w:sz w:val="20"/>
          <w:szCs w:val="20"/>
          <w:lang w:val="pl-PL" w:eastAsia="zh-CN" w:bidi="hi-IN"/>
        </w:rPr>
        <w:t>8</w:t>
      </w:r>
      <w:r w:rsidRPr="00872D87">
        <w:rPr>
          <w:rFonts w:ascii="Arial" w:eastAsia="SimSun" w:hAnsi="Arial" w:cs="Arial"/>
          <w:b/>
          <w:bCs/>
          <w:kern w:val="1"/>
          <w:sz w:val="20"/>
          <w:szCs w:val="20"/>
          <w:lang w:val="pl-PL" w:eastAsia="zh-CN" w:bidi="hi-IN"/>
        </w:rPr>
        <w:t>.</w:t>
      </w:r>
    </w:p>
    <w:p w14:paraId="36D70EDE"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[Przedstawiciele Stron]</w:t>
      </w:r>
    </w:p>
    <w:p w14:paraId="73623D54" w14:textId="77777777" w:rsidR="004F558F" w:rsidRPr="00872D87" w:rsidRDefault="004F558F" w:rsidP="00867965">
      <w:pPr>
        <w:widowControl w:val="0"/>
        <w:suppressAutoHyphens/>
        <w:spacing w:after="0" w:line="240" w:lineRule="auto"/>
        <w:jc w:val="center"/>
        <w:rPr>
          <w:rFonts w:ascii="Arial" w:eastAsia="SimSun" w:hAnsi="Arial" w:cs="Arial"/>
          <w:b/>
          <w:kern w:val="1"/>
          <w:sz w:val="20"/>
          <w:szCs w:val="20"/>
          <w:lang w:val="pl-PL" w:eastAsia="zh-CN" w:bidi="hi-IN"/>
        </w:rPr>
      </w:pPr>
    </w:p>
    <w:p w14:paraId="1AD7A1D3" w14:textId="77777777" w:rsidR="004F558F" w:rsidRPr="00872D87" w:rsidRDefault="004F558F" w:rsidP="00B7497B">
      <w:pPr>
        <w:numPr>
          <w:ilvl w:val="0"/>
          <w:numId w:val="7"/>
        </w:numPr>
        <w:tabs>
          <w:tab w:val="clear" w:pos="360"/>
        </w:tabs>
        <w:autoSpaceDN w:val="0"/>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Strony wyznaczają następujących swoich przedstawicieli do bieżących kontaktów związanych z realizacją niniejszej Umowy:</w:t>
      </w:r>
    </w:p>
    <w:p w14:paraId="5D67DB1D" w14:textId="77777777" w:rsidR="004F558F" w:rsidRPr="00872D87" w:rsidRDefault="004F558F" w:rsidP="00AB6801">
      <w:pPr>
        <w:autoSpaceDN w:val="0"/>
        <w:spacing w:after="0" w:line="240" w:lineRule="auto"/>
        <w:ind w:left="426" w:hanging="426"/>
        <w:jc w:val="both"/>
        <w:rPr>
          <w:rFonts w:ascii="Arial" w:eastAsia="SimSun" w:hAnsi="Arial" w:cs="Arial"/>
          <w:kern w:val="1"/>
          <w:sz w:val="20"/>
          <w:szCs w:val="20"/>
          <w:lang w:val="pl-PL" w:eastAsia="zh-CN" w:bidi="hi-IN"/>
        </w:rPr>
      </w:pPr>
    </w:p>
    <w:p w14:paraId="744DE1F7" w14:textId="6382A101" w:rsidR="004F558F" w:rsidRPr="008D5C80" w:rsidRDefault="004F558F" w:rsidP="00B7497B">
      <w:pPr>
        <w:numPr>
          <w:ilvl w:val="1"/>
          <w:numId w:val="7"/>
        </w:numPr>
        <w:tabs>
          <w:tab w:val="clear" w:pos="928"/>
        </w:tabs>
        <w:autoSpaceDN w:val="0"/>
        <w:spacing w:after="0" w:line="240" w:lineRule="auto"/>
        <w:ind w:left="851" w:hanging="426"/>
        <w:jc w:val="both"/>
        <w:rPr>
          <w:rFonts w:ascii="Arial" w:eastAsia="SimSun" w:hAnsi="Arial" w:cs="Arial"/>
          <w:kern w:val="1"/>
          <w:sz w:val="20"/>
          <w:szCs w:val="20"/>
          <w:highlight w:val="yellow"/>
          <w:lang w:val="pl-PL" w:eastAsia="zh-CN" w:bidi="hi-IN"/>
        </w:rPr>
      </w:pPr>
      <w:r w:rsidRPr="00872D87">
        <w:rPr>
          <w:rFonts w:ascii="Arial" w:eastAsia="SimSun" w:hAnsi="Arial" w:cs="Arial"/>
          <w:kern w:val="1"/>
          <w:sz w:val="20"/>
          <w:szCs w:val="20"/>
          <w:lang w:val="pl-PL" w:eastAsia="zh-CN" w:bidi="hi-IN"/>
        </w:rPr>
        <w:t xml:space="preserve">ze strony </w:t>
      </w:r>
      <w:r w:rsidR="00886CBE" w:rsidRPr="00872D87">
        <w:rPr>
          <w:rFonts w:ascii="Arial" w:eastAsia="SimSun" w:hAnsi="Arial" w:cs="Arial"/>
          <w:kern w:val="1"/>
          <w:sz w:val="20"/>
          <w:szCs w:val="20"/>
          <w:lang w:val="pl-PL" w:eastAsia="zh-CN" w:bidi="hi-IN"/>
        </w:rPr>
        <w:t>ZAMAWIAJĄCEGO</w:t>
      </w:r>
      <w:r w:rsidRPr="00872D87">
        <w:rPr>
          <w:rFonts w:ascii="Arial" w:eastAsia="SimSun" w:hAnsi="Arial" w:cs="Arial"/>
          <w:kern w:val="1"/>
          <w:sz w:val="20"/>
          <w:szCs w:val="20"/>
          <w:lang w:val="pl-PL" w:eastAsia="zh-CN" w:bidi="hi-IN"/>
        </w:rPr>
        <w:t xml:space="preserve"> – Pan/i </w:t>
      </w:r>
      <w:r w:rsidRPr="008D5C80">
        <w:rPr>
          <w:rFonts w:ascii="Arial" w:eastAsia="SimSun" w:hAnsi="Arial" w:cs="Arial"/>
          <w:kern w:val="1"/>
          <w:sz w:val="20"/>
          <w:szCs w:val="20"/>
          <w:highlight w:val="yellow"/>
          <w:lang w:val="pl-PL" w:eastAsia="zh-CN" w:bidi="hi-IN"/>
        </w:rPr>
        <w:t>__________________, tel. ______________, adres email: _____________@</w:t>
      </w:r>
      <w:r w:rsidR="008714A9">
        <w:rPr>
          <w:rFonts w:ascii="Arial" w:eastAsia="SimSun" w:hAnsi="Arial" w:cs="Arial"/>
          <w:kern w:val="1"/>
          <w:sz w:val="20"/>
          <w:szCs w:val="20"/>
          <w:highlight w:val="yellow"/>
          <w:lang w:val="pl-PL" w:eastAsia="zh-CN" w:bidi="hi-IN"/>
        </w:rPr>
        <w:t>swisspor</w:t>
      </w:r>
      <w:r w:rsidR="00886CBE" w:rsidRPr="008D5C80">
        <w:rPr>
          <w:rFonts w:ascii="Arial" w:eastAsia="SimSun" w:hAnsi="Arial" w:cs="Arial"/>
          <w:kern w:val="1"/>
          <w:sz w:val="20"/>
          <w:szCs w:val="20"/>
          <w:highlight w:val="yellow"/>
          <w:lang w:val="pl-PL" w:eastAsia="zh-CN" w:bidi="hi-IN"/>
        </w:rPr>
        <w:t>.</w:t>
      </w:r>
      <w:r w:rsidR="008714A9">
        <w:rPr>
          <w:rFonts w:ascii="Arial" w:eastAsia="SimSun" w:hAnsi="Arial" w:cs="Arial"/>
          <w:kern w:val="1"/>
          <w:sz w:val="20"/>
          <w:szCs w:val="20"/>
          <w:highlight w:val="yellow"/>
          <w:lang w:val="pl-PL" w:eastAsia="zh-CN" w:bidi="hi-IN"/>
        </w:rPr>
        <w:t>pl</w:t>
      </w:r>
    </w:p>
    <w:p w14:paraId="6AE2B94A" w14:textId="77777777" w:rsidR="004F558F" w:rsidRPr="00872D87" w:rsidRDefault="004F558F" w:rsidP="00AB6801">
      <w:pPr>
        <w:autoSpaceDN w:val="0"/>
        <w:spacing w:after="0" w:line="240" w:lineRule="auto"/>
        <w:ind w:left="851" w:hanging="426"/>
        <w:jc w:val="both"/>
        <w:rPr>
          <w:rFonts w:ascii="Arial" w:eastAsia="SimSun" w:hAnsi="Arial" w:cs="Arial"/>
          <w:kern w:val="1"/>
          <w:sz w:val="20"/>
          <w:szCs w:val="20"/>
          <w:lang w:val="pl-PL" w:eastAsia="zh-CN" w:bidi="hi-IN"/>
        </w:rPr>
      </w:pPr>
    </w:p>
    <w:p w14:paraId="16EB2FC4" w14:textId="77777777" w:rsidR="004F558F" w:rsidRPr="008D5C80" w:rsidRDefault="004F558F" w:rsidP="00B7497B">
      <w:pPr>
        <w:numPr>
          <w:ilvl w:val="1"/>
          <w:numId w:val="7"/>
        </w:numPr>
        <w:tabs>
          <w:tab w:val="clear" w:pos="928"/>
        </w:tabs>
        <w:autoSpaceDN w:val="0"/>
        <w:spacing w:after="0" w:line="240" w:lineRule="auto"/>
        <w:ind w:left="851" w:hanging="426"/>
        <w:jc w:val="both"/>
        <w:rPr>
          <w:rFonts w:ascii="Arial" w:eastAsia="SimSun" w:hAnsi="Arial" w:cs="Arial"/>
          <w:kern w:val="1"/>
          <w:sz w:val="20"/>
          <w:szCs w:val="20"/>
          <w:highlight w:val="yellow"/>
          <w:lang w:val="pl-PL" w:eastAsia="zh-CN" w:bidi="hi-IN"/>
        </w:rPr>
      </w:pPr>
      <w:r w:rsidRPr="00872D87">
        <w:rPr>
          <w:rFonts w:ascii="Arial" w:eastAsia="SimSun" w:hAnsi="Arial" w:cs="Arial"/>
          <w:kern w:val="1"/>
          <w:sz w:val="20"/>
          <w:szCs w:val="20"/>
          <w:lang w:val="pl-PL" w:eastAsia="zh-CN" w:bidi="hi-IN"/>
        </w:rPr>
        <w:t>ze strony WYKONAWC</w:t>
      </w:r>
      <w:r w:rsidR="00886CBE" w:rsidRPr="00872D87">
        <w:rPr>
          <w:rFonts w:ascii="Arial" w:eastAsia="SimSun" w:hAnsi="Arial" w:cs="Arial"/>
          <w:kern w:val="1"/>
          <w:sz w:val="20"/>
          <w:szCs w:val="20"/>
          <w:lang w:val="pl-PL" w:eastAsia="zh-CN" w:bidi="hi-IN"/>
        </w:rPr>
        <w:t>Y</w:t>
      </w:r>
      <w:r w:rsidRPr="00872D87">
        <w:rPr>
          <w:rFonts w:ascii="Arial" w:eastAsia="SimSun" w:hAnsi="Arial" w:cs="Arial"/>
          <w:kern w:val="1"/>
          <w:sz w:val="20"/>
          <w:szCs w:val="20"/>
          <w:lang w:val="pl-PL" w:eastAsia="zh-CN" w:bidi="hi-IN"/>
        </w:rPr>
        <w:t xml:space="preserve"> – Pan/i </w:t>
      </w:r>
      <w:r w:rsidRPr="008D5C80">
        <w:rPr>
          <w:rFonts w:ascii="Arial" w:eastAsia="SimSun" w:hAnsi="Arial" w:cs="Arial"/>
          <w:kern w:val="1"/>
          <w:sz w:val="20"/>
          <w:szCs w:val="20"/>
          <w:highlight w:val="yellow"/>
          <w:lang w:val="pl-PL" w:eastAsia="zh-CN" w:bidi="hi-IN"/>
        </w:rPr>
        <w:t>________________, tel. ______________, adres email</w:t>
      </w:r>
      <w:r w:rsidR="00886CBE" w:rsidRPr="008D5C80">
        <w:rPr>
          <w:rFonts w:ascii="Arial" w:eastAsia="SimSun" w:hAnsi="Arial" w:cs="Arial"/>
          <w:kern w:val="1"/>
          <w:sz w:val="20"/>
          <w:szCs w:val="20"/>
          <w:highlight w:val="yellow"/>
          <w:lang w:val="pl-PL" w:eastAsia="zh-CN" w:bidi="hi-IN"/>
        </w:rPr>
        <w:t>:</w:t>
      </w:r>
      <w:r w:rsidR="00AB6801" w:rsidRPr="008D5C80">
        <w:rPr>
          <w:rFonts w:ascii="Arial" w:eastAsia="SimSun" w:hAnsi="Arial" w:cs="Arial"/>
          <w:kern w:val="1"/>
          <w:sz w:val="20"/>
          <w:szCs w:val="20"/>
          <w:highlight w:val="yellow"/>
          <w:lang w:val="pl-PL" w:eastAsia="zh-CN" w:bidi="hi-IN"/>
        </w:rPr>
        <w:t xml:space="preserve"> ____________________</w:t>
      </w:r>
    </w:p>
    <w:p w14:paraId="57942A9F" w14:textId="77777777" w:rsidR="004F558F" w:rsidRPr="00872D87" w:rsidRDefault="004F558F" w:rsidP="00AB6801">
      <w:pPr>
        <w:widowControl w:val="0"/>
        <w:suppressAutoHyphens/>
        <w:spacing w:after="0" w:line="240" w:lineRule="auto"/>
        <w:ind w:left="426" w:hanging="426"/>
        <w:rPr>
          <w:rFonts w:ascii="Arial" w:eastAsia="SimSun" w:hAnsi="Arial" w:cs="Arial"/>
          <w:kern w:val="1"/>
          <w:sz w:val="20"/>
          <w:szCs w:val="20"/>
          <w:lang w:val="pl-PL" w:eastAsia="zh-CN" w:bidi="hi-IN"/>
        </w:rPr>
      </w:pPr>
    </w:p>
    <w:p w14:paraId="6A340D58" w14:textId="77777777" w:rsidR="00DC37A7" w:rsidRDefault="004F558F" w:rsidP="00B7497B">
      <w:pPr>
        <w:numPr>
          <w:ilvl w:val="0"/>
          <w:numId w:val="7"/>
        </w:numPr>
        <w:tabs>
          <w:tab w:val="clear" w:pos="360"/>
        </w:tabs>
        <w:autoSpaceDN w:val="0"/>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Każda ze Stron jest uprawniona do zmiany swoich przedstawicieli wskazanych w ust. 1 tego §. Następować to będzie poprzez oświadczenie danej Strony złożone na piśmie (pod rygorem nieważności) drugiej Stronie. </w:t>
      </w:r>
    </w:p>
    <w:p w14:paraId="69F0E546" w14:textId="77777777" w:rsidR="00DC37A7" w:rsidRDefault="00DC37A7" w:rsidP="00DC37A7">
      <w:pPr>
        <w:autoSpaceDN w:val="0"/>
        <w:spacing w:after="0" w:line="240" w:lineRule="auto"/>
        <w:jc w:val="both"/>
        <w:rPr>
          <w:rFonts w:ascii="Arial" w:eastAsia="SimSun" w:hAnsi="Arial" w:cs="Arial"/>
          <w:kern w:val="1"/>
          <w:sz w:val="20"/>
          <w:szCs w:val="20"/>
          <w:lang w:val="pl-PL" w:eastAsia="zh-CN" w:bidi="hi-IN"/>
        </w:rPr>
      </w:pPr>
    </w:p>
    <w:p w14:paraId="59989561" w14:textId="24DB7A5B" w:rsidR="008B3E86" w:rsidRPr="00DC37A7" w:rsidRDefault="008B3E86" w:rsidP="00B7497B">
      <w:pPr>
        <w:numPr>
          <w:ilvl w:val="0"/>
          <w:numId w:val="7"/>
        </w:numPr>
        <w:tabs>
          <w:tab w:val="clear" w:pos="360"/>
        </w:tabs>
        <w:autoSpaceDN w:val="0"/>
        <w:spacing w:after="0" w:line="240" w:lineRule="auto"/>
        <w:ind w:left="426" w:hanging="426"/>
        <w:jc w:val="both"/>
        <w:rPr>
          <w:rFonts w:ascii="Arial" w:eastAsia="SimSun" w:hAnsi="Arial" w:cs="Arial"/>
          <w:kern w:val="1"/>
          <w:sz w:val="20"/>
          <w:szCs w:val="20"/>
          <w:lang w:val="pl-PL" w:eastAsia="zh-CN" w:bidi="hi-IN"/>
        </w:rPr>
      </w:pPr>
      <w:r w:rsidRPr="00DC37A7">
        <w:rPr>
          <w:rFonts w:ascii="Arial" w:hAnsi="Arial" w:cs="Arial"/>
          <w:sz w:val="20"/>
          <w:szCs w:val="20"/>
          <w:lang w:val="pl-PL"/>
        </w:rPr>
        <w:t>ZAMAWIAJĄCY wskazuje ze swoje</w:t>
      </w:r>
      <w:r w:rsidR="00DC37A7">
        <w:rPr>
          <w:rFonts w:ascii="Arial" w:hAnsi="Arial" w:cs="Arial"/>
          <w:sz w:val="20"/>
          <w:szCs w:val="20"/>
          <w:lang w:val="pl-PL"/>
        </w:rPr>
        <w:t>j</w:t>
      </w:r>
      <w:r w:rsidRPr="00DC37A7">
        <w:rPr>
          <w:rFonts w:ascii="Arial" w:hAnsi="Arial" w:cs="Arial"/>
          <w:sz w:val="20"/>
          <w:szCs w:val="20"/>
          <w:lang w:val="pl-PL"/>
        </w:rPr>
        <w:t xml:space="preserve"> strony </w:t>
      </w:r>
      <w:r w:rsidRPr="008D5C80">
        <w:rPr>
          <w:rFonts w:ascii="Arial" w:hAnsi="Arial" w:cs="Arial"/>
          <w:sz w:val="20"/>
          <w:szCs w:val="20"/>
          <w:highlight w:val="yellow"/>
          <w:lang w:val="pl-PL"/>
        </w:rPr>
        <w:t xml:space="preserve">Pana </w:t>
      </w:r>
      <w:r w:rsidR="00DC37A7" w:rsidRPr="008D5C80">
        <w:rPr>
          <w:rFonts w:ascii="Arial" w:eastAsia="SimSun" w:hAnsi="Arial" w:cs="Arial"/>
          <w:kern w:val="1"/>
          <w:sz w:val="20"/>
          <w:szCs w:val="20"/>
          <w:highlight w:val="yellow"/>
          <w:lang w:val="pl-PL" w:eastAsia="zh-CN" w:bidi="hi-IN"/>
        </w:rPr>
        <w:t>_____________</w:t>
      </w:r>
      <w:r w:rsidR="00DC37A7" w:rsidRPr="008D5C80">
        <w:rPr>
          <w:rFonts w:ascii="Arial" w:hAnsi="Arial" w:cs="Arial"/>
          <w:sz w:val="20"/>
          <w:szCs w:val="20"/>
          <w:highlight w:val="yellow"/>
          <w:lang w:val="pl-PL"/>
        </w:rPr>
        <w:t xml:space="preserve"> (</w:t>
      </w:r>
      <w:r w:rsidR="00DC37A7" w:rsidRPr="008D5C80">
        <w:rPr>
          <w:rFonts w:ascii="Arial" w:eastAsia="SimSun" w:hAnsi="Arial" w:cs="Arial"/>
          <w:kern w:val="1"/>
          <w:sz w:val="20"/>
          <w:szCs w:val="20"/>
          <w:highlight w:val="yellow"/>
          <w:lang w:val="pl-PL" w:eastAsia="zh-CN" w:bidi="hi-IN"/>
        </w:rPr>
        <w:t>tel. ______________, adres email: _____________@</w:t>
      </w:r>
      <w:r w:rsidR="008714A9">
        <w:rPr>
          <w:rFonts w:ascii="Arial" w:eastAsia="SimSun" w:hAnsi="Arial" w:cs="Arial"/>
          <w:kern w:val="1"/>
          <w:sz w:val="20"/>
          <w:szCs w:val="20"/>
          <w:highlight w:val="yellow"/>
          <w:lang w:val="pl-PL" w:eastAsia="zh-CN" w:bidi="hi-IN"/>
        </w:rPr>
        <w:t>swisspor.pl</w:t>
      </w:r>
      <w:r w:rsidR="00DC37A7">
        <w:rPr>
          <w:rFonts w:ascii="Arial" w:eastAsia="SimSun" w:hAnsi="Arial" w:cs="Arial"/>
          <w:kern w:val="1"/>
          <w:sz w:val="20"/>
          <w:szCs w:val="20"/>
          <w:lang w:val="pl-PL" w:eastAsia="zh-CN" w:bidi="hi-IN"/>
        </w:rPr>
        <w:t>)</w:t>
      </w:r>
      <w:r w:rsidRPr="00DC37A7">
        <w:rPr>
          <w:rFonts w:ascii="Arial" w:hAnsi="Arial" w:cs="Arial"/>
          <w:sz w:val="20"/>
          <w:szCs w:val="20"/>
          <w:lang w:val="pl-PL"/>
        </w:rPr>
        <w:t>, jako osobę odpowiedzialną za nadzór nad realizacją Przedmiotu Umowy na każdym z jej etapów, co nie jest jednak równoznaczne z przekazaniem tej osobie uprawnienia do składania wiążących oświadczeń woli w imieniu ZAMAWIAJĄCEGO.</w:t>
      </w:r>
    </w:p>
    <w:p w14:paraId="31CFDEEB" w14:textId="77777777" w:rsidR="004F558F" w:rsidRPr="00872D87" w:rsidRDefault="004F558F" w:rsidP="00867965">
      <w:pPr>
        <w:widowControl w:val="0"/>
        <w:suppressAutoHyphens/>
        <w:spacing w:after="0" w:line="240" w:lineRule="auto"/>
        <w:jc w:val="both"/>
        <w:rPr>
          <w:rFonts w:ascii="Arial" w:eastAsia="SimSun" w:hAnsi="Arial" w:cs="Arial"/>
          <w:kern w:val="1"/>
          <w:sz w:val="20"/>
          <w:szCs w:val="20"/>
          <w:lang w:val="pl-PL" w:eastAsia="zh-CN" w:bidi="hi-IN"/>
        </w:rPr>
      </w:pPr>
    </w:p>
    <w:p w14:paraId="0EA7A06F" w14:textId="3EF45F7A"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 1</w:t>
      </w:r>
      <w:r w:rsidR="00AD202A">
        <w:rPr>
          <w:rFonts w:ascii="Arial" w:eastAsia="SimSun" w:hAnsi="Arial" w:cs="Arial"/>
          <w:b/>
          <w:bCs/>
          <w:kern w:val="1"/>
          <w:sz w:val="20"/>
          <w:szCs w:val="20"/>
          <w:lang w:val="pl-PL" w:eastAsia="zh-CN" w:bidi="hi-IN"/>
        </w:rPr>
        <w:t>9</w:t>
      </w:r>
      <w:r w:rsidRPr="00872D87">
        <w:rPr>
          <w:rFonts w:ascii="Arial" w:eastAsia="SimSun" w:hAnsi="Arial" w:cs="Arial"/>
          <w:b/>
          <w:bCs/>
          <w:kern w:val="1"/>
          <w:sz w:val="20"/>
          <w:szCs w:val="20"/>
          <w:lang w:val="pl-PL" w:eastAsia="zh-CN" w:bidi="hi-IN"/>
        </w:rPr>
        <w:t>.</w:t>
      </w:r>
    </w:p>
    <w:p w14:paraId="4FC28B9A" w14:textId="77777777" w:rsidR="004F558F" w:rsidRPr="00872D87" w:rsidRDefault="004F558F" w:rsidP="00867965">
      <w:pPr>
        <w:widowControl w:val="0"/>
        <w:suppressAutoHyphens/>
        <w:spacing w:after="0" w:line="240" w:lineRule="auto"/>
        <w:jc w:val="center"/>
        <w:rPr>
          <w:rFonts w:ascii="Arial" w:eastAsia="SimSun" w:hAnsi="Arial" w:cs="Arial"/>
          <w:b/>
          <w:bCs/>
          <w:kern w:val="1"/>
          <w:sz w:val="20"/>
          <w:szCs w:val="20"/>
          <w:lang w:val="pl-PL" w:eastAsia="zh-CN" w:bidi="hi-IN"/>
        </w:rPr>
      </w:pPr>
      <w:r w:rsidRPr="00872D87">
        <w:rPr>
          <w:rFonts w:ascii="Arial" w:eastAsia="SimSun" w:hAnsi="Arial" w:cs="Arial"/>
          <w:b/>
          <w:bCs/>
          <w:kern w:val="1"/>
          <w:sz w:val="20"/>
          <w:szCs w:val="20"/>
          <w:lang w:val="pl-PL" w:eastAsia="zh-CN" w:bidi="hi-IN"/>
        </w:rPr>
        <w:t>[Postanowienia końcowe]</w:t>
      </w:r>
    </w:p>
    <w:p w14:paraId="6682AA09" w14:textId="77777777" w:rsidR="00A074D5" w:rsidRPr="00A074D5" w:rsidRDefault="00A074D5" w:rsidP="00510B96">
      <w:pPr>
        <w:widowControl w:val="0"/>
        <w:suppressAutoHyphens/>
        <w:spacing w:after="0" w:line="240" w:lineRule="auto"/>
        <w:jc w:val="both"/>
        <w:rPr>
          <w:rFonts w:ascii="Arial" w:eastAsia="Times New Roman" w:hAnsi="Arial" w:cs="Arial"/>
          <w:kern w:val="1"/>
          <w:sz w:val="20"/>
          <w:szCs w:val="20"/>
          <w:lang w:val="pl-PL" w:eastAsia="zh-CN" w:bidi="hi-IN"/>
        </w:rPr>
      </w:pPr>
    </w:p>
    <w:p w14:paraId="4578C204" w14:textId="53C27801" w:rsidR="00867B77" w:rsidRPr="00872D87" w:rsidRDefault="00867B77" w:rsidP="00B7497B">
      <w:pPr>
        <w:widowControl w:val="0"/>
        <w:numPr>
          <w:ilvl w:val="0"/>
          <w:numId w:val="5"/>
        </w:numPr>
        <w:tabs>
          <w:tab w:val="clear" w:pos="720"/>
        </w:tabs>
        <w:suppressAutoHyphens/>
        <w:spacing w:after="0" w:line="240" w:lineRule="auto"/>
        <w:ind w:left="426" w:hanging="426"/>
        <w:jc w:val="both"/>
        <w:rPr>
          <w:rFonts w:ascii="Arial" w:eastAsia="Times New Roman" w:hAnsi="Arial" w:cs="Arial"/>
          <w:kern w:val="1"/>
          <w:sz w:val="20"/>
          <w:szCs w:val="20"/>
          <w:lang w:val="pl-PL" w:eastAsia="zh-CN" w:bidi="hi-IN"/>
        </w:rPr>
      </w:pPr>
      <w:bookmarkStart w:id="6" w:name="_Hlk137032055"/>
      <w:r w:rsidRPr="00872D87">
        <w:rPr>
          <w:rFonts w:ascii="Arial" w:hAnsi="Arial" w:cs="Arial"/>
          <w:sz w:val="20"/>
          <w:szCs w:val="20"/>
          <w:lang w:val="pl-PL" w:eastAsia="pl-PL"/>
        </w:rPr>
        <w:t>Strony wskazują jako właściwe dla siebie dla wszelkich doręczeń adresy wskazane na pierwszej stronie Umowy</w:t>
      </w:r>
      <w:r>
        <w:rPr>
          <w:rFonts w:ascii="Arial" w:hAnsi="Arial" w:cs="Arial"/>
          <w:sz w:val="20"/>
          <w:szCs w:val="20"/>
          <w:lang w:val="pl-PL" w:eastAsia="pl-PL"/>
        </w:rPr>
        <w:t>.</w:t>
      </w:r>
    </w:p>
    <w:p w14:paraId="44B7DB9C" w14:textId="77777777" w:rsidR="00867B77" w:rsidRDefault="00867B77" w:rsidP="00872D87">
      <w:pPr>
        <w:pStyle w:val="Akapitzlist"/>
        <w:rPr>
          <w:rFonts w:ascii="Arial" w:hAnsi="Arial" w:cs="Arial"/>
          <w:sz w:val="20"/>
          <w:szCs w:val="20"/>
        </w:rPr>
      </w:pPr>
    </w:p>
    <w:p w14:paraId="5C70C670" w14:textId="77777777" w:rsidR="004F558F" w:rsidRPr="00872D87" w:rsidRDefault="004F558F" w:rsidP="00B7497B">
      <w:pPr>
        <w:widowControl w:val="0"/>
        <w:numPr>
          <w:ilvl w:val="0"/>
          <w:numId w:val="5"/>
        </w:numPr>
        <w:tabs>
          <w:tab w:val="clear" w:pos="720"/>
        </w:tabs>
        <w:suppressAutoHyphens/>
        <w:spacing w:after="0" w:line="240" w:lineRule="auto"/>
        <w:ind w:left="426" w:hanging="426"/>
        <w:jc w:val="both"/>
        <w:rPr>
          <w:rFonts w:ascii="Arial" w:eastAsia="Times New Roma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Cesja uprawnień WYKONAWCY wobec </w:t>
      </w:r>
      <w:r w:rsidR="00886CBE" w:rsidRPr="00872D87">
        <w:rPr>
          <w:rFonts w:ascii="Arial" w:eastAsia="SimSun" w:hAnsi="Arial" w:cs="Arial"/>
          <w:kern w:val="1"/>
          <w:sz w:val="20"/>
          <w:szCs w:val="20"/>
          <w:lang w:val="pl-PL" w:eastAsia="zh-CN" w:bidi="hi-IN"/>
        </w:rPr>
        <w:t>ZAMAWIAJĄCEGO</w:t>
      </w:r>
      <w:r w:rsidRPr="00872D87">
        <w:rPr>
          <w:rFonts w:ascii="Arial" w:eastAsia="SimSun" w:hAnsi="Arial" w:cs="Arial"/>
          <w:kern w:val="1"/>
          <w:sz w:val="20"/>
          <w:szCs w:val="20"/>
          <w:lang w:val="pl-PL" w:eastAsia="zh-CN" w:bidi="hi-IN"/>
        </w:rPr>
        <w:t xml:space="preserve"> wynikających z niniejszej Umowy wymaga uprzedniej, pisemnej zgody </w:t>
      </w:r>
      <w:r w:rsidR="00886CBE" w:rsidRPr="00872D87">
        <w:rPr>
          <w:rFonts w:ascii="Arial" w:eastAsia="SimSun" w:hAnsi="Arial" w:cs="Arial"/>
          <w:kern w:val="1"/>
          <w:sz w:val="20"/>
          <w:szCs w:val="20"/>
          <w:lang w:val="pl-PL" w:eastAsia="zh-CN" w:bidi="hi-IN"/>
        </w:rPr>
        <w:t>ZAMAWIAJĄCEGO</w:t>
      </w:r>
      <w:r w:rsidRPr="00872D87">
        <w:rPr>
          <w:rFonts w:ascii="Arial" w:eastAsia="SimSun" w:hAnsi="Arial" w:cs="Arial"/>
          <w:kern w:val="1"/>
          <w:sz w:val="20"/>
          <w:szCs w:val="20"/>
          <w:lang w:val="pl-PL" w:eastAsia="zh-CN" w:bidi="hi-IN"/>
        </w:rPr>
        <w:t xml:space="preserve"> pod rygorem nieważności. </w:t>
      </w:r>
    </w:p>
    <w:p w14:paraId="6D799D90" w14:textId="77777777" w:rsidR="004F558F" w:rsidRPr="00872D87" w:rsidRDefault="004F558F" w:rsidP="00AB6801">
      <w:pPr>
        <w:widowControl w:val="0"/>
        <w:suppressAutoHyphens/>
        <w:spacing w:after="0" w:line="240" w:lineRule="auto"/>
        <w:ind w:left="426" w:hanging="426"/>
        <w:rPr>
          <w:rFonts w:ascii="Arial" w:eastAsia="SimSun" w:hAnsi="Arial" w:cs="Arial"/>
          <w:kern w:val="1"/>
          <w:sz w:val="20"/>
          <w:szCs w:val="20"/>
          <w:lang w:val="pl-PL" w:eastAsia="zh-CN" w:bidi="hi-IN"/>
        </w:rPr>
      </w:pPr>
    </w:p>
    <w:p w14:paraId="44206EE1" w14:textId="33C31104" w:rsidR="003E33A0" w:rsidRDefault="003E33A0" w:rsidP="00B7497B">
      <w:pPr>
        <w:widowControl w:val="0"/>
        <w:numPr>
          <w:ilvl w:val="0"/>
          <w:numId w:val="5"/>
        </w:numPr>
        <w:tabs>
          <w:tab w:val="clear" w:pos="720"/>
        </w:tabs>
        <w:suppressAutoHyphens/>
        <w:spacing w:after="0" w:line="240" w:lineRule="auto"/>
        <w:ind w:left="426" w:hanging="426"/>
        <w:jc w:val="both"/>
        <w:rPr>
          <w:rFonts w:ascii="Arial" w:eastAsia="SimSun" w:hAnsi="Arial" w:cs="Arial"/>
          <w:kern w:val="1"/>
          <w:sz w:val="20"/>
          <w:szCs w:val="20"/>
          <w:lang w:val="pl-PL" w:eastAsia="zh-CN" w:bidi="hi-IN"/>
        </w:rPr>
      </w:pPr>
      <w:r>
        <w:rPr>
          <w:rFonts w:ascii="Arial" w:eastAsia="SimSun" w:hAnsi="Arial" w:cs="Arial"/>
          <w:kern w:val="1"/>
          <w:sz w:val="20"/>
          <w:szCs w:val="20"/>
          <w:lang w:val="pl-PL" w:eastAsia="zh-CN" w:bidi="hi-IN"/>
        </w:rPr>
        <w:t>Celem uniknięcia wszelkiej wątpliwości strony zgodnie potwierdzają, że ewentualna odpowiedzialność umowna i deliktowa ZAMAWIAJĄCEGO względem WYKONAWCY z tytułu ewentualnych roszczeń związanych z realizacją Umowy w żadnym wypadku nie rozciąga się na utracone korzyści i jest ograniczona wyłącznie do szkód powstałych z winy ZAMAWIAJĄCEGO.</w:t>
      </w:r>
    </w:p>
    <w:p w14:paraId="0F5A7D2F" w14:textId="77777777" w:rsidR="003E33A0" w:rsidRDefault="003E33A0" w:rsidP="003E33A0">
      <w:pPr>
        <w:pStyle w:val="Akapitzlist"/>
        <w:rPr>
          <w:rFonts w:ascii="Arial" w:hAnsi="Arial" w:cs="Arial"/>
          <w:sz w:val="20"/>
          <w:szCs w:val="20"/>
        </w:rPr>
      </w:pPr>
    </w:p>
    <w:p w14:paraId="6D9E8636" w14:textId="7D0BAE08" w:rsidR="004F558F" w:rsidRPr="00872D87" w:rsidRDefault="004F558F" w:rsidP="00B7497B">
      <w:pPr>
        <w:widowControl w:val="0"/>
        <w:numPr>
          <w:ilvl w:val="0"/>
          <w:numId w:val="5"/>
        </w:numPr>
        <w:tabs>
          <w:tab w:val="clear" w:pos="72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Niniejsza Umowa podlega w całości prawu polskiemu.</w:t>
      </w:r>
      <w:r w:rsidR="00AB6801" w:rsidRPr="00872D87">
        <w:rPr>
          <w:rFonts w:ascii="Arial" w:eastAsia="SimSun" w:hAnsi="Arial" w:cs="Arial"/>
          <w:kern w:val="1"/>
          <w:sz w:val="20"/>
          <w:szCs w:val="20"/>
          <w:lang w:val="pl-PL" w:eastAsia="zh-CN" w:bidi="hi-IN"/>
        </w:rPr>
        <w:t xml:space="preserve"> W sprawach nieuregulowanych w Umowie zastosowanie znajdują przepisy prawa polskiego, w tym zwłaszcza kodeksu cywilnego.</w:t>
      </w:r>
    </w:p>
    <w:p w14:paraId="758FAAD8" w14:textId="77777777" w:rsidR="004F558F" w:rsidRPr="00872D87" w:rsidRDefault="004F558F" w:rsidP="00AB6801">
      <w:pPr>
        <w:widowControl w:val="0"/>
        <w:suppressAutoHyphens/>
        <w:spacing w:after="0" w:line="240" w:lineRule="auto"/>
        <w:ind w:left="426" w:hanging="426"/>
        <w:rPr>
          <w:rFonts w:ascii="Arial" w:eastAsia="SimSun" w:hAnsi="Arial" w:cs="Arial"/>
          <w:kern w:val="1"/>
          <w:sz w:val="20"/>
          <w:szCs w:val="20"/>
          <w:lang w:val="pl-PL" w:eastAsia="zh-CN" w:bidi="hi-IN"/>
        </w:rPr>
      </w:pPr>
    </w:p>
    <w:p w14:paraId="239A0998" w14:textId="77777777" w:rsidR="004F558F" w:rsidRPr="00872D87" w:rsidRDefault="004F558F" w:rsidP="00B7497B">
      <w:pPr>
        <w:widowControl w:val="0"/>
        <w:numPr>
          <w:ilvl w:val="0"/>
          <w:numId w:val="5"/>
        </w:numPr>
        <w:tabs>
          <w:tab w:val="clear" w:pos="720"/>
        </w:tabs>
        <w:suppressAutoHyphens/>
        <w:spacing w:after="0" w:line="240" w:lineRule="auto"/>
        <w:ind w:left="426" w:hanging="426"/>
        <w:jc w:val="both"/>
        <w:rPr>
          <w:rFonts w:ascii="Arial" w:eastAsia="Times New Roman" w:hAnsi="Arial" w:cs="Arial"/>
          <w:kern w:val="1"/>
          <w:sz w:val="20"/>
          <w:szCs w:val="20"/>
          <w:lang w:val="pl-PL" w:eastAsia="zh-CN" w:bidi="hi-IN"/>
        </w:rPr>
      </w:pPr>
      <w:r w:rsidRPr="00872D87">
        <w:rPr>
          <w:rFonts w:ascii="Arial" w:eastAsia="SimSun" w:hAnsi="Arial" w:cs="Arial"/>
          <w:kern w:val="1"/>
          <w:sz w:val="20"/>
          <w:szCs w:val="20"/>
          <w:lang w:val="pl-PL" w:eastAsia="zh-CN" w:bidi="hi-IN"/>
        </w:rPr>
        <w:t>Wszelkie</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spory</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wynikłe</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z</w:t>
      </w:r>
      <w:r w:rsidRPr="00872D87">
        <w:rPr>
          <w:rFonts w:ascii="Arial" w:eastAsia="Times New Roman" w:hAnsi="Arial" w:cs="Arial"/>
          <w:kern w:val="1"/>
          <w:sz w:val="20"/>
          <w:szCs w:val="20"/>
          <w:lang w:val="pl-PL" w:eastAsia="zh-CN" w:bidi="hi-IN"/>
        </w:rPr>
        <w:t xml:space="preserve"> niniejszej </w:t>
      </w:r>
      <w:r w:rsidRPr="00872D87">
        <w:rPr>
          <w:rFonts w:ascii="Arial" w:eastAsia="SimSun" w:hAnsi="Arial" w:cs="Arial"/>
          <w:kern w:val="1"/>
          <w:sz w:val="20"/>
          <w:szCs w:val="20"/>
          <w:lang w:val="pl-PL" w:eastAsia="zh-CN" w:bidi="hi-IN"/>
        </w:rPr>
        <w:t>Umowy</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lub</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z</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nią</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związane</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Strony</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poddają</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pod</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rozstrzygniecie</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właściwego</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rzeczowo</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sądu</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powszechnego</w:t>
      </w:r>
      <w:r w:rsidRPr="00872D87">
        <w:rPr>
          <w:rFonts w:ascii="Arial" w:eastAsia="Times New Roman" w:hAnsi="Arial" w:cs="Arial"/>
          <w:kern w:val="1"/>
          <w:sz w:val="20"/>
          <w:szCs w:val="20"/>
          <w:lang w:val="pl-PL" w:eastAsia="zh-CN" w:bidi="hi-IN"/>
        </w:rPr>
        <w:t xml:space="preserve"> ogólnie </w:t>
      </w:r>
      <w:r w:rsidRPr="00872D87">
        <w:rPr>
          <w:rFonts w:ascii="Arial" w:eastAsia="SimSun" w:hAnsi="Arial" w:cs="Arial"/>
          <w:kern w:val="1"/>
          <w:sz w:val="20"/>
          <w:szCs w:val="20"/>
          <w:lang w:val="pl-PL" w:eastAsia="zh-CN" w:bidi="hi-IN"/>
        </w:rPr>
        <w:t>miejscowo</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właściwego</w:t>
      </w:r>
      <w:r w:rsidRPr="00872D87">
        <w:rPr>
          <w:rFonts w:ascii="Arial" w:eastAsia="Times New Roma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dla</w:t>
      </w:r>
      <w:r w:rsidRPr="00872D87">
        <w:rPr>
          <w:rFonts w:ascii="Arial" w:eastAsia="Times New Roman" w:hAnsi="Arial" w:cs="Arial"/>
          <w:kern w:val="1"/>
          <w:sz w:val="20"/>
          <w:szCs w:val="20"/>
          <w:lang w:val="pl-PL" w:eastAsia="zh-CN" w:bidi="hi-IN"/>
        </w:rPr>
        <w:t xml:space="preserve"> </w:t>
      </w:r>
      <w:r w:rsidR="00886CBE" w:rsidRPr="00872D87">
        <w:rPr>
          <w:rFonts w:ascii="Arial" w:eastAsia="Times New Roman" w:hAnsi="Arial" w:cs="Arial"/>
          <w:kern w:val="1"/>
          <w:sz w:val="20"/>
          <w:szCs w:val="20"/>
          <w:lang w:val="pl-PL" w:eastAsia="zh-CN" w:bidi="hi-IN"/>
        </w:rPr>
        <w:t>ZAMAWIAJĄCEGO</w:t>
      </w:r>
      <w:r w:rsidRPr="00872D87">
        <w:rPr>
          <w:rFonts w:ascii="Arial" w:eastAsia="SimSun" w:hAnsi="Arial" w:cs="Arial"/>
          <w:kern w:val="1"/>
          <w:sz w:val="20"/>
          <w:szCs w:val="20"/>
          <w:lang w:val="pl-PL" w:eastAsia="zh-CN" w:bidi="hi-IN"/>
        </w:rPr>
        <w:t>.</w:t>
      </w:r>
    </w:p>
    <w:p w14:paraId="676EE010" w14:textId="77777777" w:rsidR="00AB6801" w:rsidRPr="00872D87" w:rsidRDefault="00AB6801" w:rsidP="00AB6801">
      <w:pPr>
        <w:pStyle w:val="Akapitzlist"/>
        <w:ind w:left="426" w:hanging="426"/>
        <w:rPr>
          <w:rFonts w:ascii="Arial" w:eastAsia="Times New Roman" w:hAnsi="Arial" w:cs="Arial"/>
          <w:sz w:val="20"/>
          <w:szCs w:val="20"/>
        </w:rPr>
      </w:pPr>
    </w:p>
    <w:p w14:paraId="2396A978" w14:textId="77777777" w:rsidR="00AB6801" w:rsidRPr="00872D87" w:rsidRDefault="00AB6801" w:rsidP="00B7497B">
      <w:pPr>
        <w:widowControl w:val="0"/>
        <w:numPr>
          <w:ilvl w:val="0"/>
          <w:numId w:val="5"/>
        </w:numPr>
        <w:tabs>
          <w:tab w:val="clear" w:pos="72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Jeżeli postanowienia Umowy są albo staną się nieważne albo nieskuteczne, lub Umowa zawierać będzie lukę, nie narusza to ważności i skuteczności pozostałych postanowień Umowy. Zamiast nieważnych albo nieskutecznych postanowień lub jako wypełnienie luki Strony zobowiązują się ustalić rozwiązanie najbliższe takiemu postanowieniu, lub też obowiązywać będzie odpowiednia regulacja prawna, która – jeżeli tylko będzie to prawnie dopuszczalne – w sposób możliwie bliski odpowiadać będzie temu, co Strony </w:t>
      </w:r>
      <w:r w:rsidRPr="00872D87">
        <w:rPr>
          <w:rFonts w:ascii="Arial" w:eastAsia="SimSun" w:hAnsi="Arial" w:cs="Arial"/>
          <w:kern w:val="1"/>
          <w:sz w:val="20"/>
          <w:szCs w:val="20"/>
          <w:lang w:val="pl-PL" w:eastAsia="zh-CN" w:bidi="hi-IN"/>
        </w:rPr>
        <w:lastRenderedPageBreak/>
        <w:t>ustaliły albo temu, co by ustaliły, gdyby zawarły takie postanowienie, pod warunkiem, jednak że całość Umowy bez nieważnych albo nieskutecznych postanowień zachowuje rozsądną treść.</w:t>
      </w:r>
    </w:p>
    <w:p w14:paraId="65F02A65" w14:textId="77777777" w:rsidR="004F558F" w:rsidRPr="00872D87" w:rsidRDefault="004F558F" w:rsidP="00AB6801">
      <w:pPr>
        <w:widowControl w:val="0"/>
        <w:suppressAutoHyphens/>
        <w:spacing w:after="0" w:line="240" w:lineRule="auto"/>
        <w:ind w:left="426" w:hanging="426"/>
        <w:jc w:val="both"/>
        <w:rPr>
          <w:rFonts w:ascii="Arial" w:eastAsia="SimSun" w:hAnsi="Arial" w:cs="Arial"/>
          <w:kern w:val="1"/>
          <w:sz w:val="20"/>
          <w:szCs w:val="20"/>
          <w:lang w:val="pl-PL" w:eastAsia="zh-CN" w:bidi="hi-IN"/>
        </w:rPr>
      </w:pPr>
    </w:p>
    <w:p w14:paraId="499761AC" w14:textId="74D0EF21" w:rsidR="00DC37A7" w:rsidRDefault="004F558F" w:rsidP="00B7497B">
      <w:pPr>
        <w:widowControl w:val="0"/>
        <w:numPr>
          <w:ilvl w:val="0"/>
          <w:numId w:val="5"/>
        </w:numPr>
        <w:tabs>
          <w:tab w:val="clear" w:pos="720"/>
        </w:tabs>
        <w:suppressAutoHyphens/>
        <w:spacing w:after="0" w:line="240" w:lineRule="auto"/>
        <w:ind w:left="426" w:hanging="426"/>
        <w:jc w:val="both"/>
        <w:rPr>
          <w:rFonts w:ascii="Arial" w:eastAsia="Times New Roman" w:hAnsi="Arial" w:cs="Arial"/>
          <w:kern w:val="1"/>
          <w:sz w:val="20"/>
          <w:szCs w:val="20"/>
          <w:lang w:val="pl-PL" w:eastAsia="zh-CN" w:bidi="hi-IN"/>
        </w:rPr>
      </w:pPr>
      <w:r w:rsidRPr="00872D87">
        <w:rPr>
          <w:rFonts w:ascii="Arial" w:eastAsia="SimSun" w:hAnsi="Arial" w:cs="Arial"/>
          <w:kern w:val="1"/>
          <w:sz w:val="20"/>
          <w:szCs w:val="20"/>
          <w:lang w:val="pl-PL" w:eastAsia="zh-CN" w:bidi="hi-IN"/>
        </w:rPr>
        <w:t xml:space="preserve">Wszelkie zmiany, uzupełnienia, rozwiązanie, wypowiedzenie lub odstąpienie od niniejszej Umowy, wymagają zachowania formy pisemnej </w:t>
      </w:r>
      <w:r w:rsidR="005254C8">
        <w:rPr>
          <w:rFonts w:ascii="Arial" w:eastAsia="Times New Roman" w:hAnsi="Arial" w:cs="Arial"/>
          <w:sz w:val="20"/>
          <w:szCs w:val="20"/>
          <w:lang w:val="pl-PL" w:eastAsia="pl-PL"/>
        </w:rPr>
        <w:t>lub elektronicznej (tj. z podpisem kwalifikowanym),</w:t>
      </w:r>
      <w:r w:rsidR="005254C8" w:rsidRPr="00872D87">
        <w:rPr>
          <w:rFonts w:ascii="Arial" w:eastAsia="SimSu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pod rygorem nieważności</w:t>
      </w:r>
      <w:r w:rsidRPr="00872D87">
        <w:rPr>
          <w:rFonts w:ascii="Arial" w:eastAsia="Times New Roman" w:hAnsi="Arial" w:cs="Arial"/>
          <w:kern w:val="1"/>
          <w:sz w:val="20"/>
          <w:szCs w:val="20"/>
          <w:lang w:val="pl-PL" w:eastAsia="zh-CN" w:bidi="hi-IN"/>
        </w:rPr>
        <w:t>.</w:t>
      </w:r>
    </w:p>
    <w:p w14:paraId="4F8ADC6C" w14:textId="77777777" w:rsidR="00DC37A7" w:rsidRDefault="00DC37A7" w:rsidP="00DC37A7">
      <w:pPr>
        <w:pStyle w:val="Akapitzlist"/>
        <w:rPr>
          <w:rFonts w:ascii="Arial" w:eastAsia="Times New Roman" w:hAnsi="Arial" w:cs="Arial"/>
          <w:sz w:val="20"/>
          <w:szCs w:val="20"/>
          <w:lang w:eastAsia="pl-PL"/>
        </w:rPr>
      </w:pPr>
    </w:p>
    <w:p w14:paraId="1D370C61" w14:textId="77777777" w:rsidR="00354C0C" w:rsidRPr="00DC37A7" w:rsidRDefault="00354C0C" w:rsidP="00B7497B">
      <w:pPr>
        <w:widowControl w:val="0"/>
        <w:numPr>
          <w:ilvl w:val="0"/>
          <w:numId w:val="5"/>
        </w:numPr>
        <w:tabs>
          <w:tab w:val="clear" w:pos="720"/>
        </w:tabs>
        <w:suppressAutoHyphens/>
        <w:spacing w:after="0" w:line="240" w:lineRule="auto"/>
        <w:ind w:left="426" w:hanging="426"/>
        <w:jc w:val="both"/>
        <w:rPr>
          <w:rFonts w:ascii="Arial" w:eastAsia="Times New Roman" w:hAnsi="Arial" w:cs="Arial"/>
          <w:kern w:val="1"/>
          <w:sz w:val="20"/>
          <w:szCs w:val="20"/>
          <w:lang w:val="pl-PL" w:eastAsia="zh-CN" w:bidi="hi-IN"/>
        </w:rPr>
      </w:pPr>
      <w:r w:rsidRPr="00DC37A7">
        <w:rPr>
          <w:rFonts w:ascii="Arial" w:eastAsia="Times New Roman" w:hAnsi="Arial" w:cs="Arial"/>
          <w:sz w:val="20"/>
          <w:szCs w:val="20"/>
          <w:lang w:val="pl-PL" w:eastAsia="pl-PL"/>
        </w:rPr>
        <w:t xml:space="preserve">Umowa stanowi jedyną, wyłączną i kompleksową regulacje stosunku prawnego istniejącego między Stronami w zakresie usług przewidzianych niniejszą Umową. W sytuacji, gdyby Przedmiot Umowy był uprzednio objęty inną umową lub zamówieniem to Strony zgodnie postanawiają, że ulega ona rozwiązaniu wraz z zawarciem Umowy. Otrzymanie przez WYKONAWCĘ zamówienia od ZAMAWIAJĄCEGO na Przedmiot Umowy nie będzie stanowić - niezależnie od treści zamówienia </w:t>
      </w:r>
      <w:proofErr w:type="gramStart"/>
      <w:r w:rsidRPr="00DC37A7">
        <w:rPr>
          <w:rFonts w:ascii="Arial" w:eastAsia="Times New Roman" w:hAnsi="Arial" w:cs="Arial"/>
          <w:sz w:val="20"/>
          <w:szCs w:val="20"/>
          <w:lang w:val="pl-PL" w:eastAsia="pl-PL"/>
        </w:rPr>
        <w:t>-  zmiany</w:t>
      </w:r>
      <w:proofErr w:type="gramEnd"/>
      <w:r w:rsidRPr="00DC37A7">
        <w:rPr>
          <w:rFonts w:ascii="Arial" w:eastAsia="Times New Roman" w:hAnsi="Arial" w:cs="Arial"/>
          <w:sz w:val="20"/>
          <w:szCs w:val="20"/>
          <w:lang w:val="pl-PL" w:eastAsia="pl-PL"/>
        </w:rPr>
        <w:t xml:space="preserve"> postanowień Umowy, a jedynie stanowi potwierdzenie jej zawarcia wymagane wewnętrznym systemem rozliczeniowym ZAMAWIAJĄCEGO. </w:t>
      </w:r>
    </w:p>
    <w:p w14:paraId="63E2A35A" w14:textId="77777777" w:rsidR="004F558F" w:rsidRPr="00872D87" w:rsidRDefault="004F558F" w:rsidP="00AB6801">
      <w:pPr>
        <w:widowControl w:val="0"/>
        <w:suppressAutoHyphens/>
        <w:spacing w:after="0" w:line="240" w:lineRule="auto"/>
        <w:ind w:left="426" w:hanging="426"/>
        <w:rPr>
          <w:rFonts w:ascii="Arial" w:eastAsia="SimSun" w:hAnsi="Arial" w:cs="Arial"/>
          <w:kern w:val="1"/>
          <w:sz w:val="20"/>
          <w:szCs w:val="20"/>
          <w:lang w:val="pl-PL" w:eastAsia="zh-CN" w:bidi="hi-IN"/>
        </w:rPr>
      </w:pPr>
    </w:p>
    <w:p w14:paraId="08A1A3CB" w14:textId="235172F8" w:rsidR="00DC37A7" w:rsidRPr="0001336A" w:rsidRDefault="004F558F" w:rsidP="00B7497B">
      <w:pPr>
        <w:widowControl w:val="0"/>
        <w:numPr>
          <w:ilvl w:val="0"/>
          <w:numId w:val="5"/>
        </w:numPr>
        <w:tabs>
          <w:tab w:val="clear" w:pos="720"/>
        </w:tabs>
        <w:suppressAutoHyphens/>
        <w:spacing w:after="0" w:line="240" w:lineRule="auto"/>
        <w:ind w:left="426" w:hanging="426"/>
        <w:jc w:val="both"/>
        <w:rPr>
          <w:rFonts w:ascii="Arial" w:eastAsia="Times New Roman" w:hAnsi="Arial" w:cs="Arial"/>
          <w:kern w:val="1"/>
          <w:sz w:val="20"/>
          <w:szCs w:val="20"/>
          <w:lang w:val="pl-PL" w:eastAsia="zh-CN" w:bidi="hi-IN"/>
        </w:rPr>
      </w:pPr>
      <w:r w:rsidRPr="00872D87">
        <w:rPr>
          <w:rFonts w:ascii="Arial" w:eastAsia="SimSun" w:hAnsi="Arial" w:cs="Arial"/>
          <w:kern w:val="1"/>
          <w:sz w:val="20"/>
          <w:szCs w:val="20"/>
          <w:lang w:val="pl-PL" w:eastAsia="zh-CN" w:bidi="hi-IN"/>
        </w:rPr>
        <w:t>Umowę sporządzono w dwóch jednobrzmiących egzemplarzach w języku polskim, po jednym dla każdej ze Stron.</w:t>
      </w:r>
    </w:p>
    <w:p w14:paraId="52660172" w14:textId="77777777" w:rsidR="0001336A" w:rsidRDefault="0001336A" w:rsidP="0001336A">
      <w:pPr>
        <w:pStyle w:val="Akapitzlist"/>
        <w:rPr>
          <w:rFonts w:ascii="Arial" w:eastAsia="Times New Roman" w:hAnsi="Arial" w:cs="Arial"/>
          <w:sz w:val="20"/>
          <w:szCs w:val="20"/>
        </w:rPr>
      </w:pPr>
    </w:p>
    <w:p w14:paraId="06B46A7D" w14:textId="3F81A4D7" w:rsidR="0001336A" w:rsidRDefault="0001336A" w:rsidP="00B7497B">
      <w:pPr>
        <w:widowControl w:val="0"/>
        <w:numPr>
          <w:ilvl w:val="0"/>
          <w:numId w:val="5"/>
        </w:numPr>
        <w:tabs>
          <w:tab w:val="clear" w:pos="720"/>
        </w:tabs>
        <w:suppressAutoHyphens/>
        <w:spacing w:after="0" w:line="240" w:lineRule="auto"/>
        <w:ind w:left="426" w:hanging="426"/>
        <w:jc w:val="both"/>
        <w:rPr>
          <w:rFonts w:ascii="Arial" w:eastAsia="Times New Roman" w:hAnsi="Arial" w:cs="Arial"/>
          <w:kern w:val="1"/>
          <w:sz w:val="20"/>
          <w:szCs w:val="20"/>
          <w:lang w:val="pl-PL" w:eastAsia="zh-CN" w:bidi="hi-IN"/>
        </w:rPr>
      </w:pPr>
      <w:r w:rsidRPr="00DC37A7">
        <w:rPr>
          <w:rFonts w:ascii="Arial" w:eastAsia="Times New Roman" w:hAnsi="Arial" w:cs="Arial"/>
          <w:sz w:val="20"/>
          <w:szCs w:val="20"/>
          <w:lang w:val="pl-PL" w:eastAsia="pl-PL"/>
        </w:rPr>
        <w:t>Wszelkie oświadczenia składane przez Strony sobie wzajemnie powinny</w:t>
      </w:r>
      <w:r>
        <w:rPr>
          <w:rFonts w:ascii="Arial" w:eastAsia="Times New Roman" w:hAnsi="Arial" w:cs="Arial"/>
          <w:sz w:val="20"/>
          <w:szCs w:val="20"/>
          <w:lang w:val="pl-PL" w:eastAsia="pl-PL"/>
        </w:rPr>
        <w:t>,</w:t>
      </w:r>
      <w:r w:rsidRPr="00DC37A7">
        <w:rPr>
          <w:rFonts w:ascii="Arial" w:eastAsia="Times New Roman" w:hAnsi="Arial" w:cs="Arial"/>
          <w:sz w:val="20"/>
          <w:szCs w:val="20"/>
          <w:lang w:val="pl-PL" w:eastAsia="pl-PL"/>
        </w:rPr>
        <w:t xml:space="preserve"> pod rygorem nieważności</w:t>
      </w:r>
      <w:r>
        <w:rPr>
          <w:rFonts w:ascii="Arial" w:eastAsia="Times New Roman" w:hAnsi="Arial" w:cs="Arial"/>
          <w:sz w:val="20"/>
          <w:szCs w:val="20"/>
          <w:lang w:val="pl-PL" w:eastAsia="pl-PL"/>
        </w:rPr>
        <w:t>,</w:t>
      </w:r>
      <w:r w:rsidRPr="00DC37A7">
        <w:rPr>
          <w:rFonts w:ascii="Arial" w:eastAsia="Times New Roman" w:hAnsi="Arial" w:cs="Arial"/>
          <w:sz w:val="20"/>
          <w:szCs w:val="20"/>
          <w:lang w:val="pl-PL" w:eastAsia="pl-PL"/>
        </w:rPr>
        <w:t xml:space="preserve"> być dokonane w formie pisemnej</w:t>
      </w:r>
      <w:r>
        <w:rPr>
          <w:rFonts w:ascii="Arial" w:eastAsia="Times New Roman" w:hAnsi="Arial" w:cs="Arial"/>
          <w:sz w:val="20"/>
          <w:szCs w:val="20"/>
          <w:lang w:val="pl-PL" w:eastAsia="pl-PL"/>
        </w:rPr>
        <w:t xml:space="preserve"> lub elektronicznej (tj. z podpisem kwalifikowanym). W </w:t>
      </w:r>
      <w:r w:rsidRPr="00DC37A7">
        <w:rPr>
          <w:rFonts w:ascii="Arial" w:eastAsia="Times New Roman" w:hAnsi="Arial" w:cs="Arial"/>
          <w:sz w:val="20"/>
          <w:szCs w:val="20"/>
          <w:lang w:val="pl-PL" w:eastAsia="pl-PL"/>
        </w:rPr>
        <w:t xml:space="preserve">przypadkach </w:t>
      </w:r>
      <w:r>
        <w:rPr>
          <w:rFonts w:ascii="Arial" w:eastAsia="Times New Roman" w:hAnsi="Arial" w:cs="Arial"/>
          <w:sz w:val="20"/>
          <w:szCs w:val="20"/>
          <w:lang w:val="pl-PL" w:eastAsia="pl-PL"/>
        </w:rPr>
        <w:t xml:space="preserve">wyraźnie w Umowie wskazanych za wystarczającą formę dla złożenia oświadczenia woli Strony mogą </w:t>
      </w:r>
      <w:r w:rsidRPr="00DC37A7">
        <w:rPr>
          <w:rFonts w:ascii="Arial" w:eastAsia="Times New Roman" w:hAnsi="Arial" w:cs="Arial"/>
          <w:sz w:val="20"/>
          <w:szCs w:val="20"/>
          <w:lang w:val="pl-PL" w:eastAsia="pl-PL"/>
        </w:rPr>
        <w:t>uzna</w:t>
      </w:r>
      <w:r>
        <w:rPr>
          <w:rFonts w:ascii="Arial" w:eastAsia="Times New Roman" w:hAnsi="Arial" w:cs="Arial"/>
          <w:sz w:val="20"/>
          <w:szCs w:val="20"/>
          <w:lang w:val="pl-PL" w:eastAsia="pl-PL"/>
        </w:rPr>
        <w:t>ć</w:t>
      </w:r>
      <w:r w:rsidRPr="00DC37A7">
        <w:rPr>
          <w:rFonts w:ascii="Arial" w:eastAsia="Times New Roman" w:hAnsi="Arial" w:cs="Arial"/>
          <w:sz w:val="20"/>
          <w:szCs w:val="20"/>
          <w:lang w:val="pl-PL" w:eastAsia="pl-PL"/>
        </w:rPr>
        <w:t xml:space="preserve"> też formę wiadomości elektronicznej</w:t>
      </w:r>
      <w:r>
        <w:rPr>
          <w:rFonts w:ascii="Arial" w:eastAsia="Times New Roman" w:hAnsi="Arial" w:cs="Arial"/>
          <w:sz w:val="20"/>
          <w:szCs w:val="20"/>
          <w:lang w:val="pl-PL" w:eastAsia="pl-PL"/>
        </w:rPr>
        <w:t xml:space="preserve"> email (bez podpisu kwalifikowanego).</w:t>
      </w:r>
    </w:p>
    <w:p w14:paraId="1F5C1380" w14:textId="77777777" w:rsidR="00B45479" w:rsidRPr="00872D87" w:rsidRDefault="00B45479" w:rsidP="00872D87">
      <w:pPr>
        <w:widowControl w:val="0"/>
        <w:suppressAutoHyphens/>
        <w:spacing w:after="0" w:line="240" w:lineRule="auto"/>
        <w:jc w:val="both"/>
        <w:rPr>
          <w:rFonts w:ascii="Arial" w:eastAsia="Times New Roman" w:hAnsi="Arial" w:cs="Arial"/>
          <w:kern w:val="1"/>
          <w:sz w:val="20"/>
          <w:szCs w:val="20"/>
          <w:lang w:val="pl-PL" w:eastAsia="zh-CN" w:bidi="hi-IN"/>
        </w:rPr>
      </w:pPr>
    </w:p>
    <w:p w14:paraId="2A64D724" w14:textId="77777777" w:rsidR="004F558F" w:rsidRPr="00872D87" w:rsidRDefault="004F558F" w:rsidP="00B7497B">
      <w:pPr>
        <w:widowControl w:val="0"/>
        <w:numPr>
          <w:ilvl w:val="0"/>
          <w:numId w:val="5"/>
        </w:numPr>
        <w:tabs>
          <w:tab w:val="clear" w:pos="720"/>
        </w:tabs>
        <w:suppressAutoHyphens/>
        <w:spacing w:after="0" w:line="240" w:lineRule="auto"/>
        <w:ind w:left="426" w:hanging="426"/>
        <w:jc w:val="both"/>
        <w:rPr>
          <w:rFonts w:ascii="Arial" w:eastAsia="SimSun" w:hAnsi="Arial" w:cs="Arial"/>
          <w:kern w:val="1"/>
          <w:sz w:val="20"/>
          <w:szCs w:val="20"/>
          <w:lang w:val="pl-PL" w:eastAsia="zh-CN" w:bidi="hi-IN"/>
        </w:rPr>
      </w:pPr>
      <w:r w:rsidRPr="00872D87">
        <w:rPr>
          <w:rFonts w:ascii="Arial" w:eastAsia="SimSun" w:hAnsi="Arial" w:cs="Arial"/>
          <w:kern w:val="1"/>
          <w:sz w:val="20"/>
          <w:szCs w:val="20"/>
          <w:lang w:val="pl-PL" w:eastAsia="zh-CN" w:bidi="hi-IN"/>
        </w:rPr>
        <w:t>Załączniki do Umowy wymienione w jej treści stanowią jej integralną część, a w szczególności:</w:t>
      </w:r>
    </w:p>
    <w:p w14:paraId="799E380C" w14:textId="77777777" w:rsidR="004F558F" w:rsidRPr="00872D87" w:rsidRDefault="004F558F" w:rsidP="00867965">
      <w:pPr>
        <w:widowControl w:val="0"/>
        <w:suppressAutoHyphens/>
        <w:spacing w:after="0" w:line="240" w:lineRule="auto"/>
        <w:ind w:left="708"/>
        <w:jc w:val="both"/>
        <w:rPr>
          <w:rFonts w:ascii="Arial" w:eastAsia="Times New Roman" w:hAnsi="Arial" w:cs="Arial"/>
          <w:kern w:val="1"/>
          <w:sz w:val="20"/>
          <w:szCs w:val="20"/>
          <w:lang w:val="pl-PL" w:eastAsia="zh-CN" w:bidi="hi-IN"/>
        </w:rPr>
      </w:pPr>
    </w:p>
    <w:p w14:paraId="45D91880" w14:textId="77777777" w:rsidR="004F558F" w:rsidRPr="00872D87" w:rsidRDefault="004F558F" w:rsidP="00B7497B">
      <w:pPr>
        <w:numPr>
          <w:ilvl w:val="0"/>
          <w:numId w:val="9"/>
        </w:numPr>
        <w:spacing w:after="0" w:line="240" w:lineRule="auto"/>
        <w:contextualSpacing/>
        <w:jc w:val="both"/>
        <w:rPr>
          <w:rFonts w:ascii="Arial" w:eastAsia="SimSun" w:hAnsi="Arial" w:cs="Arial"/>
          <w:kern w:val="1"/>
          <w:sz w:val="20"/>
          <w:szCs w:val="20"/>
          <w:lang w:val="pl-PL" w:eastAsia="zh-CN" w:bidi="hi-IN"/>
        </w:rPr>
      </w:pPr>
      <w:r w:rsidRPr="00872D87">
        <w:rPr>
          <w:rFonts w:ascii="Arial" w:eastAsia="SimSun" w:hAnsi="Arial" w:cs="Arial"/>
          <w:b/>
          <w:kern w:val="1"/>
          <w:sz w:val="20"/>
          <w:szCs w:val="20"/>
          <w:lang w:val="pl-PL" w:eastAsia="zh-CN" w:bidi="hi-IN"/>
        </w:rPr>
        <w:t>Załącznik nr 1</w:t>
      </w:r>
      <w:r w:rsidR="00886CBE" w:rsidRPr="00872D87">
        <w:rPr>
          <w:rFonts w:ascii="Arial" w:eastAsia="SimSun" w:hAnsi="Arial" w:cs="Arial"/>
          <w:kern w:val="1"/>
          <w:sz w:val="20"/>
          <w:szCs w:val="20"/>
          <w:lang w:val="pl-PL" w:eastAsia="zh-CN" w:bidi="hi-IN"/>
        </w:rPr>
        <w:t>:</w:t>
      </w:r>
      <w:r w:rsidR="00886CBE" w:rsidRPr="00872D87">
        <w:rPr>
          <w:rFonts w:ascii="Arial" w:eastAsia="SimSun" w:hAnsi="Arial" w:cs="Arial"/>
          <w:kern w:val="1"/>
          <w:sz w:val="20"/>
          <w:szCs w:val="20"/>
          <w:lang w:val="pl-PL" w:eastAsia="zh-CN" w:bidi="hi-IN"/>
        </w:rPr>
        <w:tab/>
      </w:r>
      <w:r w:rsidR="008B280A" w:rsidRPr="00872D87">
        <w:rPr>
          <w:rFonts w:ascii="Arial" w:eastAsia="SimSun" w:hAnsi="Arial" w:cs="Arial"/>
          <w:kern w:val="1"/>
          <w:sz w:val="20"/>
          <w:szCs w:val="20"/>
          <w:lang w:val="pl-PL" w:eastAsia="zh-CN" w:bidi="hi-IN"/>
        </w:rPr>
        <w:t>S</w:t>
      </w:r>
      <w:r w:rsidRPr="00872D87">
        <w:rPr>
          <w:rFonts w:ascii="Arial" w:eastAsia="SimSun" w:hAnsi="Arial" w:cs="Arial"/>
          <w:kern w:val="1"/>
          <w:sz w:val="20"/>
          <w:szCs w:val="20"/>
          <w:lang w:val="pl-PL" w:eastAsia="zh-CN" w:bidi="hi-IN"/>
        </w:rPr>
        <w:t xml:space="preserve">zczegółowy zakres </w:t>
      </w:r>
      <w:r w:rsidR="00886CBE" w:rsidRPr="00872D87">
        <w:rPr>
          <w:rFonts w:ascii="Arial" w:eastAsia="SimSun" w:hAnsi="Arial" w:cs="Arial"/>
          <w:kern w:val="1"/>
          <w:sz w:val="20"/>
          <w:szCs w:val="20"/>
          <w:lang w:val="pl-PL" w:eastAsia="zh-CN" w:bidi="hi-IN"/>
        </w:rPr>
        <w:t>świadczeń</w:t>
      </w:r>
      <w:r w:rsidR="008B280A" w:rsidRPr="00872D87">
        <w:rPr>
          <w:rFonts w:ascii="Arial" w:eastAsia="SimSun" w:hAnsi="Arial" w:cs="Arial"/>
          <w:kern w:val="1"/>
          <w:sz w:val="20"/>
          <w:szCs w:val="20"/>
          <w:lang w:val="pl-PL" w:eastAsia="zh-CN" w:bidi="hi-IN"/>
        </w:rPr>
        <w:t xml:space="preserve"> </w:t>
      </w:r>
      <w:r w:rsidRPr="00872D87">
        <w:rPr>
          <w:rFonts w:ascii="Arial" w:eastAsia="SimSun" w:hAnsi="Arial" w:cs="Arial"/>
          <w:kern w:val="1"/>
          <w:sz w:val="20"/>
          <w:szCs w:val="20"/>
          <w:lang w:val="pl-PL" w:eastAsia="zh-CN" w:bidi="hi-IN"/>
        </w:rPr>
        <w:t>WYKONAWC</w:t>
      </w:r>
      <w:r w:rsidR="008B280A" w:rsidRPr="00872D87">
        <w:rPr>
          <w:rFonts w:ascii="Arial" w:eastAsia="SimSun" w:hAnsi="Arial" w:cs="Arial"/>
          <w:kern w:val="1"/>
          <w:sz w:val="20"/>
          <w:szCs w:val="20"/>
          <w:lang w:val="pl-PL" w:eastAsia="zh-CN" w:bidi="hi-IN"/>
        </w:rPr>
        <w:t>Y</w:t>
      </w:r>
    </w:p>
    <w:p w14:paraId="348DAEF5" w14:textId="77777777" w:rsidR="004F558F" w:rsidRPr="00872D87" w:rsidRDefault="004F558F" w:rsidP="00B7497B">
      <w:pPr>
        <w:numPr>
          <w:ilvl w:val="0"/>
          <w:numId w:val="9"/>
        </w:numPr>
        <w:spacing w:after="0" w:line="240" w:lineRule="auto"/>
        <w:contextualSpacing/>
        <w:jc w:val="both"/>
        <w:rPr>
          <w:rFonts w:ascii="Arial" w:eastAsia="SimSun" w:hAnsi="Arial" w:cs="Arial"/>
          <w:kern w:val="1"/>
          <w:sz w:val="20"/>
          <w:szCs w:val="20"/>
          <w:lang w:val="pl-PL" w:eastAsia="zh-CN" w:bidi="hi-IN"/>
        </w:rPr>
      </w:pPr>
      <w:r w:rsidRPr="00872D87">
        <w:rPr>
          <w:rFonts w:ascii="Arial" w:eastAsia="SimSun" w:hAnsi="Arial" w:cs="Arial"/>
          <w:b/>
          <w:kern w:val="1"/>
          <w:sz w:val="20"/>
          <w:szCs w:val="20"/>
          <w:lang w:val="pl-PL" w:eastAsia="zh-CN" w:bidi="hi-IN"/>
        </w:rPr>
        <w:t>Załącznik nr 2</w:t>
      </w:r>
      <w:r w:rsidR="00886CBE" w:rsidRPr="00872D87">
        <w:rPr>
          <w:rFonts w:ascii="Arial" w:eastAsia="SimSun" w:hAnsi="Arial" w:cs="Arial"/>
          <w:kern w:val="1"/>
          <w:sz w:val="20"/>
          <w:szCs w:val="20"/>
          <w:lang w:val="pl-PL" w:eastAsia="zh-CN" w:bidi="hi-IN"/>
        </w:rPr>
        <w:t>:</w:t>
      </w:r>
      <w:r w:rsidR="00886CBE" w:rsidRPr="00872D87">
        <w:rPr>
          <w:rFonts w:ascii="Arial" w:eastAsia="SimSun" w:hAnsi="Arial" w:cs="Arial"/>
          <w:kern w:val="1"/>
          <w:sz w:val="20"/>
          <w:szCs w:val="20"/>
          <w:lang w:val="pl-PL" w:eastAsia="zh-CN" w:bidi="hi-IN"/>
        </w:rPr>
        <w:tab/>
        <w:t>Oferta WYKONAWCY</w:t>
      </w:r>
    </w:p>
    <w:p w14:paraId="3A7DB948" w14:textId="77777777" w:rsidR="004F558F" w:rsidRPr="00872D87" w:rsidRDefault="004F558F" w:rsidP="00B7497B">
      <w:pPr>
        <w:numPr>
          <w:ilvl w:val="0"/>
          <w:numId w:val="9"/>
        </w:numPr>
        <w:spacing w:after="0" w:line="240" w:lineRule="auto"/>
        <w:contextualSpacing/>
        <w:jc w:val="both"/>
        <w:rPr>
          <w:rFonts w:ascii="Arial" w:eastAsia="SimSun" w:hAnsi="Arial" w:cs="Arial"/>
          <w:kern w:val="1"/>
          <w:sz w:val="20"/>
          <w:szCs w:val="20"/>
          <w:lang w:val="pl-PL" w:eastAsia="zh-CN" w:bidi="hi-IN"/>
        </w:rPr>
      </w:pPr>
      <w:r w:rsidRPr="00872D87">
        <w:rPr>
          <w:rFonts w:ascii="Arial" w:eastAsia="SimSun" w:hAnsi="Arial" w:cs="Arial"/>
          <w:b/>
          <w:kern w:val="1"/>
          <w:sz w:val="20"/>
          <w:szCs w:val="20"/>
          <w:lang w:val="pl-PL" w:eastAsia="zh-CN" w:bidi="hi-IN"/>
        </w:rPr>
        <w:t>Załącznik nr 3</w:t>
      </w:r>
      <w:r w:rsidRPr="00872D87">
        <w:rPr>
          <w:rFonts w:ascii="Arial" w:eastAsia="SimSun" w:hAnsi="Arial" w:cs="Arial"/>
          <w:kern w:val="1"/>
          <w:sz w:val="20"/>
          <w:szCs w:val="20"/>
          <w:lang w:val="pl-PL" w:eastAsia="zh-CN" w:bidi="hi-IN"/>
        </w:rPr>
        <w:t>:</w:t>
      </w:r>
      <w:r w:rsidR="00BD59B2">
        <w:rPr>
          <w:rFonts w:ascii="Arial" w:eastAsia="SimSun" w:hAnsi="Arial" w:cs="Arial"/>
          <w:kern w:val="1"/>
          <w:sz w:val="20"/>
          <w:szCs w:val="20"/>
          <w:lang w:val="pl-PL" w:eastAsia="zh-CN" w:bidi="hi-IN"/>
        </w:rPr>
        <w:tab/>
        <w:t>Harmonogram</w:t>
      </w:r>
    </w:p>
    <w:p w14:paraId="0439D58D" w14:textId="77777777" w:rsidR="008B280A" w:rsidRPr="00872D87" w:rsidRDefault="008B280A" w:rsidP="00B7497B">
      <w:pPr>
        <w:numPr>
          <w:ilvl w:val="0"/>
          <w:numId w:val="9"/>
        </w:numPr>
        <w:spacing w:after="0" w:line="240" w:lineRule="auto"/>
        <w:contextualSpacing/>
        <w:jc w:val="both"/>
        <w:rPr>
          <w:rFonts w:ascii="Arial" w:eastAsia="SimSun" w:hAnsi="Arial" w:cs="Arial"/>
          <w:kern w:val="1"/>
          <w:sz w:val="20"/>
          <w:szCs w:val="20"/>
          <w:lang w:val="pl-PL" w:eastAsia="zh-CN" w:bidi="hi-IN"/>
        </w:rPr>
      </w:pPr>
      <w:r w:rsidRPr="00872D87">
        <w:rPr>
          <w:rFonts w:ascii="Arial" w:eastAsia="SimSun" w:hAnsi="Arial" w:cs="Arial"/>
          <w:b/>
          <w:kern w:val="1"/>
          <w:sz w:val="20"/>
          <w:szCs w:val="20"/>
          <w:lang w:val="pl-PL" w:eastAsia="zh-CN" w:bidi="hi-IN"/>
        </w:rPr>
        <w:t>Załącznik nr 4</w:t>
      </w:r>
      <w:r w:rsidRPr="00872D87">
        <w:rPr>
          <w:rFonts w:ascii="Arial" w:eastAsia="SimSun" w:hAnsi="Arial" w:cs="Arial"/>
          <w:kern w:val="1"/>
          <w:sz w:val="20"/>
          <w:szCs w:val="20"/>
          <w:lang w:val="pl-PL" w:eastAsia="zh-CN" w:bidi="hi-IN"/>
        </w:rPr>
        <w:t>:</w:t>
      </w:r>
      <w:r w:rsidRPr="00872D87">
        <w:rPr>
          <w:rFonts w:ascii="Arial" w:eastAsia="SimSun" w:hAnsi="Arial" w:cs="Arial"/>
          <w:kern w:val="1"/>
          <w:sz w:val="20"/>
          <w:szCs w:val="20"/>
          <w:lang w:val="pl-PL" w:eastAsia="zh-CN" w:bidi="hi-IN"/>
        </w:rPr>
        <w:tab/>
      </w:r>
      <w:r w:rsidRPr="00872D87">
        <w:rPr>
          <w:rFonts w:ascii="Arial" w:eastAsia="SimSun" w:hAnsi="Arial" w:cs="Arial"/>
          <w:bCs/>
          <w:kern w:val="1"/>
          <w:sz w:val="20"/>
          <w:szCs w:val="20"/>
          <w:lang w:val="pl-PL" w:eastAsia="zh-CN" w:bidi="hi-IN"/>
        </w:rPr>
        <w:t>Wymogi BHP i OŚ</w:t>
      </w:r>
    </w:p>
    <w:p w14:paraId="39C24642" w14:textId="77777777" w:rsidR="004F558F" w:rsidRPr="00872D87" w:rsidRDefault="004F558F" w:rsidP="00B7497B">
      <w:pPr>
        <w:numPr>
          <w:ilvl w:val="0"/>
          <w:numId w:val="9"/>
        </w:numPr>
        <w:spacing w:after="0" w:line="240" w:lineRule="auto"/>
        <w:contextualSpacing/>
        <w:jc w:val="both"/>
        <w:rPr>
          <w:rFonts w:ascii="Arial" w:eastAsia="SimSun" w:hAnsi="Arial" w:cs="Arial"/>
          <w:kern w:val="1"/>
          <w:sz w:val="20"/>
          <w:szCs w:val="20"/>
          <w:lang w:val="pl-PL" w:eastAsia="zh-CN" w:bidi="hi-IN"/>
        </w:rPr>
      </w:pPr>
      <w:r w:rsidRPr="00872D87">
        <w:rPr>
          <w:rFonts w:ascii="Arial" w:eastAsia="SimSun" w:hAnsi="Arial" w:cs="Arial"/>
          <w:b/>
          <w:kern w:val="1"/>
          <w:sz w:val="20"/>
          <w:szCs w:val="20"/>
          <w:lang w:val="pl-PL" w:eastAsia="zh-CN" w:bidi="hi-IN"/>
        </w:rPr>
        <w:t>Załącznik nr 5</w:t>
      </w:r>
      <w:r w:rsidR="008B280A" w:rsidRPr="00872D87">
        <w:rPr>
          <w:rFonts w:ascii="Arial" w:eastAsia="SimSun" w:hAnsi="Arial" w:cs="Arial"/>
          <w:kern w:val="1"/>
          <w:sz w:val="20"/>
          <w:szCs w:val="20"/>
          <w:lang w:val="pl-PL" w:eastAsia="zh-CN" w:bidi="hi-IN"/>
        </w:rPr>
        <w:t>:</w:t>
      </w:r>
      <w:r w:rsidR="008B280A" w:rsidRPr="00872D87">
        <w:rPr>
          <w:rFonts w:ascii="Arial" w:eastAsia="SimSun" w:hAnsi="Arial" w:cs="Arial"/>
          <w:kern w:val="1"/>
          <w:sz w:val="20"/>
          <w:szCs w:val="20"/>
          <w:lang w:val="pl-PL" w:eastAsia="zh-CN" w:bidi="hi-IN"/>
        </w:rPr>
        <w:tab/>
      </w:r>
      <w:r w:rsidRPr="00872D87">
        <w:rPr>
          <w:rFonts w:ascii="Arial" w:eastAsia="SimSun" w:hAnsi="Arial" w:cs="Arial"/>
          <w:kern w:val="1"/>
          <w:sz w:val="20"/>
          <w:szCs w:val="20"/>
          <w:lang w:val="pl-PL" w:eastAsia="zh-CN" w:bidi="hi-IN"/>
        </w:rPr>
        <w:t xml:space="preserve">wzór </w:t>
      </w:r>
      <w:r w:rsidR="008B280A" w:rsidRPr="00872D87">
        <w:rPr>
          <w:rFonts w:ascii="Arial" w:eastAsia="SimSun" w:hAnsi="Arial" w:cs="Arial"/>
          <w:kern w:val="1"/>
          <w:sz w:val="20"/>
          <w:szCs w:val="20"/>
          <w:lang w:val="pl-PL" w:eastAsia="zh-CN" w:bidi="hi-IN"/>
        </w:rPr>
        <w:t>Protokołu Odbioru</w:t>
      </w:r>
    </w:p>
    <w:p w14:paraId="6D0E291E" w14:textId="77777777" w:rsidR="004F558F" w:rsidRPr="00872D87" w:rsidRDefault="004F558F" w:rsidP="00B7497B">
      <w:pPr>
        <w:numPr>
          <w:ilvl w:val="0"/>
          <w:numId w:val="9"/>
        </w:numPr>
        <w:spacing w:after="0" w:line="240" w:lineRule="auto"/>
        <w:contextualSpacing/>
        <w:jc w:val="both"/>
        <w:rPr>
          <w:rFonts w:ascii="Arial" w:eastAsia="SimSun" w:hAnsi="Arial" w:cs="Arial"/>
          <w:kern w:val="1"/>
          <w:sz w:val="20"/>
          <w:szCs w:val="20"/>
          <w:lang w:val="pl-PL" w:eastAsia="zh-CN" w:bidi="hi-IN"/>
        </w:rPr>
      </w:pPr>
      <w:r w:rsidRPr="00872D87">
        <w:rPr>
          <w:rFonts w:ascii="Arial" w:eastAsia="SimSun" w:hAnsi="Arial" w:cs="Arial"/>
          <w:b/>
          <w:kern w:val="1"/>
          <w:sz w:val="20"/>
          <w:szCs w:val="20"/>
          <w:lang w:val="pl-PL" w:eastAsia="zh-CN" w:bidi="hi-IN"/>
        </w:rPr>
        <w:t>Załącznik nr 6</w:t>
      </w:r>
      <w:r w:rsidR="008B280A" w:rsidRPr="00872D87">
        <w:rPr>
          <w:rFonts w:ascii="Arial" w:eastAsia="SimSun" w:hAnsi="Arial" w:cs="Arial"/>
          <w:kern w:val="1"/>
          <w:sz w:val="20"/>
          <w:szCs w:val="20"/>
          <w:lang w:val="pl-PL" w:eastAsia="zh-CN" w:bidi="hi-IN"/>
        </w:rPr>
        <w:t>:</w:t>
      </w:r>
      <w:r w:rsidR="008B280A" w:rsidRPr="00872D87">
        <w:rPr>
          <w:rFonts w:ascii="Arial" w:eastAsia="SimSun" w:hAnsi="Arial" w:cs="Arial"/>
          <w:kern w:val="1"/>
          <w:sz w:val="20"/>
          <w:szCs w:val="20"/>
          <w:lang w:val="pl-PL" w:eastAsia="zh-CN" w:bidi="hi-IN"/>
        </w:rPr>
        <w:tab/>
      </w:r>
      <w:r w:rsidRPr="00872D87">
        <w:rPr>
          <w:rFonts w:ascii="Arial" w:eastAsia="SimSun" w:hAnsi="Arial" w:cs="Arial"/>
          <w:kern w:val="1"/>
          <w:sz w:val="20"/>
          <w:szCs w:val="20"/>
          <w:lang w:val="pl-PL" w:eastAsia="zh-CN" w:bidi="hi-IN"/>
        </w:rPr>
        <w:t>wzór gwarancji bankowej</w:t>
      </w:r>
    </w:p>
    <w:p w14:paraId="534C4741" w14:textId="77777777" w:rsidR="008B280A" w:rsidRPr="00872D87" w:rsidRDefault="004F558F" w:rsidP="00B7497B">
      <w:pPr>
        <w:widowControl w:val="0"/>
        <w:numPr>
          <w:ilvl w:val="0"/>
          <w:numId w:val="9"/>
        </w:numPr>
        <w:suppressAutoHyphens/>
        <w:spacing w:after="0" w:line="240" w:lineRule="auto"/>
        <w:jc w:val="both"/>
        <w:rPr>
          <w:rFonts w:ascii="Arial" w:eastAsia="Times New Roman" w:hAnsi="Arial" w:cs="Arial"/>
          <w:kern w:val="1"/>
          <w:sz w:val="20"/>
          <w:szCs w:val="20"/>
          <w:lang w:val="pl-PL" w:eastAsia="zh-CN" w:bidi="hi-IN"/>
        </w:rPr>
      </w:pPr>
      <w:r w:rsidRPr="00872D87">
        <w:rPr>
          <w:rFonts w:ascii="Arial" w:eastAsia="Times New Roman" w:hAnsi="Arial" w:cs="Arial"/>
          <w:b/>
          <w:kern w:val="1"/>
          <w:sz w:val="20"/>
          <w:szCs w:val="20"/>
          <w:lang w:val="pl-PL" w:eastAsia="zh-CN" w:bidi="hi-IN"/>
        </w:rPr>
        <w:t>Załącznik nr 7</w:t>
      </w:r>
      <w:r w:rsidR="008B280A" w:rsidRPr="00872D87">
        <w:rPr>
          <w:rFonts w:ascii="Arial" w:eastAsia="Times New Roman" w:hAnsi="Arial" w:cs="Arial"/>
          <w:b/>
          <w:kern w:val="1"/>
          <w:sz w:val="20"/>
          <w:szCs w:val="20"/>
          <w:lang w:val="pl-PL" w:eastAsia="zh-CN" w:bidi="hi-IN"/>
        </w:rPr>
        <w:t>:</w:t>
      </w:r>
      <w:r w:rsidR="008B280A" w:rsidRPr="00872D87">
        <w:rPr>
          <w:rFonts w:ascii="Arial" w:eastAsia="Times New Roman" w:hAnsi="Arial" w:cs="Arial"/>
          <w:kern w:val="1"/>
          <w:sz w:val="20"/>
          <w:szCs w:val="20"/>
          <w:lang w:val="pl-PL" w:eastAsia="zh-CN" w:bidi="hi-IN"/>
        </w:rPr>
        <w:tab/>
        <w:t>Polisa OC WYKONAWCY</w:t>
      </w:r>
    </w:p>
    <w:p w14:paraId="4012B87D" w14:textId="3BCC9B72" w:rsidR="00D81BD0" w:rsidRDefault="00D81BD0" w:rsidP="00B7497B">
      <w:pPr>
        <w:widowControl w:val="0"/>
        <w:numPr>
          <w:ilvl w:val="0"/>
          <w:numId w:val="9"/>
        </w:numPr>
        <w:suppressAutoHyphens/>
        <w:spacing w:after="0" w:line="240" w:lineRule="auto"/>
        <w:jc w:val="both"/>
        <w:rPr>
          <w:rFonts w:ascii="Arial" w:eastAsia="Times New Roman" w:hAnsi="Arial" w:cs="Arial"/>
          <w:kern w:val="1"/>
          <w:sz w:val="20"/>
          <w:szCs w:val="20"/>
          <w:lang w:val="pl-PL" w:eastAsia="zh-CN" w:bidi="hi-IN"/>
        </w:rPr>
      </w:pPr>
      <w:r>
        <w:rPr>
          <w:rFonts w:ascii="Arial" w:eastAsia="Times New Roman" w:hAnsi="Arial" w:cs="Arial"/>
          <w:b/>
          <w:kern w:val="1"/>
          <w:sz w:val="20"/>
          <w:szCs w:val="20"/>
          <w:lang w:val="pl-PL" w:eastAsia="zh-CN" w:bidi="hi-IN"/>
        </w:rPr>
        <w:t xml:space="preserve">Załącznik nr </w:t>
      </w:r>
      <w:proofErr w:type="gramStart"/>
      <w:r w:rsidR="00510B96">
        <w:rPr>
          <w:rFonts w:ascii="Arial" w:eastAsia="Times New Roman" w:hAnsi="Arial" w:cs="Arial"/>
          <w:b/>
          <w:kern w:val="1"/>
          <w:sz w:val="20"/>
          <w:szCs w:val="20"/>
          <w:lang w:val="pl-PL" w:eastAsia="zh-CN" w:bidi="hi-IN"/>
        </w:rPr>
        <w:t>8</w:t>
      </w:r>
      <w:r>
        <w:rPr>
          <w:rFonts w:ascii="Arial" w:eastAsia="Times New Roman" w:hAnsi="Arial" w:cs="Arial"/>
          <w:b/>
          <w:kern w:val="1"/>
          <w:sz w:val="20"/>
          <w:szCs w:val="20"/>
          <w:lang w:val="pl-PL" w:eastAsia="zh-CN" w:bidi="hi-IN"/>
        </w:rPr>
        <w:t>:</w:t>
      </w:r>
      <w:r>
        <w:rPr>
          <w:rFonts w:ascii="Arial" w:eastAsia="Times New Roman" w:hAnsi="Arial" w:cs="Arial"/>
          <w:kern w:val="1"/>
          <w:sz w:val="20"/>
          <w:szCs w:val="20"/>
          <w:lang w:val="pl-PL" w:eastAsia="zh-CN" w:bidi="hi-IN"/>
        </w:rPr>
        <w:t xml:space="preserve">   </w:t>
      </w:r>
      <w:proofErr w:type="gramEnd"/>
      <w:r>
        <w:rPr>
          <w:rFonts w:ascii="Arial" w:eastAsia="Times New Roman" w:hAnsi="Arial" w:cs="Arial"/>
          <w:kern w:val="1"/>
          <w:sz w:val="20"/>
          <w:szCs w:val="20"/>
          <w:lang w:val="pl-PL" w:eastAsia="zh-CN" w:bidi="hi-IN"/>
        </w:rPr>
        <w:t xml:space="preserve">      </w:t>
      </w:r>
      <w:r w:rsidR="00510B96">
        <w:rPr>
          <w:rFonts w:ascii="Arial" w:eastAsia="Times New Roman" w:hAnsi="Arial" w:cs="Arial"/>
          <w:kern w:val="1"/>
          <w:sz w:val="20"/>
          <w:szCs w:val="20"/>
          <w:lang w:val="pl-PL" w:eastAsia="zh-CN" w:bidi="hi-IN"/>
        </w:rPr>
        <w:t xml:space="preserve">  </w:t>
      </w:r>
      <w:r>
        <w:rPr>
          <w:rFonts w:ascii="Arial" w:eastAsia="Times New Roman" w:hAnsi="Arial" w:cs="Arial"/>
          <w:kern w:val="1"/>
          <w:sz w:val="20"/>
          <w:szCs w:val="20"/>
          <w:lang w:val="pl-PL" w:eastAsia="zh-CN" w:bidi="hi-IN"/>
        </w:rPr>
        <w:t>Klauzule Umowne</w:t>
      </w:r>
    </w:p>
    <w:p w14:paraId="4515B5D3" w14:textId="77777777" w:rsidR="00DC37A7" w:rsidRPr="00872D87" w:rsidRDefault="00DC37A7" w:rsidP="00DC37A7">
      <w:pPr>
        <w:widowControl w:val="0"/>
        <w:suppressAutoHyphens/>
        <w:spacing w:after="0" w:line="240" w:lineRule="auto"/>
        <w:jc w:val="both"/>
        <w:rPr>
          <w:rFonts w:ascii="Arial" w:eastAsia="Times New Roman" w:hAnsi="Arial" w:cs="Arial"/>
          <w:kern w:val="1"/>
          <w:sz w:val="20"/>
          <w:szCs w:val="20"/>
          <w:lang w:val="pl-PL" w:eastAsia="zh-CN" w:bidi="hi-IN"/>
        </w:rPr>
      </w:pPr>
    </w:p>
    <w:p w14:paraId="6CED3957" w14:textId="114A938F" w:rsidR="008B3E86" w:rsidRPr="005254C8" w:rsidRDefault="008B3E86" w:rsidP="00B7497B">
      <w:pPr>
        <w:pStyle w:val="Akapitzlist"/>
        <w:numPr>
          <w:ilvl w:val="0"/>
          <w:numId w:val="5"/>
        </w:numPr>
        <w:tabs>
          <w:tab w:val="clear" w:pos="720"/>
        </w:tabs>
        <w:ind w:left="426" w:hanging="426"/>
        <w:jc w:val="both"/>
        <w:rPr>
          <w:rFonts w:ascii="Arial" w:eastAsia="Times New Roman" w:hAnsi="Arial" w:cs="Arial"/>
          <w:sz w:val="20"/>
          <w:szCs w:val="20"/>
          <w:lang w:eastAsia="pl-PL"/>
        </w:rPr>
      </w:pPr>
      <w:r w:rsidRPr="00DC37A7">
        <w:rPr>
          <w:rFonts w:ascii="Arial" w:hAnsi="Arial" w:cs="Arial"/>
          <w:sz w:val="20"/>
        </w:rPr>
        <w:t xml:space="preserve">W przypadku zaistnienia rozbieżności pomiędzy treścią umowy a jej załączników rozstrzygające znaczenie ma treść umowy. </w:t>
      </w:r>
    </w:p>
    <w:p w14:paraId="750B7C6F" w14:textId="77777777" w:rsidR="005254C8" w:rsidRPr="00DC37A7" w:rsidRDefault="005254C8" w:rsidP="005254C8">
      <w:pPr>
        <w:pStyle w:val="Akapitzlist"/>
        <w:ind w:left="426"/>
        <w:jc w:val="both"/>
        <w:rPr>
          <w:rFonts w:ascii="Arial" w:eastAsia="Times New Roman" w:hAnsi="Arial" w:cs="Arial"/>
          <w:sz w:val="20"/>
          <w:szCs w:val="20"/>
          <w:lang w:eastAsia="pl-PL"/>
        </w:rPr>
      </w:pPr>
    </w:p>
    <w:p w14:paraId="71511EDE" w14:textId="77777777" w:rsidR="005254C8" w:rsidRDefault="008B3E86" w:rsidP="005254C8">
      <w:pPr>
        <w:pStyle w:val="Akapitzlist"/>
        <w:numPr>
          <w:ilvl w:val="0"/>
          <w:numId w:val="5"/>
        </w:numPr>
        <w:tabs>
          <w:tab w:val="clear" w:pos="720"/>
        </w:tabs>
        <w:ind w:left="426" w:hanging="426"/>
        <w:jc w:val="both"/>
        <w:rPr>
          <w:rFonts w:ascii="Arial" w:eastAsia="Times New Roman" w:hAnsi="Arial" w:cs="Arial"/>
          <w:sz w:val="20"/>
          <w:szCs w:val="20"/>
          <w:lang w:eastAsia="pl-PL"/>
        </w:rPr>
      </w:pPr>
      <w:r w:rsidRPr="005254C8">
        <w:rPr>
          <w:rFonts w:ascii="Arial" w:eastAsia="Times New Roman" w:hAnsi="Arial" w:cs="Arial"/>
          <w:sz w:val="20"/>
          <w:szCs w:val="20"/>
          <w:lang w:eastAsia="pl-PL"/>
        </w:rPr>
        <w:t xml:space="preserve">Osoby podpisujące niniejszą Umowę oświadczają, że są uprawnione do reprezentowania podmiotu, w imieniu którego zawierają Umowę oraz że udzielone im umocowanie do dokonania tej czynności nie wygasło i nie zostało odwołane, pod rygorem osobistej odpowiedzialności. </w:t>
      </w:r>
    </w:p>
    <w:p w14:paraId="501A1DF6" w14:textId="77777777" w:rsidR="005254C8" w:rsidRPr="005254C8" w:rsidRDefault="005254C8" w:rsidP="005254C8">
      <w:pPr>
        <w:pStyle w:val="Akapitzlist"/>
        <w:rPr>
          <w:rFonts w:ascii="Arial" w:eastAsia="Times New Roman" w:hAnsi="Arial" w:cs="Arial"/>
          <w:sz w:val="20"/>
          <w:szCs w:val="20"/>
          <w:lang w:eastAsia="pl-PL"/>
        </w:rPr>
      </w:pPr>
    </w:p>
    <w:p w14:paraId="12498DDB" w14:textId="1BA3ADD9" w:rsidR="005254C8" w:rsidRPr="005254C8" w:rsidRDefault="005254C8" w:rsidP="005254C8">
      <w:pPr>
        <w:pStyle w:val="Akapitzlist"/>
        <w:numPr>
          <w:ilvl w:val="0"/>
          <w:numId w:val="5"/>
        </w:numPr>
        <w:tabs>
          <w:tab w:val="clear" w:pos="720"/>
        </w:tabs>
        <w:ind w:left="426" w:hanging="426"/>
        <w:jc w:val="both"/>
        <w:rPr>
          <w:rFonts w:ascii="Arial" w:eastAsia="Times New Roman" w:hAnsi="Arial" w:cs="Arial"/>
          <w:sz w:val="20"/>
          <w:szCs w:val="20"/>
          <w:lang w:eastAsia="pl-PL"/>
        </w:rPr>
      </w:pPr>
      <w:r w:rsidRPr="005254C8">
        <w:rPr>
          <w:rFonts w:ascii="Arial" w:eastAsia="Times New Roman" w:hAnsi="Arial" w:cs="Arial"/>
          <w:sz w:val="20"/>
          <w:szCs w:val="20"/>
          <w:lang w:eastAsia="pl-PL"/>
        </w:rPr>
        <w:t>Strony akceptują możliwość podpisania umowy w formie pisemnej lub elektronicznej (tj. z podpisem kwalifikowanym), lub też hybrydowej w zależności od możliwości technicznych danej strony.</w:t>
      </w:r>
    </w:p>
    <w:bookmarkEnd w:id="6"/>
    <w:p w14:paraId="503EBF9B" w14:textId="77777777" w:rsidR="005254C8" w:rsidRPr="00872D87" w:rsidRDefault="005254C8" w:rsidP="005254C8">
      <w:pPr>
        <w:pStyle w:val="Akapitzlist"/>
        <w:ind w:left="426"/>
        <w:jc w:val="both"/>
        <w:rPr>
          <w:rFonts w:ascii="Arial" w:eastAsia="Times New Roman" w:hAnsi="Arial" w:cs="Arial"/>
          <w:sz w:val="20"/>
          <w:szCs w:val="20"/>
          <w:lang w:eastAsia="pl-PL"/>
        </w:rPr>
      </w:pPr>
    </w:p>
    <w:p w14:paraId="0FFB2AA9" w14:textId="77777777" w:rsidR="004F558F" w:rsidRPr="00872D87" w:rsidRDefault="004F558F" w:rsidP="00867965">
      <w:pPr>
        <w:autoSpaceDN w:val="0"/>
        <w:spacing w:after="0" w:line="240" w:lineRule="auto"/>
        <w:jc w:val="both"/>
        <w:rPr>
          <w:rFonts w:ascii="Arial" w:eastAsia="SimSun" w:hAnsi="Arial" w:cs="Arial"/>
          <w:kern w:val="1"/>
          <w:sz w:val="20"/>
          <w:szCs w:val="20"/>
          <w:lang w:val="pl-PL" w:eastAsia="zh-CN" w:bidi="hi-IN"/>
        </w:rPr>
      </w:pPr>
    </w:p>
    <w:p w14:paraId="31A041FA" w14:textId="77777777" w:rsidR="004F558F" w:rsidRPr="00872D87" w:rsidRDefault="00354C0C" w:rsidP="00E976B1">
      <w:pPr>
        <w:widowControl w:val="0"/>
        <w:suppressAutoHyphens/>
        <w:spacing w:after="0" w:line="240" w:lineRule="auto"/>
        <w:ind w:left="680" w:firstLine="680"/>
        <w:rPr>
          <w:rFonts w:ascii="Arial" w:eastAsia="SimSun" w:hAnsi="Arial" w:cs="Arial"/>
          <w:b/>
          <w:kern w:val="1"/>
          <w:sz w:val="20"/>
          <w:szCs w:val="20"/>
          <w:lang w:val="pl-PL" w:eastAsia="zh-CN" w:bidi="hi-IN"/>
        </w:rPr>
      </w:pPr>
      <w:r>
        <w:rPr>
          <w:rFonts w:ascii="Arial" w:eastAsia="SimSun" w:hAnsi="Arial" w:cs="Arial"/>
          <w:b/>
          <w:kern w:val="1"/>
          <w:sz w:val="20"/>
          <w:szCs w:val="20"/>
          <w:lang w:val="pl-PL" w:eastAsia="zh-CN" w:bidi="hi-IN"/>
        </w:rPr>
        <w:t>ZAMAWIAJĄCY</w:t>
      </w:r>
      <w:r w:rsidR="00E976B1">
        <w:rPr>
          <w:rFonts w:ascii="Arial" w:eastAsia="SimSun" w:hAnsi="Arial" w:cs="Arial"/>
          <w:b/>
          <w:kern w:val="1"/>
          <w:sz w:val="20"/>
          <w:szCs w:val="20"/>
          <w:lang w:val="pl-PL" w:eastAsia="zh-CN" w:bidi="hi-IN"/>
        </w:rPr>
        <w:tab/>
      </w:r>
      <w:r w:rsidR="00E976B1">
        <w:rPr>
          <w:rFonts w:ascii="Arial" w:eastAsia="SimSun" w:hAnsi="Arial" w:cs="Arial"/>
          <w:b/>
          <w:kern w:val="1"/>
          <w:sz w:val="20"/>
          <w:szCs w:val="20"/>
          <w:lang w:val="pl-PL" w:eastAsia="zh-CN" w:bidi="hi-IN"/>
        </w:rPr>
        <w:tab/>
      </w:r>
      <w:r w:rsidR="00E976B1">
        <w:rPr>
          <w:rFonts w:ascii="Arial" w:eastAsia="SimSun" w:hAnsi="Arial" w:cs="Arial"/>
          <w:b/>
          <w:kern w:val="1"/>
          <w:sz w:val="20"/>
          <w:szCs w:val="20"/>
          <w:lang w:val="pl-PL" w:eastAsia="zh-CN" w:bidi="hi-IN"/>
        </w:rPr>
        <w:tab/>
      </w:r>
      <w:r w:rsidR="00E976B1">
        <w:rPr>
          <w:rFonts w:ascii="Arial" w:eastAsia="SimSun" w:hAnsi="Arial" w:cs="Arial"/>
          <w:b/>
          <w:kern w:val="1"/>
          <w:sz w:val="20"/>
          <w:szCs w:val="20"/>
          <w:lang w:val="pl-PL" w:eastAsia="zh-CN" w:bidi="hi-IN"/>
        </w:rPr>
        <w:tab/>
      </w:r>
      <w:r w:rsidR="00E976B1">
        <w:rPr>
          <w:rFonts w:ascii="Arial" w:eastAsia="SimSun" w:hAnsi="Arial" w:cs="Arial"/>
          <w:b/>
          <w:kern w:val="1"/>
          <w:sz w:val="20"/>
          <w:szCs w:val="20"/>
          <w:lang w:val="pl-PL" w:eastAsia="zh-CN" w:bidi="hi-IN"/>
        </w:rPr>
        <w:tab/>
      </w:r>
      <w:r w:rsidR="004F558F" w:rsidRPr="00872D87">
        <w:rPr>
          <w:rFonts w:ascii="Arial" w:eastAsia="SimSun" w:hAnsi="Arial" w:cs="Arial"/>
          <w:b/>
          <w:kern w:val="1"/>
          <w:sz w:val="20"/>
          <w:szCs w:val="20"/>
          <w:lang w:val="pl-PL" w:eastAsia="zh-CN" w:bidi="hi-IN"/>
        </w:rPr>
        <w:t>WYKONAWCA:</w:t>
      </w:r>
    </w:p>
    <w:p w14:paraId="6C0FF094" w14:textId="77777777" w:rsidR="004F558F" w:rsidRPr="00872D87" w:rsidRDefault="004F558F" w:rsidP="00867965">
      <w:pPr>
        <w:widowControl w:val="0"/>
        <w:suppressAutoHyphens/>
        <w:spacing w:after="0" w:line="240" w:lineRule="auto"/>
        <w:jc w:val="both"/>
        <w:rPr>
          <w:rFonts w:ascii="Arial" w:eastAsia="SimSun" w:hAnsi="Arial" w:cs="Arial"/>
          <w:b/>
          <w:kern w:val="1"/>
          <w:sz w:val="20"/>
          <w:szCs w:val="20"/>
          <w:lang w:val="pl-PL" w:eastAsia="zh-CN" w:bidi="hi-IN"/>
        </w:rPr>
      </w:pPr>
    </w:p>
    <w:p w14:paraId="3A8D5906" w14:textId="77777777" w:rsidR="00354C0C" w:rsidRPr="00354C0C" w:rsidRDefault="00E976B1" w:rsidP="00354C0C">
      <w:pPr>
        <w:widowControl w:val="0"/>
        <w:tabs>
          <w:tab w:val="left" w:pos="0"/>
        </w:tabs>
        <w:suppressAutoHyphens/>
        <w:spacing w:after="0" w:line="240" w:lineRule="auto"/>
        <w:rPr>
          <w:rFonts w:ascii="Arial" w:eastAsia="Times New Roman" w:hAnsi="Arial" w:cs="Arial"/>
          <w:sz w:val="20"/>
          <w:szCs w:val="20"/>
          <w:lang w:val="pl-PL" w:eastAsia="pl-PL"/>
        </w:rPr>
      </w:pPr>
      <w:r>
        <w:rPr>
          <w:rFonts w:ascii="Arial" w:eastAsia="Times New Roman" w:hAnsi="Arial" w:cs="Arial"/>
          <w:sz w:val="20"/>
          <w:szCs w:val="20"/>
          <w:lang w:val="pl-PL" w:eastAsia="pl-PL"/>
        </w:rPr>
        <w:tab/>
      </w:r>
      <w:r w:rsidR="00354C0C" w:rsidRPr="00354C0C">
        <w:rPr>
          <w:rFonts w:ascii="Arial" w:eastAsia="Times New Roman" w:hAnsi="Arial" w:cs="Arial"/>
          <w:sz w:val="20"/>
          <w:szCs w:val="20"/>
          <w:lang w:val="pl-PL" w:eastAsia="pl-PL"/>
        </w:rPr>
        <w:t>.....................................................</w:t>
      </w:r>
      <w:r w:rsidR="00354C0C" w:rsidRPr="00354C0C">
        <w:rPr>
          <w:rFonts w:ascii="Arial" w:eastAsia="Times New Roman" w:hAnsi="Arial" w:cs="Arial"/>
          <w:sz w:val="20"/>
          <w:szCs w:val="20"/>
          <w:lang w:val="pl-PL" w:eastAsia="pl-PL"/>
        </w:rPr>
        <w:tab/>
      </w:r>
      <w:r w:rsidR="00354C0C" w:rsidRPr="00354C0C">
        <w:rPr>
          <w:rFonts w:ascii="Arial" w:eastAsia="Times New Roman" w:hAnsi="Arial" w:cs="Arial"/>
          <w:sz w:val="20"/>
          <w:szCs w:val="20"/>
          <w:lang w:val="pl-PL" w:eastAsia="pl-PL"/>
        </w:rPr>
        <w:tab/>
      </w:r>
      <w:r w:rsidR="00354C0C" w:rsidRPr="00354C0C">
        <w:rPr>
          <w:rFonts w:ascii="Arial" w:eastAsia="Times New Roman" w:hAnsi="Arial" w:cs="Arial"/>
          <w:sz w:val="20"/>
          <w:szCs w:val="20"/>
          <w:lang w:val="pl-PL" w:eastAsia="pl-PL"/>
        </w:rPr>
        <w:tab/>
        <w:t>................................................</w:t>
      </w:r>
    </w:p>
    <w:p w14:paraId="5B9D0D60" w14:textId="77777777" w:rsidR="00354C0C" w:rsidRPr="00354C0C" w:rsidRDefault="00354C0C" w:rsidP="00354C0C">
      <w:pPr>
        <w:widowControl w:val="0"/>
        <w:tabs>
          <w:tab w:val="left" w:pos="0"/>
        </w:tabs>
        <w:suppressAutoHyphens/>
        <w:spacing w:after="0" w:line="240" w:lineRule="auto"/>
        <w:rPr>
          <w:rFonts w:ascii="Arial" w:eastAsia="Times New Roman" w:hAnsi="Arial" w:cs="Arial"/>
          <w:sz w:val="20"/>
          <w:szCs w:val="20"/>
          <w:lang w:val="pl-PL" w:eastAsia="pl-PL"/>
        </w:rPr>
      </w:pPr>
    </w:p>
    <w:p w14:paraId="3316FFAE" w14:textId="77777777" w:rsidR="00354C0C" w:rsidRPr="00354C0C" w:rsidRDefault="00354C0C" w:rsidP="00354C0C">
      <w:pPr>
        <w:widowControl w:val="0"/>
        <w:tabs>
          <w:tab w:val="left" w:pos="0"/>
        </w:tabs>
        <w:suppressAutoHyphens/>
        <w:spacing w:after="0" w:line="240" w:lineRule="auto"/>
        <w:rPr>
          <w:rFonts w:ascii="Arial" w:eastAsia="Times New Roman" w:hAnsi="Arial" w:cs="Arial"/>
          <w:sz w:val="20"/>
          <w:szCs w:val="20"/>
          <w:lang w:val="pl-PL" w:eastAsia="pl-PL"/>
        </w:rPr>
      </w:pPr>
    </w:p>
    <w:p w14:paraId="145B8DF4" w14:textId="77777777" w:rsidR="009826B6" w:rsidRPr="00E976B1" w:rsidRDefault="00354C0C" w:rsidP="00E976B1">
      <w:pPr>
        <w:widowControl w:val="0"/>
        <w:tabs>
          <w:tab w:val="left" w:pos="0"/>
        </w:tabs>
        <w:suppressAutoHyphens/>
        <w:spacing w:after="0" w:line="240" w:lineRule="auto"/>
        <w:rPr>
          <w:rFonts w:ascii="Arial" w:eastAsia="Times New Roman" w:hAnsi="Arial" w:cs="Arial"/>
          <w:sz w:val="20"/>
          <w:szCs w:val="20"/>
          <w:lang w:val="pl-PL" w:eastAsia="pl-PL"/>
        </w:rPr>
      </w:pPr>
      <w:r w:rsidRPr="00354C0C">
        <w:rPr>
          <w:rFonts w:ascii="Arial" w:eastAsia="Times New Roman" w:hAnsi="Arial" w:cs="Arial"/>
          <w:sz w:val="20"/>
          <w:szCs w:val="20"/>
          <w:lang w:val="pl-PL" w:eastAsia="pl-PL"/>
        </w:rPr>
        <w:tab/>
        <w:t>.....................................................</w:t>
      </w:r>
      <w:r w:rsidRPr="00354C0C">
        <w:rPr>
          <w:rFonts w:ascii="Arial" w:eastAsia="Times New Roman" w:hAnsi="Arial" w:cs="Arial"/>
          <w:sz w:val="20"/>
          <w:szCs w:val="20"/>
          <w:lang w:val="pl-PL" w:eastAsia="pl-PL"/>
        </w:rPr>
        <w:tab/>
      </w:r>
      <w:r w:rsidRPr="00354C0C">
        <w:rPr>
          <w:rFonts w:ascii="Arial" w:eastAsia="Times New Roman" w:hAnsi="Arial" w:cs="Arial"/>
          <w:sz w:val="20"/>
          <w:szCs w:val="20"/>
          <w:lang w:val="pl-PL" w:eastAsia="pl-PL"/>
        </w:rPr>
        <w:tab/>
      </w:r>
      <w:r w:rsidRPr="00354C0C">
        <w:rPr>
          <w:rFonts w:ascii="Arial" w:eastAsia="Times New Roman" w:hAnsi="Arial" w:cs="Arial"/>
          <w:sz w:val="20"/>
          <w:szCs w:val="20"/>
          <w:lang w:val="pl-PL" w:eastAsia="pl-PL"/>
        </w:rPr>
        <w:tab/>
        <w:t>................................................</w:t>
      </w:r>
    </w:p>
    <w:sectPr w:rsidR="009826B6" w:rsidRPr="00E976B1" w:rsidSect="005C7E3E">
      <w:headerReference w:type="default" r:id="rId13"/>
      <w:footerReference w:type="default" r:id="rId14"/>
      <w:pgSz w:w="11906" w:h="16838"/>
      <w:pgMar w:top="1440" w:right="1080" w:bottom="1440" w:left="1080" w:header="0" w:footer="0" w:gutter="0"/>
      <w:cols w:space="708"/>
      <w:docGrid w:linePitch="31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247BC" w14:textId="77777777" w:rsidR="006F776C" w:rsidRDefault="006F776C">
      <w:pPr>
        <w:spacing w:after="0" w:line="240" w:lineRule="auto"/>
      </w:pPr>
      <w:r>
        <w:separator/>
      </w:r>
    </w:p>
  </w:endnote>
  <w:endnote w:type="continuationSeparator" w:id="0">
    <w:p w14:paraId="4A1C1849" w14:textId="77777777" w:rsidR="006F776C" w:rsidRDefault="006F7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OpenSymbol">
    <w:altName w:val="Arial Unicode MS"/>
    <w:charset w:val="80"/>
    <w:family w:val="auto"/>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 Pro W3">
    <w:charset w:val="00"/>
    <w:family w:val="auto"/>
    <w:pitch w:val="variable"/>
  </w:font>
  <w:font w:name="Segoe UI">
    <w:panose1 w:val="020B0502040204020203"/>
    <w:charset w:val="00"/>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B00EC" w14:textId="6067A368" w:rsidR="008F05F3" w:rsidRDefault="008F05F3">
    <w:pPr>
      <w:pStyle w:val="Stopka"/>
    </w:pPr>
  </w:p>
  <w:p w14:paraId="035F5421" w14:textId="02F4ADF8" w:rsidR="00511B38" w:rsidRDefault="005C7E3E">
    <w:pPr>
      <w:pStyle w:val="Stopka"/>
    </w:pPr>
    <w:r>
      <w:rPr>
        <w:noProof/>
      </w:rPr>
      <w:drawing>
        <wp:anchor distT="0" distB="0" distL="114300" distR="114300" simplePos="0" relativeHeight="251661312" behindDoc="1" locked="0" layoutInCell="1" allowOverlap="1" wp14:anchorId="769702B1" wp14:editId="7FC2A6C2">
          <wp:simplePos x="0" y="0"/>
          <wp:positionH relativeFrom="margin">
            <wp:posOffset>-314325</wp:posOffset>
          </wp:positionH>
          <wp:positionV relativeFrom="bottomMargin">
            <wp:align>top</wp:align>
          </wp:positionV>
          <wp:extent cx="6756400" cy="628015"/>
          <wp:effectExtent l="0" t="0" r="6350" b="635"/>
          <wp:wrapTight wrapText="bothSides">
            <wp:wrapPolygon edited="0">
              <wp:start x="0" y="0"/>
              <wp:lineTo x="0" y="20967"/>
              <wp:lineTo x="21559" y="20967"/>
              <wp:lineTo x="21559" y="0"/>
              <wp:lineTo x="0" y="0"/>
            </wp:wrapPolygon>
          </wp:wrapTight>
          <wp:docPr id="143541461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6400" cy="62801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7DD93" w14:textId="77777777" w:rsidR="006F776C" w:rsidRDefault="006F776C">
      <w:pPr>
        <w:spacing w:after="0" w:line="240" w:lineRule="auto"/>
      </w:pPr>
      <w:r>
        <w:separator/>
      </w:r>
    </w:p>
  </w:footnote>
  <w:footnote w:type="continuationSeparator" w:id="0">
    <w:p w14:paraId="1EFBD882" w14:textId="77777777" w:rsidR="006F776C" w:rsidRDefault="006F7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524BD" w14:textId="5B36A521" w:rsidR="009C52CC" w:rsidRDefault="009B4650">
    <w:pPr>
      <w:pStyle w:val="Nagwek"/>
    </w:pPr>
    <w:r>
      <w:rPr>
        <w:noProof/>
      </w:rPr>
      <w:drawing>
        <wp:anchor distT="0" distB="0" distL="114300" distR="114300" simplePos="0" relativeHeight="251659264" behindDoc="0" locked="0" layoutInCell="1" allowOverlap="1" wp14:anchorId="22772003" wp14:editId="2B624778">
          <wp:simplePos x="0" y="0"/>
          <wp:positionH relativeFrom="margin">
            <wp:posOffset>-466725</wp:posOffset>
          </wp:positionH>
          <wp:positionV relativeFrom="topMargin">
            <wp:posOffset>325120</wp:posOffset>
          </wp:positionV>
          <wp:extent cx="6243139" cy="1432560"/>
          <wp:effectExtent l="0" t="0" r="5715" b="0"/>
          <wp:wrapThrough wrapText="bothSides">
            <wp:wrapPolygon edited="0">
              <wp:start x="0" y="0"/>
              <wp:lineTo x="0" y="21255"/>
              <wp:lineTo x="21554" y="21255"/>
              <wp:lineTo x="21554" y="0"/>
              <wp:lineTo x="0" y="0"/>
            </wp:wrapPolygon>
          </wp:wrapThrough>
          <wp:docPr id="1084788125" name="Obraz 2" descr="Obraz zawierający tekst, Czcionka, zrzut ekranu,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829563" name="Obraz 2" descr="Obraz zawierający tekst, Czcionka, zrzut ekranu, logo&#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3139" cy="14325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D04088A"/>
    <w:name w:val="WWNum2"/>
    <w:lvl w:ilvl="0">
      <w:start w:val="1"/>
      <w:numFmt w:val="decimal"/>
      <w:lvlText w:val="%1."/>
      <w:lvlJc w:val="left"/>
      <w:pPr>
        <w:tabs>
          <w:tab w:val="num" w:pos="420"/>
        </w:tabs>
        <w:ind w:left="420" w:hanging="420"/>
      </w:pPr>
      <w:rPr>
        <w:rFonts w:cs="Times New Roman"/>
        <w:b/>
      </w:rPr>
    </w:lvl>
    <w:lvl w:ilvl="1">
      <w:start w:val="1"/>
      <w:numFmt w:val="lowerLetter"/>
      <w:lvlText w:val="%2."/>
      <w:lvlJc w:val="left"/>
      <w:pPr>
        <w:tabs>
          <w:tab w:val="num" w:pos="1080"/>
        </w:tabs>
        <w:ind w:left="1080" w:hanging="360"/>
      </w:pPr>
      <w:rPr>
        <w:rFonts w:cs="Times New Roman"/>
      </w:rPr>
    </w:lvl>
    <w:lvl w:ilvl="2">
      <w:start w:val="1"/>
      <w:numFmt w:val="lowerRoman"/>
      <w:lvlText w:val="%2.%3."/>
      <w:lvlJc w:val="lef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lef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left"/>
      <w:pPr>
        <w:tabs>
          <w:tab w:val="num" w:pos="6120"/>
        </w:tabs>
        <w:ind w:left="6120" w:hanging="180"/>
      </w:pPr>
      <w:rPr>
        <w:rFonts w:cs="Times New Roman"/>
      </w:rPr>
    </w:lvl>
  </w:abstractNum>
  <w:abstractNum w:abstractNumId="1" w15:restartNumberingAfterBreak="0">
    <w:nsid w:val="00000002"/>
    <w:multiLevelType w:val="multilevel"/>
    <w:tmpl w:val="00000002"/>
    <w:name w:val="WWNum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2.%3."/>
      <w:lvlJc w:val="lef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lef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left"/>
      <w:pPr>
        <w:tabs>
          <w:tab w:val="num" w:pos="6120"/>
        </w:tabs>
        <w:ind w:left="6120" w:hanging="180"/>
      </w:pPr>
      <w:rPr>
        <w:rFonts w:cs="Times New Roman"/>
      </w:rPr>
    </w:lvl>
  </w:abstractNum>
  <w:abstractNum w:abstractNumId="2" w15:restartNumberingAfterBreak="0">
    <w:nsid w:val="00000003"/>
    <w:multiLevelType w:val="multilevel"/>
    <w:tmpl w:val="00000003"/>
    <w:name w:val="WWNum23"/>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3" w15:restartNumberingAfterBreak="0">
    <w:nsid w:val="00000004"/>
    <w:multiLevelType w:val="multilevel"/>
    <w:tmpl w:val="B8B8F7E0"/>
    <w:name w:val="WWNum10"/>
    <w:lvl w:ilvl="0">
      <w:start w:val="1"/>
      <w:numFmt w:val="decimal"/>
      <w:lvlText w:val="%1."/>
      <w:lvlJc w:val="left"/>
      <w:pPr>
        <w:tabs>
          <w:tab w:val="num" w:pos="360"/>
        </w:tabs>
        <w:ind w:left="360" w:hanging="360"/>
      </w:pPr>
      <w:rPr>
        <w:rFonts w:cs="Times New Roman"/>
        <w:b/>
      </w:rPr>
    </w:lvl>
    <w:lvl w:ilvl="1">
      <w:start w:val="1"/>
      <w:numFmt w:val="lowerLetter"/>
      <w:lvlText w:val="%2."/>
      <w:lvlJc w:val="left"/>
      <w:pPr>
        <w:tabs>
          <w:tab w:val="num" w:pos="1080"/>
        </w:tabs>
        <w:ind w:left="1080" w:hanging="360"/>
      </w:pPr>
      <w:rPr>
        <w:rFonts w:cs="Times New Roman"/>
      </w:rPr>
    </w:lvl>
    <w:lvl w:ilvl="2">
      <w:start w:val="1"/>
      <w:numFmt w:val="lowerRoman"/>
      <w:lvlText w:val="%2.%3."/>
      <w:lvlJc w:val="lef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lef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left"/>
      <w:pPr>
        <w:tabs>
          <w:tab w:val="num" w:pos="6120"/>
        </w:tabs>
        <w:ind w:left="6120" w:hanging="180"/>
      </w:pPr>
      <w:rPr>
        <w:rFonts w:cs="Times New Roman"/>
      </w:rPr>
    </w:lvl>
  </w:abstractNum>
  <w:abstractNum w:abstractNumId="4" w15:restartNumberingAfterBreak="0">
    <w:nsid w:val="00000005"/>
    <w:multiLevelType w:val="multilevel"/>
    <w:tmpl w:val="FA505332"/>
    <w:name w:val="WWNum24"/>
    <w:lvl w:ilvl="0">
      <w:start w:val="1"/>
      <w:numFmt w:val="decimal"/>
      <w:lvlText w:val="%1."/>
      <w:lvlJc w:val="left"/>
      <w:pPr>
        <w:tabs>
          <w:tab w:val="num" w:pos="360"/>
        </w:tabs>
        <w:ind w:left="360" w:hanging="360"/>
      </w:pPr>
      <w:rPr>
        <w:rFonts w:cs="Times New Roman"/>
        <w:b/>
      </w:rPr>
    </w:lvl>
    <w:lvl w:ilvl="1">
      <w:start w:val="1"/>
      <w:numFmt w:val="lowerLetter"/>
      <w:lvlText w:val="%2."/>
      <w:lvlJc w:val="left"/>
      <w:pPr>
        <w:tabs>
          <w:tab w:val="num" w:pos="1080"/>
        </w:tabs>
        <w:ind w:left="1080" w:hanging="360"/>
      </w:pPr>
      <w:rPr>
        <w:rFonts w:cs="Times New Roman"/>
      </w:rPr>
    </w:lvl>
    <w:lvl w:ilvl="2">
      <w:start w:val="1"/>
      <w:numFmt w:val="lowerRoman"/>
      <w:lvlText w:val="%2.%3."/>
      <w:lvlJc w:val="lef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lef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left"/>
      <w:pPr>
        <w:tabs>
          <w:tab w:val="num" w:pos="6120"/>
        </w:tabs>
        <w:ind w:left="6120" w:hanging="180"/>
      </w:pPr>
      <w:rPr>
        <w:rFonts w:cs="Times New Roman"/>
      </w:rPr>
    </w:lvl>
  </w:abstractNum>
  <w:abstractNum w:abstractNumId="5" w15:restartNumberingAfterBreak="0">
    <w:nsid w:val="00000006"/>
    <w:multiLevelType w:val="multilevel"/>
    <w:tmpl w:val="C2AE1526"/>
    <w:name w:val="WWNum25"/>
    <w:lvl w:ilvl="0">
      <w:start w:val="1"/>
      <w:numFmt w:val="decimal"/>
      <w:lvlText w:val="%1."/>
      <w:lvlJc w:val="left"/>
      <w:pPr>
        <w:tabs>
          <w:tab w:val="num" w:pos="0"/>
        </w:tabs>
        <w:ind w:left="36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07"/>
    <w:multiLevelType w:val="multilevel"/>
    <w:tmpl w:val="B0DA0DC6"/>
    <w:name w:val="WWNum102"/>
    <w:lvl w:ilvl="0">
      <w:start w:val="1"/>
      <w:numFmt w:val="decimal"/>
      <w:lvlText w:val="%1."/>
      <w:lvlJc w:val="left"/>
      <w:pPr>
        <w:tabs>
          <w:tab w:val="num" w:pos="465"/>
        </w:tabs>
        <w:ind w:left="465" w:hanging="465"/>
      </w:pPr>
      <w:rPr>
        <w:rFonts w:cs="Times New Roman"/>
        <w:b/>
      </w:rPr>
    </w:lvl>
    <w:lvl w:ilvl="1">
      <w:start w:val="1"/>
      <w:numFmt w:val="lowerLetter"/>
      <w:lvlText w:val="%2."/>
      <w:lvlJc w:val="left"/>
      <w:pPr>
        <w:tabs>
          <w:tab w:val="num" w:pos="1080"/>
        </w:tabs>
        <w:ind w:left="1080" w:hanging="360"/>
      </w:pPr>
      <w:rPr>
        <w:rFonts w:cs="Times New Roman"/>
      </w:rPr>
    </w:lvl>
    <w:lvl w:ilvl="2">
      <w:start w:val="1"/>
      <w:numFmt w:val="lowerLetter"/>
      <w:lvlText w:val="%2.%3."/>
      <w:lvlJc w:val="left"/>
      <w:pPr>
        <w:tabs>
          <w:tab w:val="num" w:pos="1800"/>
        </w:tabs>
        <w:ind w:left="1800" w:hanging="180"/>
      </w:pPr>
      <w:rPr>
        <w:rFonts w:eastAsia="Times New Roman" w:cs="Arial"/>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lef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left"/>
      <w:pPr>
        <w:tabs>
          <w:tab w:val="num" w:pos="6120"/>
        </w:tabs>
        <w:ind w:left="6120" w:hanging="180"/>
      </w:pPr>
      <w:rPr>
        <w:rFonts w:cs="Times New Roman"/>
      </w:rPr>
    </w:lvl>
  </w:abstractNum>
  <w:abstractNum w:abstractNumId="7" w15:restartNumberingAfterBreak="0">
    <w:nsid w:val="00000008"/>
    <w:multiLevelType w:val="multilevel"/>
    <w:tmpl w:val="00000008"/>
    <w:name w:val="WWNum19"/>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2.%3."/>
      <w:lvlJc w:val="left"/>
      <w:pPr>
        <w:tabs>
          <w:tab w:val="num" w:pos="0"/>
        </w:tabs>
        <w:ind w:left="1800" w:hanging="180"/>
      </w:pPr>
      <w:rPr>
        <w:rFonts w:cs="Times New Roman"/>
      </w:rPr>
    </w:lvl>
    <w:lvl w:ilvl="3">
      <w:start w:val="1"/>
      <w:numFmt w:val="decimal"/>
      <w:lvlText w:val="%2.%3.%4."/>
      <w:lvlJc w:val="left"/>
      <w:pPr>
        <w:tabs>
          <w:tab w:val="num" w:pos="0"/>
        </w:tabs>
        <w:ind w:left="2520" w:hanging="360"/>
      </w:pPr>
      <w:rPr>
        <w:rFonts w:cs="Times New Roman"/>
      </w:rPr>
    </w:lvl>
    <w:lvl w:ilvl="4">
      <w:start w:val="1"/>
      <w:numFmt w:val="lowerLetter"/>
      <w:lvlText w:val="%2.%3.%4.%5."/>
      <w:lvlJc w:val="left"/>
      <w:pPr>
        <w:tabs>
          <w:tab w:val="num" w:pos="0"/>
        </w:tabs>
        <w:ind w:left="3240" w:hanging="360"/>
      </w:pPr>
      <w:rPr>
        <w:rFonts w:cs="Times New Roman"/>
      </w:rPr>
    </w:lvl>
    <w:lvl w:ilvl="5">
      <w:start w:val="1"/>
      <w:numFmt w:val="lowerRoman"/>
      <w:lvlText w:val="%2.%3.%4.%5.%6."/>
      <w:lvlJc w:val="left"/>
      <w:pPr>
        <w:tabs>
          <w:tab w:val="num" w:pos="0"/>
        </w:tabs>
        <w:ind w:left="3960" w:hanging="180"/>
      </w:pPr>
      <w:rPr>
        <w:rFonts w:cs="Times New Roman"/>
      </w:rPr>
    </w:lvl>
    <w:lvl w:ilvl="6">
      <w:start w:val="1"/>
      <w:numFmt w:val="decimal"/>
      <w:lvlText w:val="%2.%3.%4.%5.%6.%7."/>
      <w:lvlJc w:val="left"/>
      <w:pPr>
        <w:tabs>
          <w:tab w:val="num" w:pos="0"/>
        </w:tabs>
        <w:ind w:left="4680" w:hanging="360"/>
      </w:pPr>
      <w:rPr>
        <w:rFonts w:cs="Times New Roman"/>
      </w:rPr>
    </w:lvl>
    <w:lvl w:ilvl="7">
      <w:start w:val="1"/>
      <w:numFmt w:val="lowerLetter"/>
      <w:lvlText w:val="%2.%3.%4.%5.%6.%7.%8."/>
      <w:lvlJc w:val="left"/>
      <w:pPr>
        <w:tabs>
          <w:tab w:val="num" w:pos="0"/>
        </w:tabs>
        <w:ind w:left="5400" w:hanging="360"/>
      </w:pPr>
      <w:rPr>
        <w:rFonts w:cs="Times New Roman"/>
      </w:rPr>
    </w:lvl>
    <w:lvl w:ilvl="8">
      <w:start w:val="1"/>
      <w:numFmt w:val="lowerRoman"/>
      <w:lvlText w:val="%2.%3.%4.%5.%6.%7.%8.%9."/>
      <w:lvlJc w:val="left"/>
      <w:pPr>
        <w:tabs>
          <w:tab w:val="num" w:pos="0"/>
        </w:tabs>
        <w:ind w:left="6120" w:hanging="180"/>
      </w:pPr>
      <w:rPr>
        <w:rFonts w:cs="Times New Roman"/>
      </w:rPr>
    </w:lvl>
  </w:abstractNum>
  <w:abstractNum w:abstractNumId="8" w15:restartNumberingAfterBreak="0">
    <w:nsid w:val="00000009"/>
    <w:multiLevelType w:val="multilevel"/>
    <w:tmpl w:val="6AFE118C"/>
    <w:name w:val="WWNum16"/>
    <w:lvl w:ilvl="0">
      <w:start w:val="1"/>
      <w:numFmt w:val="lowerLetter"/>
      <w:lvlText w:val="%1)"/>
      <w:lvlJc w:val="left"/>
      <w:pPr>
        <w:tabs>
          <w:tab w:val="num" w:pos="0"/>
        </w:tabs>
        <w:ind w:left="1065" w:hanging="360"/>
      </w:pPr>
      <w:rPr>
        <w:rFonts w:ascii="Times New Roman" w:eastAsia="SimSun" w:hAnsi="Times New Roman" w:cs="Arial"/>
      </w:rPr>
    </w:lvl>
    <w:lvl w:ilvl="1">
      <w:start w:val="1"/>
      <w:numFmt w:val="lowerLetter"/>
      <w:lvlText w:val="%2."/>
      <w:lvlJc w:val="left"/>
      <w:pPr>
        <w:tabs>
          <w:tab w:val="num" w:pos="0"/>
        </w:tabs>
        <w:ind w:left="1785" w:hanging="360"/>
      </w:pPr>
      <w:rPr>
        <w:rFonts w:cs="Times New Roman"/>
      </w:rPr>
    </w:lvl>
    <w:lvl w:ilvl="2">
      <w:start w:val="1"/>
      <w:numFmt w:val="lowerRoman"/>
      <w:lvlText w:val="%2.%3."/>
      <w:lvlJc w:val="left"/>
      <w:pPr>
        <w:tabs>
          <w:tab w:val="num" w:pos="0"/>
        </w:tabs>
        <w:ind w:left="2505" w:hanging="180"/>
      </w:pPr>
      <w:rPr>
        <w:rFonts w:cs="Times New Roman"/>
      </w:rPr>
    </w:lvl>
    <w:lvl w:ilvl="3">
      <w:start w:val="1"/>
      <w:numFmt w:val="decimal"/>
      <w:lvlText w:val="%2.%3.%4."/>
      <w:lvlJc w:val="left"/>
      <w:pPr>
        <w:tabs>
          <w:tab w:val="num" w:pos="0"/>
        </w:tabs>
        <w:ind w:left="3225" w:hanging="360"/>
      </w:pPr>
      <w:rPr>
        <w:rFonts w:cs="Times New Roman"/>
      </w:rPr>
    </w:lvl>
    <w:lvl w:ilvl="4">
      <w:start w:val="1"/>
      <w:numFmt w:val="lowerLetter"/>
      <w:lvlText w:val="%2.%3.%4.%5."/>
      <w:lvlJc w:val="left"/>
      <w:pPr>
        <w:tabs>
          <w:tab w:val="num" w:pos="0"/>
        </w:tabs>
        <w:ind w:left="3945" w:hanging="360"/>
      </w:pPr>
      <w:rPr>
        <w:rFonts w:cs="Times New Roman"/>
      </w:rPr>
    </w:lvl>
    <w:lvl w:ilvl="5">
      <w:start w:val="1"/>
      <w:numFmt w:val="lowerRoman"/>
      <w:lvlText w:val="%2.%3.%4.%5.%6."/>
      <w:lvlJc w:val="left"/>
      <w:pPr>
        <w:tabs>
          <w:tab w:val="num" w:pos="0"/>
        </w:tabs>
        <w:ind w:left="4665" w:hanging="180"/>
      </w:pPr>
      <w:rPr>
        <w:rFonts w:cs="Times New Roman"/>
      </w:rPr>
    </w:lvl>
    <w:lvl w:ilvl="6">
      <w:start w:val="1"/>
      <w:numFmt w:val="decimal"/>
      <w:lvlText w:val="%2.%3.%4.%5.%6.%7."/>
      <w:lvlJc w:val="left"/>
      <w:pPr>
        <w:tabs>
          <w:tab w:val="num" w:pos="0"/>
        </w:tabs>
        <w:ind w:left="5385" w:hanging="360"/>
      </w:pPr>
      <w:rPr>
        <w:rFonts w:cs="Times New Roman"/>
      </w:rPr>
    </w:lvl>
    <w:lvl w:ilvl="7">
      <w:start w:val="1"/>
      <w:numFmt w:val="lowerLetter"/>
      <w:lvlText w:val="%2.%3.%4.%5.%6.%7.%8."/>
      <w:lvlJc w:val="left"/>
      <w:pPr>
        <w:tabs>
          <w:tab w:val="num" w:pos="0"/>
        </w:tabs>
        <w:ind w:left="6105" w:hanging="360"/>
      </w:pPr>
      <w:rPr>
        <w:rFonts w:cs="Times New Roman"/>
      </w:rPr>
    </w:lvl>
    <w:lvl w:ilvl="8">
      <w:start w:val="1"/>
      <w:numFmt w:val="lowerRoman"/>
      <w:lvlText w:val="%2.%3.%4.%5.%6.%7.%8.%9."/>
      <w:lvlJc w:val="left"/>
      <w:pPr>
        <w:tabs>
          <w:tab w:val="num" w:pos="0"/>
        </w:tabs>
        <w:ind w:left="6825" w:hanging="180"/>
      </w:pPr>
      <w:rPr>
        <w:rFonts w:cs="Times New Roman"/>
      </w:rPr>
    </w:lvl>
  </w:abstractNum>
  <w:abstractNum w:abstractNumId="9" w15:restartNumberingAfterBreak="0">
    <w:nsid w:val="0000000A"/>
    <w:multiLevelType w:val="multilevel"/>
    <w:tmpl w:val="0000000A"/>
    <w:name w:val="WWNum22"/>
    <w:lvl w:ilvl="0">
      <w:start w:val="1"/>
      <w:numFmt w:val="bullet"/>
      <w:lvlText w:val=""/>
      <w:lvlJc w:val="left"/>
      <w:pPr>
        <w:tabs>
          <w:tab w:val="num" w:pos="0"/>
        </w:tabs>
        <w:ind w:left="1425" w:hanging="360"/>
      </w:pPr>
      <w:rPr>
        <w:rFonts w:ascii="Symbol" w:hAnsi="Symbol"/>
      </w:rPr>
    </w:lvl>
    <w:lvl w:ilvl="1">
      <w:start w:val="1"/>
      <w:numFmt w:val="bullet"/>
      <w:lvlText w:val="o"/>
      <w:lvlJc w:val="left"/>
      <w:pPr>
        <w:tabs>
          <w:tab w:val="num" w:pos="0"/>
        </w:tabs>
        <w:ind w:left="2145" w:hanging="360"/>
      </w:pPr>
      <w:rPr>
        <w:rFonts w:ascii="Courier New" w:hAnsi="Courier New"/>
      </w:rPr>
    </w:lvl>
    <w:lvl w:ilvl="2">
      <w:start w:val="1"/>
      <w:numFmt w:val="bullet"/>
      <w:lvlText w:val=""/>
      <w:lvlJc w:val="left"/>
      <w:pPr>
        <w:tabs>
          <w:tab w:val="num" w:pos="0"/>
        </w:tabs>
        <w:ind w:left="2865" w:hanging="360"/>
      </w:pPr>
      <w:rPr>
        <w:rFonts w:ascii="Wingdings" w:hAnsi="Wingdings"/>
      </w:rPr>
    </w:lvl>
    <w:lvl w:ilvl="3">
      <w:start w:val="1"/>
      <w:numFmt w:val="bullet"/>
      <w:lvlText w:val=""/>
      <w:lvlJc w:val="left"/>
      <w:pPr>
        <w:tabs>
          <w:tab w:val="num" w:pos="0"/>
        </w:tabs>
        <w:ind w:left="3585" w:hanging="360"/>
      </w:pPr>
      <w:rPr>
        <w:rFonts w:ascii="Symbol" w:hAnsi="Symbol"/>
      </w:rPr>
    </w:lvl>
    <w:lvl w:ilvl="4">
      <w:start w:val="1"/>
      <w:numFmt w:val="bullet"/>
      <w:lvlText w:val="o"/>
      <w:lvlJc w:val="left"/>
      <w:pPr>
        <w:tabs>
          <w:tab w:val="num" w:pos="0"/>
        </w:tabs>
        <w:ind w:left="4305" w:hanging="360"/>
      </w:pPr>
      <w:rPr>
        <w:rFonts w:ascii="Courier New" w:hAnsi="Courier New"/>
      </w:rPr>
    </w:lvl>
    <w:lvl w:ilvl="5">
      <w:start w:val="1"/>
      <w:numFmt w:val="bullet"/>
      <w:lvlText w:val=""/>
      <w:lvlJc w:val="left"/>
      <w:pPr>
        <w:tabs>
          <w:tab w:val="num" w:pos="0"/>
        </w:tabs>
        <w:ind w:left="5025" w:hanging="360"/>
      </w:pPr>
      <w:rPr>
        <w:rFonts w:ascii="Wingdings" w:hAnsi="Wingdings"/>
      </w:rPr>
    </w:lvl>
    <w:lvl w:ilvl="6">
      <w:start w:val="1"/>
      <w:numFmt w:val="bullet"/>
      <w:lvlText w:val=""/>
      <w:lvlJc w:val="left"/>
      <w:pPr>
        <w:tabs>
          <w:tab w:val="num" w:pos="0"/>
        </w:tabs>
        <w:ind w:left="5745" w:hanging="360"/>
      </w:pPr>
      <w:rPr>
        <w:rFonts w:ascii="Symbol" w:hAnsi="Symbol"/>
      </w:rPr>
    </w:lvl>
    <w:lvl w:ilvl="7">
      <w:start w:val="1"/>
      <w:numFmt w:val="bullet"/>
      <w:lvlText w:val="o"/>
      <w:lvlJc w:val="left"/>
      <w:pPr>
        <w:tabs>
          <w:tab w:val="num" w:pos="0"/>
        </w:tabs>
        <w:ind w:left="6465" w:hanging="360"/>
      </w:pPr>
      <w:rPr>
        <w:rFonts w:ascii="Courier New" w:hAnsi="Courier New"/>
      </w:rPr>
    </w:lvl>
    <w:lvl w:ilvl="8">
      <w:start w:val="1"/>
      <w:numFmt w:val="bullet"/>
      <w:lvlText w:val=""/>
      <w:lvlJc w:val="left"/>
      <w:pPr>
        <w:tabs>
          <w:tab w:val="num" w:pos="0"/>
        </w:tabs>
        <w:ind w:left="7185" w:hanging="360"/>
      </w:pPr>
      <w:rPr>
        <w:rFonts w:ascii="Wingdings" w:hAnsi="Wingdings"/>
      </w:rPr>
    </w:lvl>
  </w:abstractNum>
  <w:abstractNum w:abstractNumId="10" w15:restartNumberingAfterBreak="0">
    <w:nsid w:val="0000000B"/>
    <w:multiLevelType w:val="multilevel"/>
    <w:tmpl w:val="0000000B"/>
    <w:name w:val="WWNum21"/>
    <w:lvl w:ilvl="0">
      <w:start w:val="2"/>
      <w:numFmt w:val="decimal"/>
      <w:lvlText w:val="%1."/>
      <w:lvlJc w:val="left"/>
      <w:pPr>
        <w:tabs>
          <w:tab w:val="num" w:pos="1800"/>
        </w:tabs>
        <w:ind w:left="1800" w:hanging="360"/>
      </w:pPr>
      <w:rPr>
        <w:rFonts w:cs="Times New Roman"/>
        <w:sz w:val="22"/>
        <w:szCs w:val="22"/>
      </w:rPr>
    </w:lvl>
    <w:lvl w:ilvl="1">
      <w:start w:val="1"/>
      <w:numFmt w:val="lowerLetter"/>
      <w:lvlText w:val="%2."/>
      <w:lvlJc w:val="left"/>
      <w:pPr>
        <w:tabs>
          <w:tab w:val="num" w:pos="2160"/>
        </w:tabs>
        <w:ind w:left="2160" w:hanging="360"/>
      </w:pPr>
      <w:rPr>
        <w:rFonts w:cs="Times New Roman"/>
      </w:rPr>
    </w:lvl>
    <w:lvl w:ilvl="2">
      <w:start w:val="1"/>
      <w:numFmt w:val="lowerRoman"/>
      <w:lvlText w:val="%2.%3."/>
      <w:lvlJc w:val="left"/>
      <w:pPr>
        <w:tabs>
          <w:tab w:val="num" w:pos="2880"/>
        </w:tabs>
        <w:ind w:left="2880" w:hanging="180"/>
      </w:pPr>
      <w:rPr>
        <w:rFonts w:cs="Times New Roman"/>
      </w:rPr>
    </w:lvl>
    <w:lvl w:ilvl="3">
      <w:start w:val="1"/>
      <w:numFmt w:val="decimal"/>
      <w:lvlText w:val="%2.%3.%4."/>
      <w:lvlJc w:val="left"/>
      <w:pPr>
        <w:tabs>
          <w:tab w:val="num" w:pos="3600"/>
        </w:tabs>
        <w:ind w:left="3600" w:hanging="360"/>
      </w:pPr>
      <w:rPr>
        <w:rFonts w:cs="Times New Roman"/>
      </w:rPr>
    </w:lvl>
    <w:lvl w:ilvl="4">
      <w:start w:val="1"/>
      <w:numFmt w:val="lowerLetter"/>
      <w:lvlText w:val="%2.%3.%4.%5."/>
      <w:lvlJc w:val="left"/>
      <w:pPr>
        <w:tabs>
          <w:tab w:val="num" w:pos="4320"/>
        </w:tabs>
        <w:ind w:left="4320" w:hanging="360"/>
      </w:pPr>
      <w:rPr>
        <w:rFonts w:cs="Times New Roman"/>
      </w:rPr>
    </w:lvl>
    <w:lvl w:ilvl="5">
      <w:start w:val="1"/>
      <w:numFmt w:val="lowerRoman"/>
      <w:lvlText w:val="%2.%3.%4.%5.%6."/>
      <w:lvlJc w:val="left"/>
      <w:pPr>
        <w:tabs>
          <w:tab w:val="num" w:pos="5040"/>
        </w:tabs>
        <w:ind w:left="5040" w:hanging="180"/>
      </w:pPr>
      <w:rPr>
        <w:rFonts w:cs="Times New Roman"/>
      </w:rPr>
    </w:lvl>
    <w:lvl w:ilvl="6">
      <w:start w:val="1"/>
      <w:numFmt w:val="decimal"/>
      <w:lvlText w:val="%2.%3.%4.%5.%6.%7."/>
      <w:lvlJc w:val="left"/>
      <w:pPr>
        <w:tabs>
          <w:tab w:val="num" w:pos="5760"/>
        </w:tabs>
        <w:ind w:left="5760" w:hanging="360"/>
      </w:pPr>
      <w:rPr>
        <w:rFonts w:cs="Times New Roman"/>
      </w:rPr>
    </w:lvl>
    <w:lvl w:ilvl="7">
      <w:start w:val="1"/>
      <w:numFmt w:val="lowerLetter"/>
      <w:lvlText w:val="%2.%3.%4.%5.%6.%7.%8."/>
      <w:lvlJc w:val="left"/>
      <w:pPr>
        <w:tabs>
          <w:tab w:val="num" w:pos="6480"/>
        </w:tabs>
        <w:ind w:left="6480" w:hanging="360"/>
      </w:pPr>
      <w:rPr>
        <w:rFonts w:cs="Times New Roman"/>
      </w:rPr>
    </w:lvl>
    <w:lvl w:ilvl="8">
      <w:start w:val="1"/>
      <w:numFmt w:val="lowerRoman"/>
      <w:lvlText w:val="%2.%3.%4.%5.%6.%7.%8.%9."/>
      <w:lvlJc w:val="left"/>
      <w:pPr>
        <w:tabs>
          <w:tab w:val="num" w:pos="7200"/>
        </w:tabs>
        <w:ind w:left="7200" w:hanging="180"/>
      </w:pPr>
      <w:rPr>
        <w:rFonts w:cs="Times New Roman"/>
      </w:rPr>
    </w:lvl>
  </w:abstractNum>
  <w:abstractNum w:abstractNumId="11" w15:restartNumberingAfterBreak="0">
    <w:nsid w:val="0000000C"/>
    <w:multiLevelType w:val="multilevel"/>
    <w:tmpl w:val="0000000C"/>
    <w:name w:val="WWNum5"/>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34"/>
        </w:tabs>
        <w:ind w:left="734" w:hanging="450"/>
      </w:pPr>
      <w:rPr>
        <w:rFonts w:cs="Times New Roman"/>
      </w:rPr>
    </w:lvl>
    <w:lvl w:ilvl="2">
      <w:start w:val="1"/>
      <w:numFmt w:val="lowerRoman"/>
      <w:lvlText w:val="%2.%3."/>
      <w:lvlJc w:val="lef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12" w15:restartNumberingAfterBreak="0">
    <w:nsid w:val="0000000D"/>
    <w:multiLevelType w:val="multilevel"/>
    <w:tmpl w:val="B7606AB6"/>
    <w:name w:val="WWNum6"/>
    <w:lvl w:ilvl="0">
      <w:start w:val="1"/>
      <w:numFmt w:val="decimal"/>
      <w:lvlText w:val="%1."/>
      <w:lvlJc w:val="left"/>
      <w:pPr>
        <w:tabs>
          <w:tab w:val="num" w:pos="360"/>
        </w:tabs>
        <w:ind w:left="360" w:hanging="360"/>
      </w:pPr>
      <w:rPr>
        <w:rFonts w:ascii="Times New Roman" w:eastAsia="SimSun" w:hAnsi="Times New Roman" w:cs="Arial"/>
        <w:b/>
      </w:rPr>
    </w:lvl>
    <w:lvl w:ilvl="1">
      <w:start w:val="1"/>
      <w:numFmt w:val="lowerLetter"/>
      <w:lvlText w:val="%2."/>
      <w:lvlJc w:val="left"/>
      <w:pPr>
        <w:tabs>
          <w:tab w:val="num" w:pos="1080"/>
        </w:tabs>
        <w:ind w:left="1080" w:hanging="360"/>
      </w:pPr>
      <w:rPr>
        <w:rFonts w:cs="Times New Roman"/>
      </w:rPr>
    </w:lvl>
    <w:lvl w:ilvl="2">
      <w:start w:val="1"/>
      <w:numFmt w:val="lowerRoman"/>
      <w:lvlText w:val="%2.%3."/>
      <w:lvlJc w:val="left"/>
      <w:pPr>
        <w:tabs>
          <w:tab w:val="num" w:pos="1800"/>
        </w:tabs>
        <w:ind w:left="1800" w:hanging="180"/>
      </w:pPr>
      <w:rPr>
        <w:rFonts w:cs="Times New Roman"/>
      </w:rPr>
    </w:lvl>
    <w:lvl w:ilvl="3">
      <w:start w:val="1"/>
      <w:numFmt w:val="decimal"/>
      <w:lvlText w:val="%2.%3.%4."/>
      <w:lvlJc w:val="left"/>
      <w:pPr>
        <w:tabs>
          <w:tab w:val="num" w:pos="2520"/>
        </w:tabs>
        <w:ind w:left="2520" w:hanging="360"/>
      </w:pPr>
      <w:rPr>
        <w:rFonts w:cs="Times New Roman"/>
      </w:rPr>
    </w:lvl>
    <w:lvl w:ilvl="4">
      <w:start w:val="1"/>
      <w:numFmt w:val="lowerLetter"/>
      <w:lvlText w:val="%2.%3.%4.%5."/>
      <w:lvlJc w:val="left"/>
      <w:pPr>
        <w:tabs>
          <w:tab w:val="num" w:pos="3240"/>
        </w:tabs>
        <w:ind w:left="3240" w:hanging="360"/>
      </w:pPr>
      <w:rPr>
        <w:rFonts w:cs="Times New Roman"/>
      </w:rPr>
    </w:lvl>
    <w:lvl w:ilvl="5">
      <w:start w:val="1"/>
      <w:numFmt w:val="lowerRoman"/>
      <w:lvlText w:val="%2.%3.%4.%5.%6."/>
      <w:lvlJc w:val="left"/>
      <w:pPr>
        <w:tabs>
          <w:tab w:val="num" w:pos="3960"/>
        </w:tabs>
        <w:ind w:left="3960" w:hanging="180"/>
      </w:pPr>
      <w:rPr>
        <w:rFonts w:cs="Times New Roman"/>
      </w:rPr>
    </w:lvl>
    <w:lvl w:ilvl="6">
      <w:start w:val="1"/>
      <w:numFmt w:val="decimal"/>
      <w:lvlText w:val="%2.%3.%4.%5.%6.%7."/>
      <w:lvlJc w:val="left"/>
      <w:pPr>
        <w:tabs>
          <w:tab w:val="num" w:pos="4680"/>
        </w:tabs>
        <w:ind w:left="4680" w:hanging="360"/>
      </w:pPr>
      <w:rPr>
        <w:rFonts w:cs="Times New Roman"/>
      </w:rPr>
    </w:lvl>
    <w:lvl w:ilvl="7">
      <w:start w:val="1"/>
      <w:numFmt w:val="lowerLetter"/>
      <w:lvlText w:val="%2.%3.%4.%5.%6.%7.%8."/>
      <w:lvlJc w:val="left"/>
      <w:pPr>
        <w:tabs>
          <w:tab w:val="num" w:pos="5400"/>
        </w:tabs>
        <w:ind w:left="5400" w:hanging="360"/>
      </w:pPr>
      <w:rPr>
        <w:rFonts w:cs="Times New Roman"/>
      </w:rPr>
    </w:lvl>
    <w:lvl w:ilvl="8">
      <w:start w:val="1"/>
      <w:numFmt w:val="lowerRoman"/>
      <w:lvlText w:val="%2.%3.%4.%5.%6.%7.%8.%9."/>
      <w:lvlJc w:val="left"/>
      <w:pPr>
        <w:tabs>
          <w:tab w:val="num" w:pos="6120"/>
        </w:tabs>
        <w:ind w:left="6120" w:hanging="180"/>
      </w:pPr>
      <w:rPr>
        <w:rFonts w:cs="Times New Roman"/>
      </w:rPr>
    </w:lvl>
  </w:abstractNum>
  <w:abstractNum w:abstractNumId="13" w15:restartNumberingAfterBreak="0">
    <w:nsid w:val="0000000E"/>
    <w:multiLevelType w:val="multilevel"/>
    <w:tmpl w:val="51F2288E"/>
    <w:name w:val="WWNum13"/>
    <w:lvl w:ilvl="0">
      <w:start w:val="1"/>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644"/>
        </w:tabs>
        <w:ind w:left="644" w:hanging="360"/>
      </w:pPr>
      <w:rPr>
        <w:rFonts w:cs="Times New Roman" w:hint="default"/>
      </w:rPr>
    </w:lvl>
    <w:lvl w:ilvl="2">
      <w:start w:val="1"/>
      <w:numFmt w:val="lowerRoman"/>
      <w:lvlText w:val="%2.%3."/>
      <w:lvlJc w:val="left"/>
      <w:pPr>
        <w:tabs>
          <w:tab w:val="num" w:pos="1800"/>
        </w:tabs>
        <w:ind w:left="1800" w:hanging="180"/>
      </w:pPr>
      <w:rPr>
        <w:rFonts w:cs="Times New Roman" w:hint="default"/>
      </w:rPr>
    </w:lvl>
    <w:lvl w:ilvl="3">
      <w:start w:val="1"/>
      <w:numFmt w:val="decimal"/>
      <w:lvlText w:val="%2.%3.%4."/>
      <w:lvlJc w:val="left"/>
      <w:pPr>
        <w:tabs>
          <w:tab w:val="num" w:pos="2520"/>
        </w:tabs>
        <w:ind w:left="2520" w:hanging="360"/>
      </w:pPr>
      <w:rPr>
        <w:rFonts w:cs="Times New Roman" w:hint="default"/>
      </w:rPr>
    </w:lvl>
    <w:lvl w:ilvl="4">
      <w:start w:val="1"/>
      <w:numFmt w:val="lowerLetter"/>
      <w:lvlText w:val="%2.%3.%4.%5."/>
      <w:lvlJc w:val="left"/>
      <w:pPr>
        <w:tabs>
          <w:tab w:val="num" w:pos="3240"/>
        </w:tabs>
        <w:ind w:left="3240" w:hanging="360"/>
      </w:pPr>
      <w:rPr>
        <w:rFonts w:cs="Times New Roman" w:hint="default"/>
      </w:rPr>
    </w:lvl>
    <w:lvl w:ilvl="5">
      <w:start w:val="1"/>
      <w:numFmt w:val="lowerRoman"/>
      <w:lvlText w:val="%2.%3.%4.%5.%6."/>
      <w:lvlJc w:val="left"/>
      <w:pPr>
        <w:tabs>
          <w:tab w:val="num" w:pos="3960"/>
        </w:tabs>
        <w:ind w:left="3960" w:hanging="180"/>
      </w:pPr>
      <w:rPr>
        <w:rFonts w:cs="Times New Roman" w:hint="default"/>
      </w:rPr>
    </w:lvl>
    <w:lvl w:ilvl="6">
      <w:start w:val="1"/>
      <w:numFmt w:val="decimal"/>
      <w:lvlText w:val="%2.%3.%4.%5.%6.%7."/>
      <w:lvlJc w:val="left"/>
      <w:pPr>
        <w:tabs>
          <w:tab w:val="num" w:pos="4680"/>
        </w:tabs>
        <w:ind w:left="4680" w:hanging="360"/>
      </w:pPr>
      <w:rPr>
        <w:rFonts w:cs="Times New Roman" w:hint="default"/>
      </w:rPr>
    </w:lvl>
    <w:lvl w:ilvl="7">
      <w:start w:val="1"/>
      <w:numFmt w:val="lowerLetter"/>
      <w:lvlText w:val="%2.%3.%4.%5.%6.%7.%8."/>
      <w:lvlJc w:val="left"/>
      <w:pPr>
        <w:tabs>
          <w:tab w:val="num" w:pos="5400"/>
        </w:tabs>
        <w:ind w:left="5400" w:hanging="360"/>
      </w:pPr>
      <w:rPr>
        <w:rFonts w:cs="Times New Roman" w:hint="default"/>
      </w:rPr>
    </w:lvl>
    <w:lvl w:ilvl="8">
      <w:start w:val="1"/>
      <w:numFmt w:val="lowerRoman"/>
      <w:lvlText w:val="%2.%3.%4.%5.%6.%7.%8.%9."/>
      <w:lvlJc w:val="left"/>
      <w:pPr>
        <w:tabs>
          <w:tab w:val="num" w:pos="6120"/>
        </w:tabs>
        <w:ind w:left="6120" w:hanging="180"/>
      </w:pPr>
      <w:rPr>
        <w:rFonts w:cs="Times New Roman" w:hint="default"/>
      </w:rPr>
    </w:lvl>
  </w:abstractNum>
  <w:abstractNum w:abstractNumId="14" w15:restartNumberingAfterBreak="0">
    <w:nsid w:val="0000000F"/>
    <w:multiLevelType w:val="multilevel"/>
    <w:tmpl w:val="4A7A8BD0"/>
    <w:name w:val="WWNum20"/>
    <w:lvl w:ilvl="0">
      <w:start w:val="1"/>
      <w:numFmt w:val="lowerLetter"/>
      <w:lvlText w:val="%1."/>
      <w:lvlJc w:val="left"/>
      <w:pPr>
        <w:tabs>
          <w:tab w:val="num" w:pos="1440"/>
        </w:tabs>
        <w:ind w:left="1440" w:hanging="360"/>
      </w:pPr>
      <w:rPr>
        <w:rFonts w:cs="Times New Roman"/>
      </w:rPr>
    </w:lvl>
    <w:lvl w:ilvl="1">
      <w:start w:val="1"/>
      <w:numFmt w:val="decimal"/>
      <w:lvlText w:val="%2."/>
      <w:lvlJc w:val="left"/>
      <w:pPr>
        <w:tabs>
          <w:tab w:val="num" w:pos="0"/>
        </w:tabs>
        <w:ind w:left="360" w:hanging="360"/>
      </w:pPr>
      <w:rPr>
        <w:rFonts w:cs="Times New Roman"/>
        <w:b/>
      </w:rPr>
    </w:lvl>
    <w:lvl w:ilvl="2">
      <w:start w:val="1"/>
      <w:numFmt w:val="lowerLetter"/>
      <w:lvlText w:val="%3)"/>
      <w:lvlJc w:val="left"/>
      <w:pPr>
        <w:tabs>
          <w:tab w:val="num" w:pos="0"/>
        </w:tabs>
        <w:ind w:left="786" w:hanging="360"/>
      </w:pPr>
      <w:rPr>
        <w:rFonts w:ascii="Times New Roman" w:eastAsia="SimSun" w:hAnsi="Times New Roman" w:cs="Mangal"/>
      </w:rPr>
    </w:lvl>
    <w:lvl w:ilvl="3">
      <w:start w:val="1"/>
      <w:numFmt w:val="decimal"/>
      <w:lvlText w:val="%2.%3.%4."/>
      <w:lvlJc w:val="left"/>
      <w:pPr>
        <w:tabs>
          <w:tab w:val="num" w:pos="360"/>
        </w:tabs>
        <w:ind w:left="36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lef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left"/>
      <w:pPr>
        <w:tabs>
          <w:tab w:val="num" w:pos="6480"/>
        </w:tabs>
        <w:ind w:left="6480" w:hanging="180"/>
      </w:pPr>
      <w:rPr>
        <w:rFonts w:cs="Times New Roman"/>
      </w:rPr>
    </w:lvl>
  </w:abstractNum>
  <w:abstractNum w:abstractNumId="15" w15:restartNumberingAfterBreak="0">
    <w:nsid w:val="00000010"/>
    <w:multiLevelType w:val="multilevel"/>
    <w:tmpl w:val="00000010"/>
    <w:name w:val="WWNum4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6" w15:restartNumberingAfterBreak="0">
    <w:nsid w:val="00000011"/>
    <w:multiLevelType w:val="multilevel"/>
    <w:tmpl w:val="00000011"/>
    <w:name w:val="WWNum47"/>
    <w:lvl w:ilvl="0">
      <w:start w:val="1"/>
      <w:numFmt w:val="decimal"/>
      <w:lvlText w:val="%1)"/>
      <w:lvlJc w:val="left"/>
      <w:pPr>
        <w:tabs>
          <w:tab w:val="num" w:pos="0"/>
        </w:tabs>
        <w:ind w:left="1080" w:hanging="360"/>
      </w:pPr>
      <w:rPr>
        <w:rFonts w:cs="Times New Roman"/>
      </w:rPr>
    </w:lvl>
    <w:lvl w:ilvl="1">
      <w:start w:val="1"/>
      <w:numFmt w:val="decimal"/>
      <w:lvlText w:val="%2."/>
      <w:lvlJc w:val="left"/>
      <w:pPr>
        <w:tabs>
          <w:tab w:val="num" w:pos="0"/>
        </w:tabs>
        <w:ind w:left="705" w:hanging="705"/>
      </w:pPr>
      <w:rPr>
        <w:rFonts w:cs="Times New Roman"/>
      </w:rPr>
    </w:lvl>
    <w:lvl w:ilvl="2">
      <w:start w:val="1"/>
      <w:numFmt w:val="lowerLetter"/>
      <w:lvlText w:val="%2.%3)"/>
      <w:lvlJc w:val="left"/>
      <w:pPr>
        <w:tabs>
          <w:tab w:val="num" w:pos="0"/>
        </w:tabs>
        <w:ind w:left="3045" w:hanging="705"/>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17" w15:restartNumberingAfterBreak="0">
    <w:nsid w:val="00000012"/>
    <w:multiLevelType w:val="multilevel"/>
    <w:tmpl w:val="00000012"/>
    <w:name w:val="WWNum46"/>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8" w15:restartNumberingAfterBreak="0">
    <w:nsid w:val="00000013"/>
    <w:multiLevelType w:val="multilevel"/>
    <w:tmpl w:val="00000013"/>
    <w:name w:val="WW8Num17"/>
    <w:lvl w:ilvl="0">
      <w:start w:val="6"/>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00000014"/>
    <w:multiLevelType w:val="multilevel"/>
    <w:tmpl w:val="00000014"/>
    <w:name w:val="WW8Num1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15:restartNumberingAfterBreak="0">
    <w:nsid w:val="00000015"/>
    <w:multiLevelType w:val="multilevel"/>
    <w:tmpl w:val="00000015"/>
    <w:name w:val="WW8Num14"/>
    <w:lvl w:ilvl="0">
      <w:start w:val="1"/>
      <w:numFmt w:val="lowerLetter"/>
      <w:lvlText w:val="%1)"/>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15:restartNumberingAfterBreak="0">
    <w:nsid w:val="00000017"/>
    <w:multiLevelType w:val="singleLevel"/>
    <w:tmpl w:val="00000017"/>
    <w:name w:val="WW8Num38"/>
    <w:lvl w:ilvl="0">
      <w:start w:val="1"/>
      <w:numFmt w:val="decimal"/>
      <w:lvlText w:val="%1."/>
      <w:lvlJc w:val="left"/>
      <w:pPr>
        <w:tabs>
          <w:tab w:val="num" w:pos="425"/>
        </w:tabs>
        <w:ind w:left="425" w:hanging="425"/>
      </w:pPr>
      <w:rPr>
        <w:rFonts w:cs="Times New Roman"/>
        <w:b w:val="0"/>
        <w:i w:val="0"/>
      </w:rPr>
    </w:lvl>
  </w:abstractNum>
  <w:abstractNum w:abstractNumId="22" w15:restartNumberingAfterBreak="0">
    <w:nsid w:val="0000001B"/>
    <w:multiLevelType w:val="multilevel"/>
    <w:tmpl w:val="71A2D74A"/>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A576D2B"/>
    <w:multiLevelType w:val="hybridMultilevel"/>
    <w:tmpl w:val="AE20852A"/>
    <w:lvl w:ilvl="0" w:tplc="217E4FB8">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0AB27DA9"/>
    <w:multiLevelType w:val="hybridMultilevel"/>
    <w:tmpl w:val="CF8A66B2"/>
    <w:lvl w:ilvl="0" w:tplc="402E92A8">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C135DC2"/>
    <w:multiLevelType w:val="hybridMultilevel"/>
    <w:tmpl w:val="FFA2B64A"/>
    <w:lvl w:ilvl="0" w:tplc="DF429D28">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0F9C752C"/>
    <w:multiLevelType w:val="hybridMultilevel"/>
    <w:tmpl w:val="7ADCAB48"/>
    <w:lvl w:ilvl="0" w:tplc="9D0A3758">
      <w:start w:val="1"/>
      <w:numFmt w:val="decimal"/>
      <w:lvlText w:val="%1."/>
      <w:lvlJc w:val="left"/>
      <w:pPr>
        <w:ind w:left="360" w:hanging="360"/>
      </w:pPr>
      <w:rPr>
        <w:rFonts w:cs="Times New Roman" w:hint="default"/>
        <w:b/>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141D533B"/>
    <w:multiLevelType w:val="hybridMultilevel"/>
    <w:tmpl w:val="8AFEB626"/>
    <w:lvl w:ilvl="0" w:tplc="04090017">
      <w:start w:val="1"/>
      <w:numFmt w:val="lowerLetter"/>
      <w:lvlText w:val="%1)"/>
      <w:lvlJc w:val="left"/>
      <w:pPr>
        <w:ind w:left="1440" w:hanging="360"/>
      </w:pPr>
    </w:lvl>
    <w:lvl w:ilvl="1" w:tplc="8DCA0A96">
      <w:start w:val="1"/>
      <w:numFmt w:val="lowerLetter"/>
      <w:lvlText w:val="%2)"/>
      <w:lvlJc w:val="left"/>
      <w:pPr>
        <w:ind w:left="2160" w:hanging="360"/>
      </w:pPr>
      <w:rPr>
        <w:rFonts w:cs="Times New Roman"/>
        <w:strike w:val="0"/>
        <w:dstrike w:val="0"/>
        <w:color w:val="auto"/>
        <w:u w:val="none"/>
        <w:effect w:val="none"/>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14D72A1E"/>
    <w:multiLevelType w:val="hybridMultilevel"/>
    <w:tmpl w:val="03A2B4C6"/>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6BE2375"/>
    <w:multiLevelType w:val="hybridMultilevel"/>
    <w:tmpl w:val="9FEA48CC"/>
    <w:lvl w:ilvl="0" w:tplc="2FCADEBC">
      <w:start w:val="1"/>
      <w:numFmt w:val="decimal"/>
      <w:lvlText w:val="%1."/>
      <w:lvlJc w:val="left"/>
      <w:pPr>
        <w:ind w:left="360" w:hanging="360"/>
      </w:pPr>
      <w:rPr>
        <w:rFonts w:cs="Times New Roman" w:hint="default"/>
        <w:b/>
        <w:bCs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 w15:restartNumberingAfterBreak="0">
    <w:nsid w:val="1C7439A4"/>
    <w:multiLevelType w:val="hybridMultilevel"/>
    <w:tmpl w:val="AD3EBE1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228326FE"/>
    <w:multiLevelType w:val="multilevel"/>
    <w:tmpl w:val="51F6D31C"/>
    <w:styleLink w:val="WWNum19"/>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2" w15:restartNumberingAfterBreak="0">
    <w:nsid w:val="272577F4"/>
    <w:multiLevelType w:val="hybridMultilevel"/>
    <w:tmpl w:val="F69A0EFA"/>
    <w:lvl w:ilvl="0" w:tplc="04090017">
      <w:start w:val="1"/>
      <w:numFmt w:val="lowerLetter"/>
      <w:lvlText w:val="%1)"/>
      <w:lvlJc w:val="left"/>
      <w:pPr>
        <w:ind w:left="786" w:hanging="360"/>
      </w:pPr>
      <w:rPr>
        <w:rFonts w:cs="Times New Roman"/>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33" w15:restartNumberingAfterBreak="0">
    <w:nsid w:val="3282715C"/>
    <w:multiLevelType w:val="multilevel"/>
    <w:tmpl w:val="5B46E134"/>
    <w:styleLink w:val="WWNum1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4" w15:restartNumberingAfterBreak="0">
    <w:nsid w:val="3E59226D"/>
    <w:multiLevelType w:val="hybridMultilevel"/>
    <w:tmpl w:val="59D6CF9A"/>
    <w:lvl w:ilvl="0" w:tplc="E0B408A8">
      <w:start w:val="1"/>
      <w:numFmt w:val="decimal"/>
      <w:lvlText w:val="%1."/>
      <w:lvlJc w:val="left"/>
      <w:pPr>
        <w:ind w:left="360" w:hanging="360"/>
      </w:pPr>
      <w:rPr>
        <w:rFonts w:cs="Times New Roman" w:hint="default"/>
        <w:b/>
        <w:bCs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5" w15:restartNumberingAfterBreak="0">
    <w:nsid w:val="3F8B0201"/>
    <w:multiLevelType w:val="hybridMultilevel"/>
    <w:tmpl w:val="7ADCAB48"/>
    <w:lvl w:ilvl="0" w:tplc="9D0A3758">
      <w:start w:val="1"/>
      <w:numFmt w:val="decimal"/>
      <w:lvlText w:val="%1."/>
      <w:lvlJc w:val="left"/>
      <w:pPr>
        <w:ind w:left="360" w:hanging="360"/>
      </w:pPr>
      <w:rPr>
        <w:rFonts w:cs="Times New Roman" w:hint="default"/>
        <w:b/>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15:restartNumberingAfterBreak="0">
    <w:nsid w:val="531D4300"/>
    <w:multiLevelType w:val="hybridMultilevel"/>
    <w:tmpl w:val="C18E1A48"/>
    <w:lvl w:ilvl="0" w:tplc="8618ECE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AD42EBD"/>
    <w:multiLevelType w:val="hybridMultilevel"/>
    <w:tmpl w:val="7ADCAB48"/>
    <w:lvl w:ilvl="0" w:tplc="9D0A3758">
      <w:start w:val="1"/>
      <w:numFmt w:val="decimal"/>
      <w:lvlText w:val="%1."/>
      <w:lvlJc w:val="left"/>
      <w:pPr>
        <w:ind w:left="360" w:hanging="360"/>
      </w:pPr>
      <w:rPr>
        <w:rFonts w:cs="Times New Roman" w:hint="default"/>
        <w:b/>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8" w15:restartNumberingAfterBreak="0">
    <w:nsid w:val="5EBC262F"/>
    <w:multiLevelType w:val="hybridMultilevel"/>
    <w:tmpl w:val="B0BEF13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61BE0077"/>
    <w:multiLevelType w:val="multilevel"/>
    <w:tmpl w:val="C9EA94B8"/>
    <w:name w:val="WWNum102"/>
    <w:lvl w:ilvl="0">
      <w:start w:val="1"/>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080"/>
        </w:tabs>
        <w:ind w:left="1080" w:hanging="360"/>
      </w:pPr>
      <w:rPr>
        <w:rFonts w:cs="Times New Roman" w:hint="default"/>
      </w:rPr>
    </w:lvl>
    <w:lvl w:ilvl="2">
      <w:start w:val="1"/>
      <w:numFmt w:val="lowerRoman"/>
      <w:lvlText w:val="%2.%3."/>
      <w:lvlJc w:val="left"/>
      <w:pPr>
        <w:tabs>
          <w:tab w:val="num" w:pos="1800"/>
        </w:tabs>
        <w:ind w:left="1800" w:hanging="180"/>
      </w:pPr>
      <w:rPr>
        <w:rFonts w:cs="Times New Roman" w:hint="default"/>
      </w:rPr>
    </w:lvl>
    <w:lvl w:ilvl="3">
      <w:start w:val="1"/>
      <w:numFmt w:val="decimal"/>
      <w:lvlText w:val="%2.%3.%4."/>
      <w:lvlJc w:val="left"/>
      <w:pPr>
        <w:tabs>
          <w:tab w:val="num" w:pos="2520"/>
        </w:tabs>
        <w:ind w:left="2520" w:hanging="360"/>
      </w:pPr>
      <w:rPr>
        <w:rFonts w:cs="Times New Roman" w:hint="default"/>
      </w:rPr>
    </w:lvl>
    <w:lvl w:ilvl="4">
      <w:start w:val="1"/>
      <w:numFmt w:val="lowerLetter"/>
      <w:lvlText w:val="%2.%3.%4.%5."/>
      <w:lvlJc w:val="left"/>
      <w:pPr>
        <w:tabs>
          <w:tab w:val="num" w:pos="3240"/>
        </w:tabs>
        <w:ind w:left="3240" w:hanging="360"/>
      </w:pPr>
      <w:rPr>
        <w:rFonts w:cs="Times New Roman" w:hint="default"/>
      </w:rPr>
    </w:lvl>
    <w:lvl w:ilvl="5">
      <w:start w:val="1"/>
      <w:numFmt w:val="lowerRoman"/>
      <w:lvlText w:val="%2.%3.%4.%5.%6."/>
      <w:lvlJc w:val="left"/>
      <w:pPr>
        <w:tabs>
          <w:tab w:val="num" w:pos="3960"/>
        </w:tabs>
        <w:ind w:left="3960" w:hanging="180"/>
      </w:pPr>
      <w:rPr>
        <w:rFonts w:cs="Times New Roman" w:hint="default"/>
      </w:rPr>
    </w:lvl>
    <w:lvl w:ilvl="6">
      <w:start w:val="1"/>
      <w:numFmt w:val="decimal"/>
      <w:lvlText w:val="%2.%3.%4.%5.%6.%7."/>
      <w:lvlJc w:val="left"/>
      <w:pPr>
        <w:tabs>
          <w:tab w:val="num" w:pos="4680"/>
        </w:tabs>
        <w:ind w:left="4680" w:hanging="360"/>
      </w:pPr>
      <w:rPr>
        <w:rFonts w:cs="Times New Roman" w:hint="default"/>
      </w:rPr>
    </w:lvl>
    <w:lvl w:ilvl="7">
      <w:start w:val="1"/>
      <w:numFmt w:val="lowerLetter"/>
      <w:lvlText w:val="%2.%3.%4.%5.%6.%7.%8."/>
      <w:lvlJc w:val="left"/>
      <w:pPr>
        <w:tabs>
          <w:tab w:val="num" w:pos="5400"/>
        </w:tabs>
        <w:ind w:left="5400" w:hanging="360"/>
      </w:pPr>
      <w:rPr>
        <w:rFonts w:cs="Times New Roman" w:hint="default"/>
      </w:rPr>
    </w:lvl>
    <w:lvl w:ilvl="8">
      <w:start w:val="1"/>
      <w:numFmt w:val="lowerRoman"/>
      <w:lvlText w:val="%2.%3.%4.%5.%6.%7.%8.%9."/>
      <w:lvlJc w:val="left"/>
      <w:pPr>
        <w:tabs>
          <w:tab w:val="num" w:pos="6120"/>
        </w:tabs>
        <w:ind w:left="6120" w:hanging="180"/>
      </w:pPr>
      <w:rPr>
        <w:rFonts w:cs="Times New Roman" w:hint="default"/>
      </w:rPr>
    </w:lvl>
  </w:abstractNum>
  <w:abstractNum w:abstractNumId="40" w15:restartNumberingAfterBreak="0">
    <w:nsid w:val="6C7A6120"/>
    <w:multiLevelType w:val="hybridMultilevel"/>
    <w:tmpl w:val="46B625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DE6F53"/>
    <w:multiLevelType w:val="hybridMultilevel"/>
    <w:tmpl w:val="B36CC16C"/>
    <w:lvl w:ilvl="0" w:tplc="C0CE52F2">
      <w:start w:val="1"/>
      <w:numFmt w:val="decimal"/>
      <w:lvlText w:val="%1."/>
      <w:lvlJc w:val="left"/>
      <w:pPr>
        <w:tabs>
          <w:tab w:val="num" w:pos="360"/>
        </w:tabs>
        <w:ind w:left="360" w:hanging="360"/>
      </w:pPr>
      <w:rPr>
        <w:rFonts w:cs="Times New Roman"/>
        <w:b/>
      </w:rPr>
    </w:lvl>
    <w:lvl w:ilvl="1" w:tplc="8DCA0A96">
      <w:start w:val="1"/>
      <w:numFmt w:val="lowerLetter"/>
      <w:lvlText w:val="%2)"/>
      <w:lvlJc w:val="left"/>
      <w:pPr>
        <w:tabs>
          <w:tab w:val="num" w:pos="928"/>
        </w:tabs>
        <w:ind w:left="928" w:hanging="360"/>
      </w:pPr>
      <w:rPr>
        <w:rFonts w:cs="Times New Roman"/>
        <w:strike w:val="0"/>
        <w:dstrike w:val="0"/>
        <w:color w:val="auto"/>
        <w:u w:val="none"/>
        <w:effect w:val="none"/>
      </w:rPr>
    </w:lvl>
    <w:lvl w:ilvl="2" w:tplc="6B284B96">
      <w:start w:val="1"/>
      <w:numFmt w:val="lowerLetter"/>
      <w:lvlText w:val="%3."/>
      <w:lvlJc w:val="left"/>
      <w:pPr>
        <w:ind w:left="9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42" w15:restartNumberingAfterBreak="0">
    <w:nsid w:val="7F6A5612"/>
    <w:multiLevelType w:val="hybridMultilevel"/>
    <w:tmpl w:val="7ADCAB48"/>
    <w:lvl w:ilvl="0" w:tplc="9D0A3758">
      <w:start w:val="1"/>
      <w:numFmt w:val="decimal"/>
      <w:lvlText w:val="%1."/>
      <w:lvlJc w:val="left"/>
      <w:pPr>
        <w:ind w:left="360" w:hanging="360"/>
      </w:pPr>
      <w:rPr>
        <w:rFonts w:cs="Times New Roman" w:hint="default"/>
        <w:b/>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16cid:durableId="241916051">
    <w:abstractNumId w:val="0"/>
  </w:num>
  <w:num w:numId="2" w16cid:durableId="1468938776">
    <w:abstractNumId w:val="3"/>
  </w:num>
  <w:num w:numId="3" w16cid:durableId="1665158613">
    <w:abstractNumId w:val="5"/>
  </w:num>
  <w:num w:numId="4" w16cid:durableId="1045443898">
    <w:abstractNumId w:val="13"/>
  </w:num>
  <w:num w:numId="5" w16cid:durableId="156459424">
    <w:abstractNumId w:val="22"/>
  </w:num>
  <w:num w:numId="6" w16cid:durableId="234823131">
    <w:abstractNumId w:val="37"/>
  </w:num>
  <w:num w:numId="7" w16cid:durableId="12962563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7795939">
    <w:abstractNumId w:val="25"/>
  </w:num>
  <w:num w:numId="9" w16cid:durableId="333608873">
    <w:abstractNumId w:val="38"/>
  </w:num>
  <w:num w:numId="10" w16cid:durableId="1448620653">
    <w:abstractNumId w:val="33"/>
  </w:num>
  <w:num w:numId="11" w16cid:durableId="2008822449">
    <w:abstractNumId w:val="31"/>
  </w:num>
  <w:num w:numId="12" w16cid:durableId="1651330161">
    <w:abstractNumId w:val="39"/>
  </w:num>
  <w:num w:numId="13" w16cid:durableId="1808401455">
    <w:abstractNumId w:val="34"/>
  </w:num>
  <w:num w:numId="14" w16cid:durableId="799883257">
    <w:abstractNumId w:val="42"/>
  </w:num>
  <w:num w:numId="15" w16cid:durableId="2109962674">
    <w:abstractNumId w:val="35"/>
  </w:num>
  <w:num w:numId="16" w16cid:durableId="2081978445">
    <w:abstractNumId w:val="40"/>
  </w:num>
  <w:num w:numId="17" w16cid:durableId="2090075674">
    <w:abstractNumId w:val="26"/>
  </w:num>
  <w:num w:numId="18" w16cid:durableId="1014848010">
    <w:abstractNumId w:val="23"/>
  </w:num>
  <w:num w:numId="19" w16cid:durableId="1908104754">
    <w:abstractNumId w:val="29"/>
  </w:num>
  <w:num w:numId="20" w16cid:durableId="2119642225">
    <w:abstractNumId w:val="28"/>
  </w:num>
  <w:num w:numId="21" w16cid:durableId="1535925276">
    <w:abstractNumId w:val="27"/>
  </w:num>
  <w:num w:numId="22" w16cid:durableId="1580016102">
    <w:abstractNumId w:val="36"/>
  </w:num>
  <w:num w:numId="23" w16cid:durableId="2051952839">
    <w:abstractNumId w:val="30"/>
  </w:num>
  <w:num w:numId="24" w16cid:durableId="121076377">
    <w:abstractNumId w:val="32"/>
  </w:num>
  <w:num w:numId="25" w16cid:durableId="1845584467">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68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58F"/>
    <w:rsid w:val="00011D5A"/>
    <w:rsid w:val="0001336A"/>
    <w:rsid w:val="0004487A"/>
    <w:rsid w:val="0005135D"/>
    <w:rsid w:val="000614AD"/>
    <w:rsid w:val="00076CD6"/>
    <w:rsid w:val="000961D4"/>
    <w:rsid w:val="000A13B4"/>
    <w:rsid w:val="000D45F5"/>
    <w:rsid w:val="000E724F"/>
    <w:rsid w:val="00143258"/>
    <w:rsid w:val="001466EA"/>
    <w:rsid w:val="0015035B"/>
    <w:rsid w:val="00157C72"/>
    <w:rsid w:val="00166B63"/>
    <w:rsid w:val="00195CCB"/>
    <w:rsid w:val="001A4BB9"/>
    <w:rsid w:val="001C41F2"/>
    <w:rsid w:val="001D54C6"/>
    <w:rsid w:val="0020703A"/>
    <w:rsid w:val="00221CE8"/>
    <w:rsid w:val="0022624C"/>
    <w:rsid w:val="00230128"/>
    <w:rsid w:val="00252B73"/>
    <w:rsid w:val="00257766"/>
    <w:rsid w:val="00265D91"/>
    <w:rsid w:val="00295903"/>
    <w:rsid w:val="00297C2D"/>
    <w:rsid w:val="002B3429"/>
    <w:rsid w:val="002B7031"/>
    <w:rsid w:val="002C06B7"/>
    <w:rsid w:val="002C5E27"/>
    <w:rsid w:val="002D6C3A"/>
    <w:rsid w:val="003304ED"/>
    <w:rsid w:val="00333059"/>
    <w:rsid w:val="00354C0C"/>
    <w:rsid w:val="003D26EB"/>
    <w:rsid w:val="003E33A0"/>
    <w:rsid w:val="00416EDD"/>
    <w:rsid w:val="004267C8"/>
    <w:rsid w:val="00432AF3"/>
    <w:rsid w:val="00446F4B"/>
    <w:rsid w:val="004672D9"/>
    <w:rsid w:val="004703F5"/>
    <w:rsid w:val="00493ED5"/>
    <w:rsid w:val="004A39CB"/>
    <w:rsid w:val="004A439B"/>
    <w:rsid w:val="004A77C3"/>
    <w:rsid w:val="004C1B5F"/>
    <w:rsid w:val="004F558F"/>
    <w:rsid w:val="004F7A79"/>
    <w:rsid w:val="00510B96"/>
    <w:rsid w:val="00511B38"/>
    <w:rsid w:val="00511D7F"/>
    <w:rsid w:val="00522D97"/>
    <w:rsid w:val="005254C8"/>
    <w:rsid w:val="00536B57"/>
    <w:rsid w:val="00563434"/>
    <w:rsid w:val="00577B6A"/>
    <w:rsid w:val="00580913"/>
    <w:rsid w:val="005979FA"/>
    <w:rsid w:val="005C7E3E"/>
    <w:rsid w:val="0060082E"/>
    <w:rsid w:val="00600A33"/>
    <w:rsid w:val="006105AB"/>
    <w:rsid w:val="006108D2"/>
    <w:rsid w:val="0063263B"/>
    <w:rsid w:val="00640541"/>
    <w:rsid w:val="00646B35"/>
    <w:rsid w:val="0066214E"/>
    <w:rsid w:val="00694FA6"/>
    <w:rsid w:val="006D19F9"/>
    <w:rsid w:val="006E0D5A"/>
    <w:rsid w:val="006E16E6"/>
    <w:rsid w:val="006F5F5B"/>
    <w:rsid w:val="006F776C"/>
    <w:rsid w:val="0071153B"/>
    <w:rsid w:val="00723731"/>
    <w:rsid w:val="007261AF"/>
    <w:rsid w:val="00730B31"/>
    <w:rsid w:val="00732C2F"/>
    <w:rsid w:val="00793A9D"/>
    <w:rsid w:val="007D7E9D"/>
    <w:rsid w:val="00821B96"/>
    <w:rsid w:val="0082740D"/>
    <w:rsid w:val="008632DB"/>
    <w:rsid w:val="00867965"/>
    <w:rsid w:val="00867B77"/>
    <w:rsid w:val="008714A9"/>
    <w:rsid w:val="00872D87"/>
    <w:rsid w:val="00886CBE"/>
    <w:rsid w:val="00896972"/>
    <w:rsid w:val="008B1E1B"/>
    <w:rsid w:val="008B280A"/>
    <w:rsid w:val="008B3314"/>
    <w:rsid w:val="008B3E86"/>
    <w:rsid w:val="008C6EB8"/>
    <w:rsid w:val="008D1ACC"/>
    <w:rsid w:val="008D48F5"/>
    <w:rsid w:val="008D5C80"/>
    <w:rsid w:val="008F05F3"/>
    <w:rsid w:val="009230E7"/>
    <w:rsid w:val="00924197"/>
    <w:rsid w:val="00927031"/>
    <w:rsid w:val="00940825"/>
    <w:rsid w:val="00955A40"/>
    <w:rsid w:val="009826B6"/>
    <w:rsid w:val="00992214"/>
    <w:rsid w:val="009B4650"/>
    <w:rsid w:val="009B55AD"/>
    <w:rsid w:val="009C52CC"/>
    <w:rsid w:val="009D48F5"/>
    <w:rsid w:val="00A05355"/>
    <w:rsid w:val="00A074D5"/>
    <w:rsid w:val="00A52DEC"/>
    <w:rsid w:val="00A5789A"/>
    <w:rsid w:val="00A82812"/>
    <w:rsid w:val="00A97FBB"/>
    <w:rsid w:val="00AA6898"/>
    <w:rsid w:val="00AB6801"/>
    <w:rsid w:val="00AC7971"/>
    <w:rsid w:val="00AD202A"/>
    <w:rsid w:val="00AF5A42"/>
    <w:rsid w:val="00AF6CE0"/>
    <w:rsid w:val="00B12D24"/>
    <w:rsid w:val="00B25CFF"/>
    <w:rsid w:val="00B45479"/>
    <w:rsid w:val="00B66EF9"/>
    <w:rsid w:val="00B71FBD"/>
    <w:rsid w:val="00B7497B"/>
    <w:rsid w:val="00BD59B2"/>
    <w:rsid w:val="00C04F52"/>
    <w:rsid w:val="00C36966"/>
    <w:rsid w:val="00C40B75"/>
    <w:rsid w:val="00C5573C"/>
    <w:rsid w:val="00CC5714"/>
    <w:rsid w:val="00CE4DE9"/>
    <w:rsid w:val="00D31709"/>
    <w:rsid w:val="00D4138F"/>
    <w:rsid w:val="00D54487"/>
    <w:rsid w:val="00D6027B"/>
    <w:rsid w:val="00D66917"/>
    <w:rsid w:val="00D81BD0"/>
    <w:rsid w:val="00DC37A7"/>
    <w:rsid w:val="00DD7B49"/>
    <w:rsid w:val="00DE3AD0"/>
    <w:rsid w:val="00DE7748"/>
    <w:rsid w:val="00E05419"/>
    <w:rsid w:val="00E40593"/>
    <w:rsid w:val="00E4446C"/>
    <w:rsid w:val="00E61B8F"/>
    <w:rsid w:val="00E63EED"/>
    <w:rsid w:val="00E77710"/>
    <w:rsid w:val="00E81A58"/>
    <w:rsid w:val="00E976B1"/>
    <w:rsid w:val="00EA3651"/>
    <w:rsid w:val="00EF25AA"/>
    <w:rsid w:val="00F118F3"/>
    <w:rsid w:val="00F43C5B"/>
    <w:rsid w:val="00F56E15"/>
    <w:rsid w:val="00F84DCB"/>
    <w:rsid w:val="00F93746"/>
    <w:rsid w:val="00FB76A6"/>
    <w:rsid w:val="00FC6253"/>
    <w:rsid w:val="00FF0D6C"/>
    <w:rsid w:val="00FF3E9F"/>
    <w:rsid w:val="00FF68CB"/>
    <w:rsid w:val="00FF6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DB349"/>
  <w15:docId w15:val="{7E80BA4D-3F21-4A61-9B5B-F323E7783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 I,II,III,Heading apps,Heading,Heading1,21,Heading2,22,Heading11,211,Heading3,23,Heading12,212,Heading21,221,Heading111,2111,Heading4,24,Heading13,213,Heading22,222,Heading112,2112,Heading5,25,Heading14,214,Heading23,223,Heading113,2113"/>
    <w:basedOn w:val="Normalny"/>
    <w:next w:val="Normalny"/>
    <w:link w:val="Nagwek1Znak"/>
    <w:autoRedefine/>
    <w:uiPriority w:val="99"/>
    <w:qFormat/>
    <w:rsid w:val="004F558F"/>
    <w:pPr>
      <w:keepNext/>
      <w:tabs>
        <w:tab w:val="num" w:pos="567"/>
      </w:tabs>
      <w:autoSpaceDE w:val="0"/>
      <w:autoSpaceDN w:val="0"/>
      <w:adjustRightInd w:val="0"/>
      <w:spacing w:before="240" w:after="120" w:line="264" w:lineRule="auto"/>
      <w:ind w:left="567" w:hanging="567"/>
      <w:outlineLvl w:val="0"/>
    </w:pPr>
    <w:rPr>
      <w:rFonts w:ascii="Arial" w:eastAsia="Times New Roman" w:hAnsi="Arial" w:cs="Arial"/>
      <w:bCs/>
      <w:w w:val="0"/>
      <w:kern w:val="28"/>
      <w:lang w:val="pl-PL" w:eastAsia="pl-PL"/>
    </w:rPr>
  </w:style>
  <w:style w:type="paragraph" w:styleId="Nagwek2">
    <w:name w:val="heading 2"/>
    <w:aliases w:val="- 1,2,3,Para n.n,H2,h2,L2,Level 2 Topic Heading"/>
    <w:basedOn w:val="Normalny"/>
    <w:next w:val="Normalny"/>
    <w:link w:val="Nagwek2Znak"/>
    <w:uiPriority w:val="99"/>
    <w:qFormat/>
    <w:rsid w:val="004F558F"/>
    <w:pPr>
      <w:keepLines/>
      <w:widowControl w:val="0"/>
      <w:tabs>
        <w:tab w:val="num" w:pos="851"/>
      </w:tabs>
      <w:autoSpaceDE w:val="0"/>
      <w:autoSpaceDN w:val="0"/>
      <w:adjustRightInd w:val="0"/>
      <w:spacing w:before="120" w:after="120" w:line="264" w:lineRule="auto"/>
      <w:ind w:left="851" w:hanging="851"/>
      <w:jc w:val="both"/>
      <w:outlineLvl w:val="1"/>
    </w:pPr>
    <w:rPr>
      <w:rFonts w:ascii="Times New Roman" w:eastAsia="Times New Roman" w:hAnsi="Times New Roman" w:cs="Times New Roman"/>
      <w:color w:val="000000"/>
      <w:w w:val="0"/>
      <w:kern w:val="24"/>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I Znak,II Znak,III Znak,Heading apps Znak,Heading Znak,Heading1 Znak,21 Znak,Heading2 Znak,22 Znak,Heading11 Znak,211 Znak,Heading3 Znak,23 Znak,Heading12 Znak,212 Znak,Heading21 Znak,221 Znak,Heading111 Znak,2111 Znak,Heading4 Znak"/>
    <w:basedOn w:val="Domylnaczcionkaakapitu"/>
    <w:link w:val="Nagwek1"/>
    <w:uiPriority w:val="99"/>
    <w:rsid w:val="004F558F"/>
    <w:rPr>
      <w:rFonts w:ascii="Arial" w:eastAsia="Times New Roman" w:hAnsi="Arial" w:cs="Arial"/>
      <w:bCs/>
      <w:w w:val="0"/>
      <w:kern w:val="28"/>
      <w:lang w:val="pl-PL" w:eastAsia="pl-PL"/>
    </w:rPr>
  </w:style>
  <w:style w:type="character" w:customStyle="1" w:styleId="Nagwek2Znak">
    <w:name w:val="Nagłówek 2 Znak"/>
    <w:aliases w:val="- 1 Znak,2 Znak,3 Znak,Para n.n Znak,H2 Znak,h2 Znak,L2 Znak,Level 2 Topic Heading Znak"/>
    <w:basedOn w:val="Domylnaczcionkaakapitu"/>
    <w:link w:val="Nagwek2"/>
    <w:uiPriority w:val="99"/>
    <w:rsid w:val="004F558F"/>
    <w:rPr>
      <w:rFonts w:ascii="Times New Roman" w:eastAsia="Times New Roman" w:hAnsi="Times New Roman" w:cs="Times New Roman"/>
      <w:color w:val="000000"/>
      <w:w w:val="0"/>
      <w:kern w:val="24"/>
      <w:lang w:val="pl-PL" w:eastAsia="pl-PL"/>
    </w:rPr>
  </w:style>
  <w:style w:type="character" w:customStyle="1" w:styleId="ListLabel3">
    <w:name w:val="ListLabel 3"/>
    <w:rsid w:val="004F558F"/>
    <w:rPr>
      <w:rFonts w:eastAsia="Times New Roman"/>
    </w:rPr>
  </w:style>
  <w:style w:type="character" w:customStyle="1" w:styleId="ListLabel7">
    <w:name w:val="ListLabel 7"/>
    <w:rsid w:val="004F558F"/>
  </w:style>
  <w:style w:type="character" w:customStyle="1" w:styleId="ListLabel6">
    <w:name w:val="ListLabel 6"/>
    <w:rsid w:val="004F558F"/>
    <w:rPr>
      <w:sz w:val="22"/>
    </w:rPr>
  </w:style>
  <w:style w:type="character" w:customStyle="1" w:styleId="ListLabel5">
    <w:name w:val="ListLabel 5"/>
    <w:rsid w:val="004F558F"/>
    <w:rPr>
      <w:rFonts w:eastAsia="Times New Roman"/>
    </w:rPr>
  </w:style>
  <w:style w:type="character" w:customStyle="1" w:styleId="Znakinumeracji">
    <w:name w:val="Znaki numeracji"/>
    <w:rsid w:val="004F558F"/>
  </w:style>
  <w:style w:type="character" w:customStyle="1" w:styleId="WW8Num38z0">
    <w:name w:val="WW8Num38z0"/>
    <w:rsid w:val="004F558F"/>
  </w:style>
  <w:style w:type="character" w:customStyle="1" w:styleId="Symbolewypunktowania">
    <w:name w:val="Symbole wypunktowania"/>
    <w:rsid w:val="004F558F"/>
    <w:rPr>
      <w:rFonts w:ascii="OpenSymbol" w:eastAsia="Times New Roman" w:hAnsi="OpenSymbol"/>
    </w:rPr>
  </w:style>
  <w:style w:type="paragraph" w:customStyle="1" w:styleId="Nagwek10">
    <w:name w:val="Nagłówek1"/>
    <w:basedOn w:val="Normalny"/>
    <w:next w:val="Tekstpodstawowy"/>
    <w:rsid w:val="004F558F"/>
    <w:pPr>
      <w:keepNext/>
      <w:widowControl w:val="0"/>
      <w:suppressAutoHyphens/>
      <w:spacing w:before="240" w:after="120" w:line="240" w:lineRule="auto"/>
    </w:pPr>
    <w:rPr>
      <w:rFonts w:ascii="Arial" w:eastAsia="Microsoft YaHei" w:hAnsi="Arial" w:cs="Mangal"/>
      <w:kern w:val="1"/>
      <w:sz w:val="28"/>
      <w:szCs w:val="28"/>
      <w:lang w:val="pl-PL" w:eastAsia="zh-CN" w:bidi="hi-IN"/>
    </w:rPr>
  </w:style>
  <w:style w:type="paragraph" w:styleId="Tekstpodstawowy">
    <w:name w:val="Body Text"/>
    <w:basedOn w:val="Normalny"/>
    <w:link w:val="TekstpodstawowyZnak"/>
    <w:uiPriority w:val="99"/>
    <w:rsid w:val="004F558F"/>
    <w:pPr>
      <w:widowControl w:val="0"/>
      <w:suppressAutoHyphens/>
      <w:spacing w:after="120" w:line="240" w:lineRule="auto"/>
    </w:pPr>
    <w:rPr>
      <w:rFonts w:ascii="Times New Roman" w:eastAsia="SimSun" w:hAnsi="Times New Roman" w:cs="Mangal"/>
      <w:kern w:val="1"/>
      <w:sz w:val="24"/>
      <w:szCs w:val="24"/>
      <w:lang w:val="pl-PL" w:eastAsia="zh-CN" w:bidi="hi-IN"/>
    </w:rPr>
  </w:style>
  <w:style w:type="character" w:customStyle="1" w:styleId="TekstpodstawowyZnak">
    <w:name w:val="Tekst podstawowy Znak"/>
    <w:basedOn w:val="Domylnaczcionkaakapitu"/>
    <w:link w:val="Tekstpodstawowy"/>
    <w:uiPriority w:val="99"/>
    <w:rsid w:val="004F558F"/>
    <w:rPr>
      <w:rFonts w:ascii="Times New Roman" w:eastAsia="SimSun" w:hAnsi="Times New Roman" w:cs="Mangal"/>
      <w:kern w:val="1"/>
      <w:sz w:val="24"/>
      <w:szCs w:val="24"/>
      <w:lang w:val="pl-PL" w:eastAsia="zh-CN" w:bidi="hi-IN"/>
    </w:rPr>
  </w:style>
  <w:style w:type="paragraph" w:styleId="Lista">
    <w:name w:val="List"/>
    <w:basedOn w:val="Tekstpodstawowy"/>
    <w:uiPriority w:val="99"/>
    <w:rsid w:val="004F558F"/>
  </w:style>
  <w:style w:type="paragraph" w:styleId="Legenda">
    <w:name w:val="caption"/>
    <w:basedOn w:val="Normalny"/>
    <w:uiPriority w:val="35"/>
    <w:qFormat/>
    <w:rsid w:val="004F558F"/>
    <w:pPr>
      <w:widowControl w:val="0"/>
      <w:suppressLineNumbers/>
      <w:suppressAutoHyphens/>
      <w:spacing w:before="120" w:after="120" w:line="240" w:lineRule="auto"/>
    </w:pPr>
    <w:rPr>
      <w:rFonts w:ascii="Times New Roman" w:eastAsia="SimSun" w:hAnsi="Times New Roman" w:cs="Mangal"/>
      <w:i/>
      <w:iCs/>
      <w:kern w:val="1"/>
      <w:sz w:val="24"/>
      <w:szCs w:val="24"/>
      <w:lang w:val="pl-PL" w:eastAsia="zh-CN" w:bidi="hi-IN"/>
    </w:rPr>
  </w:style>
  <w:style w:type="paragraph" w:customStyle="1" w:styleId="Indeks">
    <w:name w:val="Indeks"/>
    <w:basedOn w:val="Normalny"/>
    <w:rsid w:val="004F558F"/>
    <w:pPr>
      <w:widowControl w:val="0"/>
      <w:suppressLineNumbers/>
      <w:suppressAutoHyphens/>
      <w:spacing w:after="0" w:line="240" w:lineRule="auto"/>
    </w:pPr>
    <w:rPr>
      <w:rFonts w:ascii="Times New Roman" w:eastAsia="SimSun" w:hAnsi="Times New Roman" w:cs="Mangal"/>
      <w:kern w:val="1"/>
      <w:sz w:val="24"/>
      <w:szCs w:val="24"/>
      <w:lang w:val="pl-PL" w:eastAsia="zh-CN" w:bidi="hi-IN"/>
    </w:rPr>
  </w:style>
  <w:style w:type="paragraph" w:customStyle="1" w:styleId="ListParagraph1">
    <w:name w:val="List Paragraph1"/>
    <w:basedOn w:val="Normalny"/>
    <w:rsid w:val="004F558F"/>
    <w:pPr>
      <w:widowControl w:val="0"/>
      <w:suppressAutoHyphens/>
      <w:spacing w:after="0" w:line="240" w:lineRule="auto"/>
      <w:ind w:left="720"/>
    </w:pPr>
    <w:rPr>
      <w:rFonts w:ascii="Times New Roman" w:eastAsia="SimSun" w:hAnsi="Times New Roman" w:cs="Mangal"/>
      <w:kern w:val="1"/>
      <w:sz w:val="24"/>
      <w:szCs w:val="24"/>
      <w:lang w:val="pl-PL" w:eastAsia="zh-CN" w:bidi="hi-IN"/>
    </w:rPr>
  </w:style>
  <w:style w:type="paragraph" w:customStyle="1" w:styleId="BodyText21">
    <w:name w:val="Body Text 21"/>
    <w:basedOn w:val="Normalny"/>
    <w:rsid w:val="004F558F"/>
    <w:pPr>
      <w:widowControl w:val="0"/>
      <w:suppressAutoHyphens/>
      <w:spacing w:after="0" w:line="240" w:lineRule="auto"/>
    </w:pPr>
    <w:rPr>
      <w:rFonts w:ascii="Times New Roman" w:eastAsia="SimSun" w:hAnsi="Times New Roman" w:cs="Mangal"/>
      <w:kern w:val="1"/>
      <w:sz w:val="24"/>
      <w:szCs w:val="24"/>
      <w:lang w:val="pl-PL" w:eastAsia="zh-CN" w:bidi="hi-IN"/>
    </w:rPr>
  </w:style>
  <w:style w:type="paragraph" w:customStyle="1" w:styleId="Normalny1">
    <w:name w:val="Normalny1"/>
    <w:rsid w:val="004F558F"/>
    <w:pPr>
      <w:suppressAutoHyphens/>
      <w:spacing w:after="0" w:line="240" w:lineRule="auto"/>
    </w:pPr>
    <w:rPr>
      <w:rFonts w:ascii="Times New Roman" w:eastAsia="?????? Pro W3" w:hAnsi="Times New Roman" w:cs="Times New Roman"/>
      <w:color w:val="000000"/>
      <w:kern w:val="1"/>
      <w:sz w:val="20"/>
      <w:szCs w:val="20"/>
      <w:lang w:eastAsia="zh-CN"/>
    </w:rPr>
  </w:style>
  <w:style w:type="paragraph" w:styleId="Akapitzlist">
    <w:name w:val="List Paragraph"/>
    <w:basedOn w:val="Normalny"/>
    <w:uiPriority w:val="34"/>
    <w:qFormat/>
    <w:rsid w:val="004F558F"/>
    <w:pPr>
      <w:widowControl w:val="0"/>
      <w:suppressAutoHyphens/>
      <w:spacing w:after="0" w:line="240" w:lineRule="auto"/>
      <w:ind w:left="708"/>
    </w:pPr>
    <w:rPr>
      <w:rFonts w:ascii="Times New Roman" w:eastAsia="SimSun" w:hAnsi="Times New Roman" w:cs="Mangal"/>
      <w:kern w:val="1"/>
      <w:sz w:val="24"/>
      <w:szCs w:val="24"/>
      <w:lang w:val="pl-PL" w:eastAsia="zh-CN" w:bidi="hi-IN"/>
    </w:rPr>
  </w:style>
  <w:style w:type="character" w:styleId="Odwoaniedokomentarza">
    <w:name w:val="annotation reference"/>
    <w:basedOn w:val="Domylnaczcionkaakapitu"/>
    <w:unhideWhenUsed/>
    <w:rsid w:val="004F558F"/>
    <w:rPr>
      <w:sz w:val="16"/>
    </w:rPr>
  </w:style>
  <w:style w:type="paragraph" w:styleId="Tekstkomentarza">
    <w:name w:val="annotation text"/>
    <w:basedOn w:val="Normalny"/>
    <w:link w:val="TekstkomentarzaZnak"/>
    <w:unhideWhenUsed/>
    <w:rsid w:val="004F558F"/>
    <w:pPr>
      <w:widowControl w:val="0"/>
      <w:suppressAutoHyphens/>
      <w:spacing w:after="0" w:line="240" w:lineRule="auto"/>
    </w:pPr>
    <w:rPr>
      <w:rFonts w:ascii="Times New Roman" w:eastAsia="SimSun" w:hAnsi="Times New Roman" w:cs="Mangal"/>
      <w:kern w:val="1"/>
      <w:sz w:val="20"/>
      <w:szCs w:val="18"/>
      <w:lang w:val="pl-PL" w:eastAsia="zh-CN" w:bidi="hi-IN"/>
    </w:rPr>
  </w:style>
  <w:style w:type="character" w:customStyle="1" w:styleId="TekstkomentarzaZnak">
    <w:name w:val="Tekst komentarza Znak"/>
    <w:basedOn w:val="Domylnaczcionkaakapitu"/>
    <w:link w:val="Tekstkomentarza"/>
    <w:uiPriority w:val="99"/>
    <w:semiHidden/>
    <w:rsid w:val="004F558F"/>
    <w:rPr>
      <w:rFonts w:ascii="Times New Roman" w:eastAsia="SimSun" w:hAnsi="Times New Roman" w:cs="Mangal"/>
      <w:kern w:val="1"/>
      <w:sz w:val="20"/>
      <w:szCs w:val="18"/>
      <w:lang w:val="pl-PL" w:eastAsia="zh-CN" w:bidi="hi-IN"/>
    </w:rPr>
  </w:style>
  <w:style w:type="paragraph" w:styleId="Tematkomentarza">
    <w:name w:val="annotation subject"/>
    <w:basedOn w:val="Tekstkomentarza"/>
    <w:next w:val="Tekstkomentarza"/>
    <w:link w:val="TematkomentarzaZnak"/>
    <w:uiPriority w:val="99"/>
    <w:semiHidden/>
    <w:unhideWhenUsed/>
    <w:rsid w:val="004F558F"/>
    <w:rPr>
      <w:b/>
      <w:bCs/>
    </w:rPr>
  </w:style>
  <w:style w:type="character" w:customStyle="1" w:styleId="TematkomentarzaZnak">
    <w:name w:val="Temat komentarza Znak"/>
    <w:basedOn w:val="TekstkomentarzaZnak"/>
    <w:link w:val="Tematkomentarza"/>
    <w:uiPriority w:val="99"/>
    <w:semiHidden/>
    <w:rsid w:val="004F558F"/>
    <w:rPr>
      <w:rFonts w:ascii="Times New Roman" w:eastAsia="SimSun" w:hAnsi="Times New Roman" w:cs="Mangal"/>
      <w:b/>
      <w:bCs/>
      <w:kern w:val="1"/>
      <w:sz w:val="20"/>
      <w:szCs w:val="18"/>
      <w:lang w:val="pl-PL" w:eastAsia="zh-CN" w:bidi="hi-IN"/>
    </w:rPr>
  </w:style>
  <w:style w:type="paragraph" w:styleId="Tekstdymka">
    <w:name w:val="Balloon Text"/>
    <w:basedOn w:val="Normalny"/>
    <w:link w:val="TekstdymkaZnak"/>
    <w:uiPriority w:val="99"/>
    <w:semiHidden/>
    <w:unhideWhenUsed/>
    <w:rsid w:val="004F558F"/>
    <w:pPr>
      <w:widowControl w:val="0"/>
      <w:suppressAutoHyphens/>
      <w:spacing w:after="0" w:line="240" w:lineRule="auto"/>
    </w:pPr>
    <w:rPr>
      <w:rFonts w:ascii="Segoe UI" w:eastAsia="SimSun" w:hAnsi="Segoe UI" w:cs="Mangal"/>
      <w:kern w:val="1"/>
      <w:sz w:val="18"/>
      <w:szCs w:val="16"/>
      <w:lang w:val="pl-PL" w:eastAsia="zh-CN" w:bidi="hi-IN"/>
    </w:rPr>
  </w:style>
  <w:style w:type="character" w:customStyle="1" w:styleId="TekstdymkaZnak">
    <w:name w:val="Tekst dymka Znak"/>
    <w:basedOn w:val="Domylnaczcionkaakapitu"/>
    <w:link w:val="Tekstdymka"/>
    <w:uiPriority w:val="99"/>
    <w:semiHidden/>
    <w:rsid w:val="004F558F"/>
    <w:rPr>
      <w:rFonts w:ascii="Segoe UI" w:eastAsia="SimSun" w:hAnsi="Segoe UI" w:cs="Mangal"/>
      <w:kern w:val="1"/>
      <w:sz w:val="18"/>
      <w:szCs w:val="16"/>
      <w:lang w:val="pl-PL" w:eastAsia="zh-CN" w:bidi="hi-IN"/>
    </w:rPr>
  </w:style>
  <w:style w:type="paragraph" w:customStyle="1" w:styleId="ZnakZnak1ZnakZnakZnakZnakZnakZnakZnakZnakZnakZnak">
    <w:name w:val="Znak Znak1 Znak Znak Znak Znak Znak Znak Znak Znak Znak Znak"/>
    <w:basedOn w:val="Normalny"/>
    <w:rsid w:val="004F558F"/>
    <w:pPr>
      <w:spacing w:after="0" w:line="360" w:lineRule="auto"/>
      <w:jc w:val="both"/>
    </w:pPr>
    <w:rPr>
      <w:rFonts w:ascii="Verdana" w:eastAsia="Times New Roman" w:hAnsi="Verdana" w:cs="Times New Roman"/>
      <w:sz w:val="20"/>
      <w:szCs w:val="20"/>
      <w:lang w:val="pl-PL" w:eastAsia="pl-PL"/>
    </w:rPr>
  </w:style>
  <w:style w:type="character" w:customStyle="1" w:styleId="DeltaViewInsertion">
    <w:name w:val="DeltaView Insertion"/>
    <w:rsid w:val="004F558F"/>
    <w:rPr>
      <w:color w:val="0000FF"/>
      <w:spacing w:val="0"/>
      <w:u w:val="double"/>
    </w:rPr>
  </w:style>
  <w:style w:type="paragraph" w:styleId="Tekstpodstawowy3">
    <w:name w:val="Body Text 3"/>
    <w:basedOn w:val="Normalny"/>
    <w:link w:val="Tekstpodstawowy3Znak"/>
    <w:uiPriority w:val="99"/>
    <w:semiHidden/>
    <w:unhideWhenUsed/>
    <w:rsid w:val="004F558F"/>
    <w:pPr>
      <w:widowControl w:val="0"/>
      <w:suppressAutoHyphens/>
      <w:spacing w:after="120" w:line="240" w:lineRule="auto"/>
    </w:pPr>
    <w:rPr>
      <w:rFonts w:ascii="Times New Roman" w:eastAsia="SimSun" w:hAnsi="Times New Roman" w:cs="Mangal"/>
      <w:kern w:val="1"/>
      <w:sz w:val="16"/>
      <w:szCs w:val="14"/>
      <w:lang w:val="pl-PL" w:eastAsia="zh-CN" w:bidi="hi-IN"/>
    </w:rPr>
  </w:style>
  <w:style w:type="character" w:customStyle="1" w:styleId="Tekstpodstawowy3Znak">
    <w:name w:val="Tekst podstawowy 3 Znak"/>
    <w:basedOn w:val="Domylnaczcionkaakapitu"/>
    <w:link w:val="Tekstpodstawowy3"/>
    <w:uiPriority w:val="99"/>
    <w:semiHidden/>
    <w:rsid w:val="004F558F"/>
    <w:rPr>
      <w:rFonts w:ascii="Times New Roman" w:eastAsia="SimSun" w:hAnsi="Times New Roman" w:cs="Mangal"/>
      <w:kern w:val="1"/>
      <w:sz w:val="16"/>
      <w:szCs w:val="14"/>
      <w:lang w:val="pl-PL" w:eastAsia="zh-CN" w:bidi="hi-IN"/>
    </w:rPr>
  </w:style>
  <w:style w:type="paragraph" w:styleId="Nagwek">
    <w:name w:val="header"/>
    <w:basedOn w:val="Normalny"/>
    <w:link w:val="NagwekZnak"/>
    <w:uiPriority w:val="99"/>
    <w:unhideWhenUsed/>
    <w:rsid w:val="004F558F"/>
    <w:pPr>
      <w:widowControl w:val="0"/>
      <w:tabs>
        <w:tab w:val="center" w:pos="4536"/>
        <w:tab w:val="right" w:pos="9072"/>
      </w:tabs>
      <w:suppressAutoHyphens/>
      <w:spacing w:after="0" w:line="240" w:lineRule="auto"/>
    </w:pPr>
    <w:rPr>
      <w:rFonts w:ascii="Times New Roman" w:eastAsia="SimSun" w:hAnsi="Times New Roman" w:cs="Mangal"/>
      <w:kern w:val="1"/>
      <w:sz w:val="24"/>
      <w:szCs w:val="21"/>
      <w:lang w:val="pl-PL" w:eastAsia="zh-CN" w:bidi="hi-IN"/>
    </w:rPr>
  </w:style>
  <w:style w:type="character" w:customStyle="1" w:styleId="NagwekZnak">
    <w:name w:val="Nagłówek Znak"/>
    <w:basedOn w:val="Domylnaczcionkaakapitu"/>
    <w:link w:val="Nagwek"/>
    <w:uiPriority w:val="99"/>
    <w:rsid w:val="004F558F"/>
    <w:rPr>
      <w:rFonts w:ascii="Times New Roman" w:eastAsia="SimSun" w:hAnsi="Times New Roman" w:cs="Mangal"/>
      <w:kern w:val="1"/>
      <w:sz w:val="24"/>
      <w:szCs w:val="21"/>
      <w:lang w:val="pl-PL" w:eastAsia="zh-CN" w:bidi="hi-IN"/>
    </w:rPr>
  </w:style>
  <w:style w:type="paragraph" w:styleId="Stopka">
    <w:name w:val="footer"/>
    <w:basedOn w:val="Normalny"/>
    <w:link w:val="StopkaZnak"/>
    <w:uiPriority w:val="99"/>
    <w:unhideWhenUsed/>
    <w:rsid w:val="004F558F"/>
    <w:pPr>
      <w:widowControl w:val="0"/>
      <w:tabs>
        <w:tab w:val="center" w:pos="4536"/>
        <w:tab w:val="right" w:pos="9072"/>
      </w:tabs>
      <w:suppressAutoHyphens/>
      <w:spacing w:after="0" w:line="240" w:lineRule="auto"/>
    </w:pPr>
    <w:rPr>
      <w:rFonts w:ascii="Times New Roman" w:eastAsia="SimSun" w:hAnsi="Times New Roman" w:cs="Mangal"/>
      <w:kern w:val="1"/>
      <w:sz w:val="24"/>
      <w:szCs w:val="21"/>
      <w:lang w:val="pl-PL" w:eastAsia="zh-CN" w:bidi="hi-IN"/>
    </w:rPr>
  </w:style>
  <w:style w:type="character" w:customStyle="1" w:styleId="StopkaZnak">
    <w:name w:val="Stopka Znak"/>
    <w:basedOn w:val="Domylnaczcionkaakapitu"/>
    <w:link w:val="Stopka"/>
    <w:uiPriority w:val="99"/>
    <w:rsid w:val="004F558F"/>
    <w:rPr>
      <w:rFonts w:ascii="Times New Roman" w:eastAsia="SimSun" w:hAnsi="Times New Roman" w:cs="Mangal"/>
      <w:kern w:val="1"/>
      <w:sz w:val="24"/>
      <w:szCs w:val="21"/>
      <w:lang w:val="pl-PL" w:eastAsia="zh-CN" w:bidi="hi-IN"/>
    </w:rPr>
  </w:style>
  <w:style w:type="paragraph" w:styleId="Tekstprzypisukocowego">
    <w:name w:val="endnote text"/>
    <w:basedOn w:val="Normalny"/>
    <w:link w:val="TekstprzypisukocowegoZnak"/>
    <w:uiPriority w:val="99"/>
    <w:semiHidden/>
    <w:unhideWhenUsed/>
    <w:rsid w:val="004F558F"/>
    <w:pPr>
      <w:widowControl w:val="0"/>
      <w:suppressAutoHyphens/>
      <w:spacing w:after="0" w:line="240" w:lineRule="auto"/>
    </w:pPr>
    <w:rPr>
      <w:rFonts w:ascii="Times New Roman" w:eastAsia="SimSun" w:hAnsi="Times New Roman" w:cs="Mangal"/>
      <w:kern w:val="1"/>
      <w:sz w:val="20"/>
      <w:szCs w:val="18"/>
      <w:lang w:val="pl-PL" w:eastAsia="zh-CN" w:bidi="hi-IN"/>
    </w:rPr>
  </w:style>
  <w:style w:type="character" w:customStyle="1" w:styleId="TekstprzypisukocowegoZnak">
    <w:name w:val="Tekst przypisu końcowego Znak"/>
    <w:basedOn w:val="Domylnaczcionkaakapitu"/>
    <w:link w:val="Tekstprzypisukocowego"/>
    <w:uiPriority w:val="99"/>
    <w:semiHidden/>
    <w:rsid w:val="004F558F"/>
    <w:rPr>
      <w:rFonts w:ascii="Times New Roman" w:eastAsia="SimSun" w:hAnsi="Times New Roman" w:cs="Mangal"/>
      <w:kern w:val="1"/>
      <w:sz w:val="20"/>
      <w:szCs w:val="18"/>
      <w:lang w:val="pl-PL" w:eastAsia="zh-CN" w:bidi="hi-IN"/>
    </w:rPr>
  </w:style>
  <w:style w:type="character" w:styleId="Odwoanieprzypisukocowego">
    <w:name w:val="endnote reference"/>
    <w:basedOn w:val="Domylnaczcionkaakapitu"/>
    <w:uiPriority w:val="99"/>
    <w:semiHidden/>
    <w:unhideWhenUsed/>
    <w:rsid w:val="004F558F"/>
    <w:rPr>
      <w:rFonts w:cs="Times New Roman"/>
      <w:vertAlign w:val="superscript"/>
    </w:rPr>
  </w:style>
  <w:style w:type="numbering" w:customStyle="1" w:styleId="WWNum16">
    <w:name w:val="WWNum16"/>
    <w:basedOn w:val="Bezlisty"/>
    <w:rsid w:val="00867965"/>
    <w:pPr>
      <w:numPr>
        <w:numId w:val="10"/>
      </w:numPr>
    </w:pPr>
  </w:style>
  <w:style w:type="numbering" w:customStyle="1" w:styleId="WWNum19">
    <w:name w:val="WWNum19"/>
    <w:basedOn w:val="Bezlisty"/>
    <w:rsid w:val="0004487A"/>
    <w:pPr>
      <w:numPr>
        <w:numId w:val="11"/>
      </w:numPr>
    </w:pPr>
  </w:style>
  <w:style w:type="character" w:styleId="Hipercze">
    <w:name w:val="Hyperlink"/>
    <w:basedOn w:val="Domylnaczcionkaakapitu"/>
    <w:uiPriority w:val="99"/>
    <w:unhideWhenUsed/>
    <w:rsid w:val="002B7031"/>
    <w:rPr>
      <w:rFonts w:cs="Times New Roman"/>
      <w:color w:val="0000FF"/>
      <w:u w:val="single"/>
    </w:rPr>
  </w:style>
  <w:style w:type="paragraph" w:styleId="Poprawka">
    <w:name w:val="Revision"/>
    <w:hidden/>
    <w:uiPriority w:val="99"/>
    <w:semiHidden/>
    <w:rsid w:val="00C5573C"/>
    <w:pPr>
      <w:spacing w:after="0" w:line="240" w:lineRule="auto"/>
    </w:pPr>
  </w:style>
  <w:style w:type="paragraph" w:styleId="NormalnyWeb">
    <w:name w:val="Normal (Web)"/>
    <w:basedOn w:val="Normalny"/>
    <w:uiPriority w:val="99"/>
    <w:rsid w:val="008B3E86"/>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styleId="Tekstprzypisudolnego">
    <w:name w:val="footnote text"/>
    <w:basedOn w:val="Normalny"/>
    <w:link w:val="TekstprzypisudolnegoZnak"/>
    <w:uiPriority w:val="99"/>
    <w:semiHidden/>
    <w:unhideWhenUsed/>
    <w:rsid w:val="00646B3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46B35"/>
    <w:rPr>
      <w:sz w:val="20"/>
      <w:szCs w:val="20"/>
    </w:rPr>
  </w:style>
  <w:style w:type="character" w:styleId="Odwoanieprzypisudolnego">
    <w:name w:val="footnote reference"/>
    <w:basedOn w:val="Domylnaczcionkaakapitu"/>
    <w:uiPriority w:val="99"/>
    <w:semiHidden/>
    <w:unhideWhenUsed/>
    <w:rsid w:val="00646B35"/>
    <w:rPr>
      <w:vertAlign w:val="superscript"/>
    </w:rPr>
  </w:style>
  <w:style w:type="character" w:customStyle="1" w:styleId="hidden-text">
    <w:name w:val="hidden-text"/>
    <w:rsid w:val="002C06B7"/>
  </w:style>
  <w:style w:type="character" w:styleId="Nierozpoznanawzmianka">
    <w:name w:val="Unresolved Mention"/>
    <w:basedOn w:val="Domylnaczcionkaakapitu"/>
    <w:uiPriority w:val="99"/>
    <w:semiHidden/>
    <w:unhideWhenUsed/>
    <w:rsid w:val="008B3314"/>
    <w:rPr>
      <w:color w:val="605E5C"/>
      <w:shd w:val="clear" w:color="auto" w:fill="E1DFDD"/>
    </w:rPr>
  </w:style>
  <w:style w:type="paragraph" w:customStyle="1" w:styleId="Tekstpodstawowy1">
    <w:name w:val="Tekst podstawowy1"/>
    <w:basedOn w:val="Normalny1"/>
    <w:rsid w:val="009D48F5"/>
    <w:pPr>
      <w:overflowPunct w:val="0"/>
      <w:autoSpaceDE w:val="0"/>
      <w:spacing w:line="100" w:lineRule="atLeast"/>
      <w:jc w:val="both"/>
      <w:textAlignment w:val="baseline"/>
    </w:pPr>
    <w:rPr>
      <w:rFonts w:eastAsia="Times New Roman"/>
      <w:color w:val="auto"/>
      <w:lang w:val="pl-PL"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neosobowe@swisspor.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faktury@swisspor.p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fo@swisspor.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60d15b-8ca4-4660-879a-ebea8a6b7014">
      <Terms xmlns="http://schemas.microsoft.com/office/infopath/2007/PartnerControls"/>
    </lcf76f155ced4ddcb4097134ff3c332f>
    <TaxCatchAll xmlns="90a1ae7e-1aa4-42af-8c06-4805a0b2c0c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448A8AF08A64419577AA7544347682" ma:contentTypeVersion="23" ma:contentTypeDescription="Create a new document." ma:contentTypeScope="" ma:versionID="b414e10f5cafa90dc387d413aacb91cf">
  <xsd:schema xmlns:xsd="http://www.w3.org/2001/XMLSchema" xmlns:xs="http://www.w3.org/2001/XMLSchema" xmlns:p="http://schemas.microsoft.com/office/2006/metadata/properties" xmlns:ns2="ec60d15b-8ca4-4660-879a-ebea8a6b7014" xmlns:ns3="90a1ae7e-1aa4-42af-8c06-4805a0b2c0cb" targetNamespace="http://schemas.microsoft.com/office/2006/metadata/properties" ma:root="true" ma:fieldsID="916168c44a562a90e2706562bf7d8ee6" ns2:_="" ns3:_="">
    <xsd:import namespace="ec60d15b-8ca4-4660-879a-ebea8a6b7014"/>
    <xsd:import namespace="90a1ae7e-1aa4-42af-8c06-4805a0b2c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60d15b-8ca4-4660-879a-ebea8a6b7014"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7" nillable="true" ma:displayName="Tags" ma:internalName="MediaServiceAutoTags" ma:readOnly="true">
      <xsd:simpleType>
        <xsd:restriction base="dms:Text"/>
      </xsd:simpleType>
    </xsd:element>
    <xsd:element name="MediaServiceDateTaken" ma:index="8" nillable="true" ma:displayName="MediaServiceDateTaken" ma:hidden="true" ma:internalName="MediaServiceDateTaken" ma:readOnly="true">
      <xsd:simpleType>
        <xsd:restriction base="dms:Text"/>
      </xsd:simpleType>
    </xsd:element>
    <xsd:element name="MediaServiceGenerationTime" ma:index="9" nillable="true" ma:displayName="MediaServiceGenerationTime" ma:hidden="true" ma:internalName="MediaServiceGenerationTime" ma:readOnly="true">
      <xsd:simpleType>
        <xsd:restriction base="dms:Text"/>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75e9889-7a6a-44a5-a7f4-0cfc294b254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a1ae7e-1aa4-42af-8c06-4805a0b2c0c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28ced34-aa99-4f2f-9bbb-d809c7eb4d0d}" ma:internalName="TaxCatchAll" ma:showField="CatchAllData" ma:web="90a1ae7e-1aa4-42af-8c06-4805a0b2c0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AF99CE-5255-455B-B89C-A7CA9E82D36C}">
  <ds:schemaRefs>
    <ds:schemaRef ds:uri="http://schemas.microsoft.com/office/2006/metadata/properties"/>
    <ds:schemaRef ds:uri="http://schemas.microsoft.com/office/infopath/2007/PartnerControls"/>
    <ds:schemaRef ds:uri="ec60d15b-8ca4-4660-879a-ebea8a6b7014"/>
    <ds:schemaRef ds:uri="90a1ae7e-1aa4-42af-8c06-4805a0b2c0cb"/>
  </ds:schemaRefs>
</ds:datastoreItem>
</file>

<file path=customXml/itemProps2.xml><?xml version="1.0" encoding="utf-8"?>
<ds:datastoreItem xmlns:ds="http://schemas.openxmlformats.org/officeDocument/2006/customXml" ds:itemID="{ED6DE7E9-C4CB-4052-9A27-2790F417B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60d15b-8ca4-4660-879a-ebea8a6b7014"/>
    <ds:schemaRef ds:uri="90a1ae7e-1aa4-42af-8c06-4805a0b2c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9A8B6-316B-4EBA-B48A-EF81E6D7FF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5824</Words>
  <Characters>34950</Characters>
  <Application>Microsoft Office Word</Application>
  <DocSecurity>0</DocSecurity>
  <Lines>291</Lines>
  <Paragraphs>81</Paragraphs>
  <ScaleCrop>false</ScaleCrop>
  <HeadingPairs>
    <vt:vector size="2" baseType="variant">
      <vt:variant>
        <vt:lpstr>Tytuł</vt:lpstr>
      </vt:variant>
      <vt:variant>
        <vt:i4>1</vt:i4>
      </vt:variant>
    </vt:vector>
  </HeadingPairs>
  <TitlesOfParts>
    <vt:vector size="1" baseType="lpstr">
      <vt:lpstr/>
    </vt:vector>
  </TitlesOfParts>
  <Company>Etex</Company>
  <LinksUpToDate>false</LinksUpToDate>
  <CharactersWithSpaces>40693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PRA.JZA.2017</dc:creator>
  <cp:lastModifiedBy>Zbigniew Nowak</cp:lastModifiedBy>
  <cp:revision>12</cp:revision>
  <cp:lastPrinted>2017-08-03T09:10:00Z</cp:lastPrinted>
  <dcterms:created xsi:type="dcterms:W3CDTF">2026-01-16T07:48:00Z</dcterms:created>
  <dcterms:modified xsi:type="dcterms:W3CDTF">2026-01-22T10:42:00Z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0x0101006F448A8AF08A64419577AA7544347682</vt:lpwstr>
  </property>
  <property fmtid="{D5CDD505-2E9C-101B-9397-08002B2CF9AE}" pid="3" name="MediaServiceImageTags">
    <vt:lpwstr/>
  </property>
</Properties>
</file>